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B5F39D" w14:textId="77777777" w:rsidR="00B637CF" w:rsidRPr="001B4523" w:rsidRDefault="00B637CF" w:rsidP="00E91E3F">
      <w:pPr>
        <w:jc w:val="center"/>
        <w:rPr>
          <w:rFonts w:ascii="Montserrat Light" w:eastAsia="Montserrat" w:hAnsi="Montserrat Light" w:cs="Montserrat"/>
          <w:sz w:val="18"/>
          <w:szCs w:val="18"/>
        </w:rPr>
      </w:pPr>
    </w:p>
    <w:p w14:paraId="184F736D" w14:textId="77777777" w:rsidR="00B637CF" w:rsidRPr="001B4523" w:rsidRDefault="00B637CF" w:rsidP="00E91E3F">
      <w:pPr>
        <w:jc w:val="center"/>
        <w:rPr>
          <w:rFonts w:ascii="Montserrat Light" w:eastAsia="Montserrat" w:hAnsi="Montserrat Light" w:cs="Montserrat"/>
          <w:sz w:val="18"/>
          <w:szCs w:val="18"/>
        </w:rPr>
      </w:pPr>
    </w:p>
    <w:p w14:paraId="3B0BE893" w14:textId="77777777" w:rsidR="00B637CF" w:rsidRPr="001B4523" w:rsidRDefault="00B637CF" w:rsidP="00E91E3F">
      <w:pPr>
        <w:jc w:val="center"/>
        <w:rPr>
          <w:rFonts w:ascii="Montserrat Light" w:eastAsia="Montserrat" w:hAnsi="Montserrat Light" w:cs="Montserrat"/>
          <w:sz w:val="18"/>
          <w:szCs w:val="18"/>
        </w:rPr>
      </w:pPr>
    </w:p>
    <w:p w14:paraId="52E63049" w14:textId="77777777" w:rsidR="00B637CF" w:rsidRPr="001B4523" w:rsidRDefault="00B637CF" w:rsidP="00E91E3F">
      <w:pPr>
        <w:jc w:val="center"/>
        <w:rPr>
          <w:rFonts w:ascii="Montserrat Light" w:eastAsia="Montserrat" w:hAnsi="Montserrat Light" w:cs="Montserrat"/>
          <w:sz w:val="18"/>
          <w:szCs w:val="18"/>
        </w:rPr>
      </w:pPr>
    </w:p>
    <w:p w14:paraId="63D73509" w14:textId="77777777" w:rsidR="00B637CF" w:rsidRPr="001B4523" w:rsidRDefault="00B637CF" w:rsidP="00E91E3F">
      <w:pPr>
        <w:jc w:val="center"/>
        <w:rPr>
          <w:rFonts w:ascii="Montserrat Light" w:eastAsia="Montserrat" w:hAnsi="Montserrat Light" w:cs="Montserrat"/>
          <w:sz w:val="18"/>
          <w:szCs w:val="18"/>
        </w:rPr>
      </w:pPr>
    </w:p>
    <w:p w14:paraId="521A9646" w14:textId="77777777" w:rsidR="00B637CF" w:rsidRPr="001B4523" w:rsidRDefault="00B637CF" w:rsidP="00E91E3F">
      <w:pPr>
        <w:jc w:val="center"/>
        <w:rPr>
          <w:rFonts w:ascii="Montserrat Light" w:eastAsia="Montserrat" w:hAnsi="Montserrat Light" w:cs="Montserrat"/>
          <w:sz w:val="18"/>
          <w:szCs w:val="18"/>
        </w:rPr>
      </w:pPr>
    </w:p>
    <w:p w14:paraId="6103ECDF" w14:textId="77777777" w:rsidR="00B637CF" w:rsidRPr="001B4523" w:rsidRDefault="00B637CF" w:rsidP="00E91E3F">
      <w:pPr>
        <w:jc w:val="center"/>
        <w:rPr>
          <w:rFonts w:ascii="Montserrat Light" w:eastAsia="Montserrat" w:hAnsi="Montserrat Light" w:cs="Montserrat"/>
          <w:sz w:val="18"/>
          <w:szCs w:val="18"/>
        </w:rPr>
      </w:pPr>
    </w:p>
    <w:p w14:paraId="6EA30100" w14:textId="77777777" w:rsidR="00B637CF" w:rsidRPr="001B4523" w:rsidRDefault="00B637CF" w:rsidP="00E91E3F">
      <w:pPr>
        <w:jc w:val="center"/>
        <w:rPr>
          <w:rFonts w:ascii="Montserrat Light" w:eastAsia="Montserrat" w:hAnsi="Montserrat Light" w:cs="Montserrat"/>
          <w:sz w:val="18"/>
          <w:szCs w:val="18"/>
        </w:rPr>
      </w:pPr>
    </w:p>
    <w:p w14:paraId="7E6A3C9B" w14:textId="77777777" w:rsidR="00B637CF" w:rsidRPr="001B4523" w:rsidRDefault="00B637CF" w:rsidP="00E91E3F">
      <w:pPr>
        <w:jc w:val="center"/>
        <w:rPr>
          <w:rFonts w:ascii="Montserrat Light" w:eastAsia="Montserrat" w:hAnsi="Montserrat Light" w:cs="Montserrat"/>
          <w:sz w:val="18"/>
          <w:szCs w:val="18"/>
        </w:rPr>
      </w:pPr>
    </w:p>
    <w:p w14:paraId="4CA3FDD2" w14:textId="77777777" w:rsidR="00B637CF" w:rsidRPr="001B4523" w:rsidRDefault="00B637CF" w:rsidP="00E91E3F">
      <w:pPr>
        <w:jc w:val="center"/>
        <w:rPr>
          <w:rFonts w:ascii="Montserrat Light" w:eastAsia="Montserrat" w:hAnsi="Montserrat Light" w:cs="Montserrat"/>
          <w:sz w:val="18"/>
          <w:szCs w:val="18"/>
        </w:rPr>
      </w:pPr>
    </w:p>
    <w:p w14:paraId="4A4D3057" w14:textId="77777777" w:rsidR="00B637CF" w:rsidRPr="001B4523" w:rsidRDefault="00584902" w:rsidP="00E91E3F">
      <w:pPr>
        <w:jc w:val="center"/>
        <w:rPr>
          <w:rFonts w:ascii="Montserrat Light" w:eastAsia="Montserrat" w:hAnsi="Montserrat Light" w:cs="Montserrat"/>
          <w:sz w:val="18"/>
          <w:szCs w:val="18"/>
        </w:rPr>
      </w:pPr>
      <w:r>
        <w:rPr>
          <w:rFonts w:ascii="Montserrat Light" w:eastAsia="Montserrat" w:hAnsi="Montserrat Light" w:cs="Montserrat"/>
          <w:sz w:val="18"/>
          <w:szCs w:val="18"/>
        </w:rPr>
        <w:t xml:space="preserve"> </w:t>
      </w:r>
    </w:p>
    <w:p w14:paraId="0E444549" w14:textId="77777777" w:rsidR="00B637CF" w:rsidRPr="001B4523" w:rsidRDefault="00B637CF" w:rsidP="00E91E3F">
      <w:pPr>
        <w:jc w:val="center"/>
        <w:rPr>
          <w:rFonts w:ascii="Montserrat Light" w:eastAsia="Montserrat" w:hAnsi="Montserrat Light" w:cs="Montserrat"/>
          <w:sz w:val="18"/>
          <w:szCs w:val="18"/>
        </w:rPr>
      </w:pPr>
    </w:p>
    <w:p w14:paraId="6C22C687" w14:textId="77777777" w:rsidR="00B637CF" w:rsidRPr="001B4523" w:rsidRDefault="00B637CF" w:rsidP="00E91E3F">
      <w:pPr>
        <w:jc w:val="center"/>
        <w:rPr>
          <w:rFonts w:ascii="Montserrat Light" w:eastAsia="Montserrat" w:hAnsi="Montserrat Light" w:cs="Montserrat"/>
          <w:sz w:val="18"/>
          <w:szCs w:val="18"/>
        </w:rPr>
      </w:pPr>
    </w:p>
    <w:p w14:paraId="0D270E0D" w14:textId="77777777" w:rsidR="00B637CF" w:rsidRPr="001B4523" w:rsidRDefault="00B637CF" w:rsidP="00E91E3F">
      <w:pPr>
        <w:jc w:val="center"/>
        <w:rPr>
          <w:rFonts w:ascii="Montserrat Light" w:eastAsia="Montserrat" w:hAnsi="Montserrat Light" w:cs="Montserrat"/>
          <w:sz w:val="18"/>
          <w:szCs w:val="18"/>
        </w:rPr>
      </w:pPr>
    </w:p>
    <w:p w14:paraId="2E52B681" w14:textId="77777777" w:rsidR="00B637CF" w:rsidRPr="001B4523" w:rsidRDefault="00B637CF" w:rsidP="00E91E3F">
      <w:pPr>
        <w:jc w:val="center"/>
        <w:rPr>
          <w:rFonts w:ascii="Montserrat Light" w:eastAsia="Montserrat" w:hAnsi="Montserrat Light" w:cs="Montserrat"/>
          <w:sz w:val="18"/>
          <w:szCs w:val="18"/>
        </w:rPr>
      </w:pPr>
    </w:p>
    <w:p w14:paraId="36304C07" w14:textId="77777777" w:rsidR="00B637CF" w:rsidRPr="001B4523" w:rsidRDefault="00B637CF" w:rsidP="00E91E3F">
      <w:pPr>
        <w:jc w:val="center"/>
        <w:rPr>
          <w:rFonts w:ascii="Montserrat Light" w:eastAsia="Montserrat" w:hAnsi="Montserrat Light" w:cs="Montserrat"/>
          <w:sz w:val="18"/>
          <w:szCs w:val="18"/>
        </w:rPr>
      </w:pPr>
    </w:p>
    <w:p w14:paraId="75E18839" w14:textId="77777777" w:rsidR="00B637CF" w:rsidRPr="001B4523" w:rsidRDefault="00B637CF" w:rsidP="00E91E3F">
      <w:pPr>
        <w:jc w:val="center"/>
        <w:rPr>
          <w:rFonts w:ascii="Montserrat Light" w:eastAsia="Montserrat" w:hAnsi="Montserrat Light" w:cs="Montserrat"/>
          <w:sz w:val="18"/>
          <w:szCs w:val="18"/>
        </w:rPr>
      </w:pPr>
    </w:p>
    <w:p w14:paraId="6833F12F" w14:textId="77777777" w:rsidR="00B637CF" w:rsidRPr="001B4523" w:rsidRDefault="00B637CF" w:rsidP="00E91E3F">
      <w:pPr>
        <w:jc w:val="center"/>
        <w:rPr>
          <w:rFonts w:ascii="Montserrat Light" w:eastAsia="Montserrat" w:hAnsi="Montserrat Light" w:cs="Montserrat"/>
          <w:sz w:val="18"/>
          <w:szCs w:val="18"/>
        </w:rPr>
      </w:pPr>
    </w:p>
    <w:tbl>
      <w:tblPr>
        <w:tblW w:w="9471"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9471"/>
      </w:tblGrid>
      <w:tr w:rsidR="00B637CF" w:rsidRPr="001B4523" w14:paraId="6177C754" w14:textId="77777777" w:rsidTr="00F32725">
        <w:tc>
          <w:tcPr>
            <w:tcW w:w="9471" w:type="dxa"/>
            <w:tcBorders>
              <w:bottom w:val="single" w:sz="4" w:space="0" w:color="000000" w:themeColor="text1"/>
            </w:tcBorders>
          </w:tcPr>
          <w:p w14:paraId="2BB8894B" w14:textId="27777E6E" w:rsidR="00B637CF" w:rsidRPr="001B4523" w:rsidRDefault="00C04EBC" w:rsidP="00E91E3F">
            <w:pPr>
              <w:spacing w:line="276" w:lineRule="auto"/>
              <w:jc w:val="right"/>
              <w:rPr>
                <w:rFonts w:ascii="Montserrat Light" w:eastAsia="Montserrat" w:hAnsi="Montserrat Light" w:cs="Montserrat"/>
                <w:b/>
                <w:bCs/>
                <w:sz w:val="40"/>
                <w:szCs w:val="40"/>
                <w:lang w:val="es-ES"/>
              </w:rPr>
            </w:pPr>
            <w:r>
              <w:rPr>
                <w:rFonts w:ascii="Montserrat Light" w:eastAsia="Montserrat" w:hAnsi="Montserrat Light" w:cs="Montserrat"/>
                <w:b/>
                <w:bCs/>
                <w:sz w:val="36"/>
                <w:szCs w:val="36"/>
                <w:lang w:val="es-ES"/>
              </w:rPr>
              <w:t xml:space="preserve">Servicio Médico Integral de </w:t>
            </w:r>
            <w:r w:rsidR="00B637CF" w:rsidRPr="00B637CF">
              <w:rPr>
                <w:rFonts w:ascii="Montserrat Light" w:eastAsia="Montserrat" w:hAnsi="Montserrat Light" w:cs="Montserrat"/>
                <w:b/>
                <w:bCs/>
                <w:sz w:val="36"/>
                <w:szCs w:val="36"/>
                <w:lang w:val="es-ES"/>
              </w:rPr>
              <w:t>Diálisis Peritoneal Automatizada (DPA)</w:t>
            </w:r>
          </w:p>
        </w:tc>
      </w:tr>
      <w:tr w:rsidR="00B637CF" w:rsidRPr="001B4523" w14:paraId="2AA6046F" w14:textId="77777777" w:rsidTr="00F32725">
        <w:tc>
          <w:tcPr>
            <w:tcW w:w="9471" w:type="dxa"/>
            <w:tcBorders>
              <w:top w:val="single" w:sz="4" w:space="0" w:color="000000" w:themeColor="text1"/>
              <w:bottom w:val="nil"/>
            </w:tcBorders>
          </w:tcPr>
          <w:p w14:paraId="4B26CD7D" w14:textId="77777777" w:rsidR="00B637CF" w:rsidRPr="001B4523" w:rsidRDefault="00B637CF" w:rsidP="00E91E3F">
            <w:pPr>
              <w:spacing w:line="276" w:lineRule="auto"/>
              <w:jc w:val="right"/>
              <w:rPr>
                <w:rFonts w:ascii="Montserrat Light" w:eastAsia="Montserrat" w:hAnsi="Montserrat Light" w:cs="Montserrat"/>
                <w:sz w:val="72"/>
                <w:szCs w:val="72"/>
              </w:rPr>
            </w:pPr>
            <w:r>
              <w:rPr>
                <w:rFonts w:ascii="Montserrat Light" w:eastAsia="Montserrat" w:hAnsi="Montserrat Light" w:cs="Montserrat"/>
                <w:b/>
                <w:sz w:val="72"/>
                <w:szCs w:val="72"/>
              </w:rPr>
              <w:t>Términos y Condiciones</w:t>
            </w:r>
          </w:p>
        </w:tc>
      </w:tr>
      <w:tr w:rsidR="00B637CF" w:rsidRPr="001B4523" w14:paraId="5E72CD72" w14:textId="77777777" w:rsidTr="00F32725">
        <w:tc>
          <w:tcPr>
            <w:tcW w:w="9471" w:type="dxa"/>
            <w:tcBorders>
              <w:top w:val="nil"/>
            </w:tcBorders>
          </w:tcPr>
          <w:p w14:paraId="3E04EFDD" w14:textId="77777777" w:rsidR="00B637CF" w:rsidRDefault="00B637CF" w:rsidP="00E91E3F">
            <w:pPr>
              <w:spacing w:line="276" w:lineRule="auto"/>
              <w:jc w:val="right"/>
              <w:rPr>
                <w:rFonts w:ascii="Montserrat Light" w:eastAsia="Montserrat" w:hAnsi="Montserrat Light" w:cs="Montserrat"/>
                <w:b/>
                <w:sz w:val="72"/>
                <w:szCs w:val="72"/>
              </w:rPr>
            </w:pPr>
          </w:p>
        </w:tc>
      </w:tr>
    </w:tbl>
    <w:p w14:paraId="75407849" w14:textId="77777777" w:rsidR="00B637CF" w:rsidRPr="001B4523" w:rsidRDefault="00B637CF" w:rsidP="00E91E3F">
      <w:pPr>
        <w:jc w:val="center"/>
        <w:rPr>
          <w:rFonts w:ascii="Montserrat Light" w:eastAsia="Montserrat" w:hAnsi="Montserrat Light" w:cs="Montserrat"/>
          <w:sz w:val="18"/>
          <w:szCs w:val="18"/>
        </w:rPr>
      </w:pPr>
    </w:p>
    <w:p w14:paraId="45537B9C" w14:textId="77777777" w:rsidR="00B637CF" w:rsidRPr="001B4523" w:rsidRDefault="00B637CF" w:rsidP="00E91E3F">
      <w:pPr>
        <w:jc w:val="center"/>
        <w:rPr>
          <w:rFonts w:ascii="Montserrat Light" w:eastAsia="Montserrat" w:hAnsi="Montserrat Light" w:cs="Montserrat"/>
          <w:sz w:val="18"/>
          <w:szCs w:val="18"/>
        </w:rPr>
      </w:pPr>
    </w:p>
    <w:p w14:paraId="2EB9E983" w14:textId="77777777" w:rsidR="00B637CF" w:rsidRPr="001B4523" w:rsidRDefault="00B637CF" w:rsidP="00E91E3F">
      <w:pPr>
        <w:jc w:val="center"/>
        <w:rPr>
          <w:rFonts w:ascii="Montserrat Light" w:eastAsia="Montserrat" w:hAnsi="Montserrat Light" w:cs="Montserrat"/>
          <w:sz w:val="18"/>
          <w:szCs w:val="18"/>
        </w:rPr>
      </w:pPr>
    </w:p>
    <w:p w14:paraId="2D401843" w14:textId="77777777" w:rsidR="00B637CF" w:rsidRPr="001B4523" w:rsidRDefault="00B637CF" w:rsidP="00E91E3F">
      <w:pPr>
        <w:jc w:val="center"/>
        <w:rPr>
          <w:rFonts w:ascii="Montserrat Light" w:eastAsia="Montserrat" w:hAnsi="Montserrat Light" w:cs="Montserrat"/>
          <w:sz w:val="18"/>
          <w:szCs w:val="18"/>
        </w:rPr>
      </w:pPr>
    </w:p>
    <w:p w14:paraId="0EEF9BBC" w14:textId="77777777" w:rsidR="00B637CF" w:rsidRPr="001B4523" w:rsidRDefault="00B637CF" w:rsidP="00E91E3F">
      <w:pPr>
        <w:jc w:val="center"/>
        <w:rPr>
          <w:rFonts w:ascii="Montserrat Light" w:eastAsia="Montserrat" w:hAnsi="Montserrat Light" w:cs="Montserrat"/>
          <w:sz w:val="18"/>
          <w:szCs w:val="18"/>
        </w:rPr>
      </w:pPr>
    </w:p>
    <w:p w14:paraId="19362329" w14:textId="77777777" w:rsidR="00B637CF" w:rsidRPr="001B4523" w:rsidRDefault="00B637CF" w:rsidP="00E91E3F">
      <w:pPr>
        <w:jc w:val="center"/>
        <w:rPr>
          <w:rFonts w:ascii="Montserrat Light" w:eastAsia="Montserrat" w:hAnsi="Montserrat Light" w:cs="Montserrat"/>
          <w:sz w:val="18"/>
          <w:szCs w:val="18"/>
        </w:rPr>
      </w:pPr>
    </w:p>
    <w:p w14:paraId="4CEFA7A6" w14:textId="77777777" w:rsidR="00B637CF" w:rsidRPr="001B4523" w:rsidRDefault="00B637CF" w:rsidP="00E91E3F">
      <w:pPr>
        <w:jc w:val="center"/>
        <w:rPr>
          <w:rFonts w:ascii="Montserrat Light" w:eastAsia="Montserrat" w:hAnsi="Montserrat Light" w:cs="Montserrat"/>
          <w:sz w:val="18"/>
          <w:szCs w:val="18"/>
        </w:rPr>
      </w:pPr>
    </w:p>
    <w:p w14:paraId="20FF5749" w14:textId="77777777" w:rsidR="00B637CF" w:rsidRPr="001B4523" w:rsidRDefault="00B637CF" w:rsidP="00E91E3F">
      <w:pPr>
        <w:jc w:val="center"/>
        <w:rPr>
          <w:rFonts w:ascii="Montserrat Light" w:eastAsia="Montserrat" w:hAnsi="Montserrat Light" w:cs="Montserrat"/>
          <w:sz w:val="18"/>
          <w:szCs w:val="18"/>
        </w:rPr>
      </w:pPr>
    </w:p>
    <w:p w14:paraId="7EC44609" w14:textId="77777777" w:rsidR="00B637CF" w:rsidRPr="001B4523" w:rsidRDefault="00B637CF" w:rsidP="00E91E3F">
      <w:pPr>
        <w:jc w:val="center"/>
        <w:rPr>
          <w:rFonts w:ascii="Montserrat Light" w:eastAsia="Montserrat" w:hAnsi="Montserrat Light" w:cs="Montserrat"/>
          <w:sz w:val="18"/>
          <w:szCs w:val="18"/>
        </w:rPr>
      </w:pPr>
    </w:p>
    <w:p w14:paraId="4ABFC227" w14:textId="77777777" w:rsidR="00B637CF" w:rsidRPr="001B4523" w:rsidRDefault="00B637CF" w:rsidP="00E91E3F">
      <w:pPr>
        <w:jc w:val="center"/>
        <w:rPr>
          <w:rFonts w:ascii="Montserrat Light" w:eastAsia="Montserrat" w:hAnsi="Montserrat Light" w:cs="Montserrat"/>
          <w:sz w:val="18"/>
          <w:szCs w:val="18"/>
        </w:rPr>
      </w:pPr>
    </w:p>
    <w:p w14:paraId="398827D0" w14:textId="77777777" w:rsidR="00B637CF" w:rsidRPr="001B4523" w:rsidRDefault="00B637CF" w:rsidP="00E91E3F">
      <w:pPr>
        <w:jc w:val="center"/>
        <w:rPr>
          <w:rFonts w:ascii="Montserrat Light" w:eastAsia="Montserrat" w:hAnsi="Montserrat Light" w:cs="Montserrat"/>
          <w:sz w:val="18"/>
          <w:szCs w:val="18"/>
        </w:rPr>
      </w:pPr>
    </w:p>
    <w:p w14:paraId="376C21A4" w14:textId="77777777" w:rsidR="00B637CF" w:rsidRPr="001B4523" w:rsidRDefault="00B637CF" w:rsidP="00E91E3F">
      <w:pPr>
        <w:jc w:val="center"/>
        <w:rPr>
          <w:rFonts w:ascii="Montserrat Light" w:eastAsia="Montserrat" w:hAnsi="Montserrat Light" w:cs="Montserrat"/>
          <w:sz w:val="18"/>
          <w:szCs w:val="18"/>
        </w:rPr>
      </w:pPr>
    </w:p>
    <w:p w14:paraId="4A536A91" w14:textId="77777777" w:rsidR="00B637CF" w:rsidRPr="001B4523" w:rsidRDefault="00B637CF" w:rsidP="00E91E3F">
      <w:pPr>
        <w:jc w:val="center"/>
        <w:rPr>
          <w:rFonts w:ascii="Montserrat Light" w:eastAsia="Montserrat" w:hAnsi="Montserrat Light" w:cs="Montserrat"/>
          <w:sz w:val="18"/>
          <w:szCs w:val="18"/>
        </w:rPr>
      </w:pPr>
    </w:p>
    <w:p w14:paraId="7D2C1C48" w14:textId="77777777" w:rsidR="00B637CF" w:rsidRPr="001B4523" w:rsidRDefault="00B637CF" w:rsidP="00E91E3F">
      <w:pPr>
        <w:jc w:val="center"/>
        <w:rPr>
          <w:rFonts w:ascii="Montserrat Light" w:eastAsia="Montserrat" w:hAnsi="Montserrat Light" w:cs="Montserrat"/>
          <w:sz w:val="18"/>
          <w:szCs w:val="18"/>
        </w:rPr>
      </w:pPr>
    </w:p>
    <w:p w14:paraId="2045EDAB" w14:textId="77777777" w:rsidR="00B637CF" w:rsidRPr="001B4523" w:rsidRDefault="00B637CF" w:rsidP="00E91E3F">
      <w:pPr>
        <w:jc w:val="center"/>
        <w:rPr>
          <w:rFonts w:ascii="Montserrat Light" w:eastAsia="Montserrat" w:hAnsi="Montserrat Light" w:cs="Montserrat"/>
          <w:sz w:val="18"/>
          <w:szCs w:val="18"/>
        </w:rPr>
      </w:pPr>
    </w:p>
    <w:p w14:paraId="35BB882C" w14:textId="77777777" w:rsidR="00B637CF" w:rsidRPr="001B4523" w:rsidRDefault="00B637CF" w:rsidP="00E91E3F">
      <w:pPr>
        <w:jc w:val="center"/>
        <w:rPr>
          <w:rFonts w:ascii="Montserrat Light" w:eastAsia="Montserrat" w:hAnsi="Montserrat Light" w:cs="Montserrat"/>
          <w:sz w:val="18"/>
          <w:szCs w:val="18"/>
        </w:rPr>
      </w:pPr>
    </w:p>
    <w:p w14:paraId="7663CBA9" w14:textId="77777777" w:rsidR="00B637CF" w:rsidRPr="001B4523" w:rsidRDefault="00B637CF" w:rsidP="00E91E3F">
      <w:pPr>
        <w:jc w:val="center"/>
        <w:rPr>
          <w:rFonts w:ascii="Montserrat Light" w:eastAsia="Montserrat" w:hAnsi="Montserrat Light" w:cs="Montserrat"/>
          <w:sz w:val="18"/>
          <w:szCs w:val="18"/>
        </w:rPr>
      </w:pPr>
    </w:p>
    <w:p w14:paraId="6D88FDC4" w14:textId="77777777" w:rsidR="00B637CF" w:rsidRDefault="00B637CF" w:rsidP="00E91E3F">
      <w:pPr>
        <w:jc w:val="center"/>
        <w:rPr>
          <w:rFonts w:ascii="Montserrat Light" w:eastAsia="Montserrat" w:hAnsi="Montserrat Light" w:cs="Montserrat"/>
          <w:sz w:val="18"/>
          <w:szCs w:val="18"/>
        </w:rPr>
      </w:pPr>
    </w:p>
    <w:p w14:paraId="3F707C54" w14:textId="77777777" w:rsidR="00EC5FDA" w:rsidRDefault="00EC5FDA" w:rsidP="00E91E3F">
      <w:pPr>
        <w:jc w:val="center"/>
        <w:rPr>
          <w:rFonts w:ascii="Montserrat Light" w:eastAsia="Montserrat" w:hAnsi="Montserrat Light" w:cs="Montserrat"/>
          <w:sz w:val="18"/>
          <w:szCs w:val="18"/>
        </w:rPr>
      </w:pPr>
    </w:p>
    <w:p w14:paraId="19625A65" w14:textId="77777777" w:rsidR="00EC5FDA" w:rsidRDefault="00EC5FDA" w:rsidP="00E91E3F">
      <w:pPr>
        <w:jc w:val="center"/>
        <w:rPr>
          <w:rFonts w:ascii="Montserrat Light" w:eastAsia="Montserrat" w:hAnsi="Montserrat Light" w:cs="Montserrat"/>
          <w:sz w:val="18"/>
          <w:szCs w:val="18"/>
        </w:rPr>
      </w:pPr>
    </w:p>
    <w:p w14:paraId="4AC91B50" w14:textId="77777777" w:rsidR="00EC5FDA" w:rsidRDefault="00EC5FDA" w:rsidP="00E91E3F">
      <w:pPr>
        <w:jc w:val="center"/>
        <w:rPr>
          <w:rFonts w:ascii="Montserrat Light" w:eastAsia="Montserrat" w:hAnsi="Montserrat Light" w:cs="Montserrat"/>
          <w:sz w:val="18"/>
          <w:szCs w:val="18"/>
        </w:rPr>
      </w:pPr>
    </w:p>
    <w:p w14:paraId="79979789" w14:textId="77777777" w:rsidR="00EC5FDA" w:rsidRDefault="00EC5FDA" w:rsidP="00E91E3F">
      <w:pPr>
        <w:jc w:val="center"/>
        <w:rPr>
          <w:rFonts w:ascii="Montserrat Light" w:eastAsia="Montserrat" w:hAnsi="Montserrat Light" w:cs="Montserrat"/>
          <w:sz w:val="18"/>
          <w:szCs w:val="18"/>
        </w:rPr>
      </w:pPr>
    </w:p>
    <w:p w14:paraId="78DCDF61" w14:textId="77777777" w:rsidR="00EC5FDA" w:rsidRDefault="00EC5FDA" w:rsidP="00E91E3F">
      <w:pPr>
        <w:jc w:val="center"/>
        <w:rPr>
          <w:rFonts w:ascii="Montserrat Light" w:eastAsia="Montserrat" w:hAnsi="Montserrat Light" w:cs="Montserrat"/>
          <w:sz w:val="18"/>
          <w:szCs w:val="18"/>
        </w:rPr>
      </w:pPr>
    </w:p>
    <w:p w14:paraId="5DFEE55A" w14:textId="77777777" w:rsidR="00EC5FDA" w:rsidRDefault="00EC5FDA" w:rsidP="00E91E3F">
      <w:pPr>
        <w:jc w:val="center"/>
        <w:rPr>
          <w:rFonts w:ascii="Montserrat Light" w:eastAsia="Montserrat" w:hAnsi="Montserrat Light" w:cs="Montserrat"/>
          <w:sz w:val="18"/>
          <w:szCs w:val="18"/>
        </w:rPr>
      </w:pPr>
    </w:p>
    <w:p w14:paraId="33840620" w14:textId="77777777" w:rsidR="00EC5FDA" w:rsidRPr="001B4523" w:rsidRDefault="00EC5FDA" w:rsidP="00E91E3F">
      <w:pPr>
        <w:jc w:val="center"/>
        <w:rPr>
          <w:rFonts w:ascii="Montserrat Light" w:eastAsia="Montserrat" w:hAnsi="Montserrat Light" w:cs="Montserrat"/>
          <w:sz w:val="18"/>
          <w:szCs w:val="18"/>
        </w:rPr>
      </w:pPr>
    </w:p>
    <w:p w14:paraId="6A40E61E" w14:textId="736E5BB7" w:rsidR="00B637CF" w:rsidRPr="001B4523" w:rsidRDefault="00B637CF" w:rsidP="3E38A9C0">
      <w:pPr>
        <w:jc w:val="center"/>
        <w:rPr>
          <w:rFonts w:ascii="Montserrat Light" w:eastAsia="Montserrat" w:hAnsi="Montserrat Light" w:cs="Montserrat"/>
          <w:sz w:val="18"/>
          <w:szCs w:val="18"/>
        </w:rPr>
      </w:pPr>
    </w:p>
    <w:p w14:paraId="734FECDE" w14:textId="0ED5C552" w:rsidR="0086092F" w:rsidRDefault="0086092F" w:rsidP="3E38A9C0">
      <w:pPr>
        <w:spacing w:line="276" w:lineRule="auto"/>
        <w:jc w:val="center"/>
        <w:rPr>
          <w:rFonts w:ascii="Montserrat Light" w:eastAsia="Montserrat" w:hAnsi="Montserrat Light" w:cs="Montserrat"/>
          <w:sz w:val="16"/>
          <w:szCs w:val="16"/>
          <w:lang w:val="es-MX" w:eastAsia="en-US"/>
        </w:rPr>
      </w:pPr>
    </w:p>
    <w:p w14:paraId="7338B227" w14:textId="265A5A88" w:rsidR="00CD2F91" w:rsidRPr="009018FC" w:rsidRDefault="00CD2F91" w:rsidP="00CD2F91">
      <w:pPr>
        <w:spacing w:line="276" w:lineRule="auto"/>
        <w:jc w:val="center"/>
        <w:rPr>
          <w:rFonts w:ascii="Montserrat Light" w:hAnsi="Montserrat Light" w:cs="Arial"/>
          <w:b/>
          <w:color w:val="000000"/>
          <w:lang w:val="es-MX" w:eastAsia="en-US"/>
        </w:rPr>
      </w:pPr>
      <w:r w:rsidRPr="009018FC">
        <w:rPr>
          <w:rFonts w:ascii="Montserrat Light" w:hAnsi="Montserrat Light" w:cs="Arial"/>
          <w:b/>
          <w:color w:val="000000"/>
          <w:lang w:val="es-MX" w:eastAsia="en-US"/>
        </w:rPr>
        <w:lastRenderedPageBreak/>
        <w:t xml:space="preserve">Servicio Médico Integral de Diálisis Peritoneal Automatizada (DPA) </w:t>
      </w:r>
    </w:p>
    <w:p w14:paraId="31247633" w14:textId="77777777" w:rsidR="00CD2F91" w:rsidRDefault="00CD2F91" w:rsidP="00E91E3F">
      <w:pPr>
        <w:ind w:left="0"/>
        <w:jc w:val="center"/>
        <w:rPr>
          <w:rFonts w:ascii="Montserrat Light" w:hAnsi="Montserrat Light" w:cs="Arial"/>
          <w:b/>
          <w:sz w:val="20"/>
          <w:szCs w:val="20"/>
          <w:lang w:val="es-MX" w:eastAsia="en-US"/>
        </w:rPr>
      </w:pPr>
    </w:p>
    <w:p w14:paraId="30E12565" w14:textId="4FD81EDA" w:rsidR="00A70ABB" w:rsidRDefault="00A70ABB" w:rsidP="00E91E3F">
      <w:pPr>
        <w:ind w:left="0"/>
        <w:jc w:val="center"/>
        <w:rPr>
          <w:rFonts w:ascii="Montserrat Light" w:hAnsi="Montserrat Light" w:cs="Arial"/>
          <w:b/>
          <w:sz w:val="20"/>
          <w:szCs w:val="20"/>
          <w:lang w:val="es-MX" w:eastAsia="en-US"/>
        </w:rPr>
      </w:pPr>
      <w:r w:rsidRPr="00A70ABB">
        <w:rPr>
          <w:rFonts w:ascii="Montserrat Light" w:hAnsi="Montserrat Light" w:cs="Arial"/>
          <w:b/>
          <w:sz w:val="20"/>
          <w:szCs w:val="20"/>
          <w:lang w:val="es-MX" w:eastAsia="en-US"/>
        </w:rPr>
        <w:t>Términos y Condiciones</w:t>
      </w:r>
    </w:p>
    <w:p w14:paraId="48646FEE" w14:textId="77777777" w:rsidR="00666775" w:rsidRPr="00A70ABB" w:rsidRDefault="00666775" w:rsidP="00E91E3F">
      <w:pPr>
        <w:ind w:left="0"/>
        <w:jc w:val="center"/>
        <w:rPr>
          <w:rFonts w:ascii="Montserrat Light" w:hAnsi="Montserrat Light" w:cs="Arial"/>
          <w:b/>
          <w:sz w:val="20"/>
          <w:szCs w:val="20"/>
          <w:lang w:val="es-MX" w:eastAsia="en-US"/>
        </w:rPr>
      </w:pPr>
    </w:p>
    <w:p w14:paraId="5026C7F0" w14:textId="3FAC1F67" w:rsidR="00E91E3F" w:rsidRDefault="00E91E3F" w:rsidP="00E91E3F">
      <w:pPr>
        <w:suppressAutoHyphens/>
        <w:ind w:left="0"/>
        <w:rPr>
          <w:rFonts w:ascii="Montserrat Light" w:hAnsi="Montserrat Light" w:cs="Arial"/>
          <w:bCs/>
          <w:sz w:val="20"/>
          <w:szCs w:val="20"/>
          <w:lang w:val="es-MX" w:eastAsia="en-US"/>
        </w:rPr>
      </w:pPr>
      <w:r w:rsidRPr="00E91E3F">
        <w:rPr>
          <w:rFonts w:ascii="Montserrat Light" w:hAnsi="Montserrat Light" w:cs="Arial"/>
          <w:bCs/>
          <w:sz w:val="20"/>
          <w:szCs w:val="20"/>
          <w:lang w:val="es-MX" w:eastAsia="en-US"/>
        </w:rPr>
        <w:t xml:space="preserve">En cumplimiento a lo dispuesto </w:t>
      </w:r>
      <w:r w:rsidRPr="0086092F">
        <w:rPr>
          <w:rFonts w:ascii="Montserrat Light" w:hAnsi="Montserrat Light" w:cs="Arial"/>
          <w:bCs/>
          <w:sz w:val="20"/>
          <w:szCs w:val="20"/>
          <w:lang w:val="es-MX" w:eastAsia="en-US"/>
        </w:rPr>
        <w:t xml:space="preserve">en el numeral </w:t>
      </w:r>
      <w:r w:rsidRPr="0086092F">
        <w:rPr>
          <w:rFonts w:ascii="Montserrat Light" w:eastAsia="Montserrat" w:hAnsi="Montserrat Light" w:cs="Montserrat"/>
          <w:sz w:val="20"/>
          <w:szCs w:val="20"/>
          <w:lang w:eastAsia="es-MX"/>
        </w:rPr>
        <w:t xml:space="preserve">4.21.4 de las Políticas, Bases y </w:t>
      </w:r>
      <w:r w:rsidRPr="0086092F">
        <w:rPr>
          <w:rFonts w:ascii="Montserrat Light" w:eastAsia="Times New Roman" w:hAnsi="Montserrat Light" w:cs="Arial"/>
          <w:color w:val="000000"/>
          <w:sz w:val="20"/>
          <w:szCs w:val="20"/>
          <w:lang w:val="es-ES" w:eastAsia="ar-SA"/>
        </w:rPr>
        <w:t>Lineamientos</w:t>
      </w:r>
      <w:r w:rsidRPr="0086092F">
        <w:rPr>
          <w:rFonts w:ascii="Montserrat Light" w:eastAsia="Montserrat" w:hAnsi="Montserrat Light" w:cs="Montserrat"/>
          <w:sz w:val="20"/>
          <w:szCs w:val="20"/>
          <w:lang w:eastAsia="es-MX"/>
        </w:rPr>
        <w:t xml:space="preserve"> en Materia de Adquisiciones, Arrendamientos y Servicios de Servicios de Salud del </w:t>
      </w:r>
      <w:r w:rsidR="00E37392" w:rsidRPr="0086092F">
        <w:rPr>
          <w:rFonts w:ascii="Montserrat Light" w:eastAsia="Montserrat" w:hAnsi="Montserrat Light" w:cs="Montserrat"/>
          <w:sz w:val="20"/>
          <w:szCs w:val="20"/>
          <w:lang w:eastAsia="es-MX"/>
        </w:rPr>
        <w:t>Instituto</w:t>
      </w:r>
      <w:r w:rsidRPr="0086092F">
        <w:rPr>
          <w:rFonts w:ascii="Montserrat Light" w:eastAsia="Montserrat" w:hAnsi="Montserrat Light" w:cs="Montserrat"/>
          <w:sz w:val="20"/>
          <w:szCs w:val="20"/>
          <w:lang w:eastAsia="es-MX"/>
        </w:rPr>
        <w:t xml:space="preserve"> Mexicano del Seguro Social para el Bienestar (IMSS</w:t>
      </w:r>
      <w:r w:rsidRPr="00E91E3F">
        <w:rPr>
          <w:rFonts w:ascii="Montserrat Light" w:eastAsia="Montserrat" w:hAnsi="Montserrat Light" w:cs="Montserrat"/>
          <w:sz w:val="20"/>
          <w:szCs w:val="20"/>
          <w:lang w:eastAsia="es-MX"/>
        </w:rPr>
        <w:t>-BIENESTAR)</w:t>
      </w:r>
      <w:r w:rsidRPr="00E91E3F">
        <w:rPr>
          <w:rFonts w:ascii="Montserrat Light" w:hAnsi="Montserrat Light" w:cs="Arial"/>
          <w:bCs/>
          <w:sz w:val="20"/>
          <w:szCs w:val="20"/>
          <w:lang w:val="es-MX" w:eastAsia="en-US"/>
        </w:rPr>
        <w:t>, se establece</w:t>
      </w:r>
      <w:r w:rsidR="00C83EED">
        <w:rPr>
          <w:rFonts w:ascii="Montserrat Light" w:hAnsi="Montserrat Light" w:cs="Arial"/>
          <w:bCs/>
          <w:sz w:val="20"/>
          <w:szCs w:val="20"/>
          <w:lang w:val="es-MX" w:eastAsia="en-US"/>
        </w:rPr>
        <w:t xml:space="preserve">n </w:t>
      </w:r>
      <w:r w:rsidR="00584902">
        <w:rPr>
          <w:rFonts w:ascii="Montserrat Light" w:hAnsi="Montserrat Light" w:cs="Arial"/>
          <w:bCs/>
          <w:sz w:val="20"/>
          <w:szCs w:val="20"/>
          <w:lang w:val="es-MX" w:eastAsia="en-US"/>
        </w:rPr>
        <w:t xml:space="preserve">los </w:t>
      </w:r>
      <w:r w:rsidRPr="00E91E3F">
        <w:rPr>
          <w:rFonts w:ascii="Montserrat Light" w:hAnsi="Montserrat Light" w:cs="Arial"/>
          <w:bCs/>
          <w:sz w:val="20"/>
          <w:szCs w:val="20"/>
          <w:lang w:val="es-MX" w:eastAsia="en-US"/>
        </w:rPr>
        <w:t>presente</w:t>
      </w:r>
      <w:r w:rsidR="00584902">
        <w:rPr>
          <w:rFonts w:ascii="Montserrat Light" w:hAnsi="Montserrat Light" w:cs="Arial"/>
          <w:bCs/>
          <w:sz w:val="20"/>
          <w:szCs w:val="20"/>
          <w:lang w:val="es-MX" w:eastAsia="en-US"/>
        </w:rPr>
        <w:t>s</w:t>
      </w:r>
      <w:r w:rsidRPr="00E91E3F">
        <w:rPr>
          <w:rFonts w:ascii="Montserrat Light" w:hAnsi="Montserrat Light" w:cs="Arial"/>
          <w:bCs/>
          <w:sz w:val="20"/>
          <w:szCs w:val="20"/>
          <w:lang w:val="es-MX" w:eastAsia="en-US"/>
        </w:rPr>
        <w:t xml:space="preserve"> </w:t>
      </w:r>
      <w:r w:rsidR="00584902">
        <w:rPr>
          <w:rFonts w:ascii="Montserrat Light" w:hAnsi="Montserrat Light" w:cs="Arial"/>
          <w:bCs/>
          <w:sz w:val="20"/>
          <w:szCs w:val="20"/>
          <w:lang w:val="es-MX" w:eastAsia="en-US"/>
        </w:rPr>
        <w:t>Términos y Condiciones</w:t>
      </w:r>
      <w:r w:rsidRPr="00E91E3F">
        <w:rPr>
          <w:rFonts w:ascii="Montserrat Light" w:hAnsi="Montserrat Light" w:cs="Arial"/>
          <w:bCs/>
          <w:sz w:val="20"/>
          <w:szCs w:val="20"/>
          <w:lang w:val="es-MX" w:eastAsia="en-US"/>
        </w:rPr>
        <w:t xml:space="preserve">, para la contratación del </w:t>
      </w:r>
      <w:r w:rsidR="005B4B94">
        <w:rPr>
          <w:rFonts w:ascii="Montserrat Light" w:hAnsi="Montserrat Light" w:cs="Arial"/>
          <w:bCs/>
          <w:sz w:val="20"/>
          <w:szCs w:val="20"/>
          <w:lang w:val="es-MX" w:eastAsia="en-US"/>
        </w:rPr>
        <w:t>Servicio Médico Integral</w:t>
      </w:r>
      <w:r w:rsidRPr="00E91E3F">
        <w:rPr>
          <w:rFonts w:ascii="Montserrat Light" w:hAnsi="Montserrat Light" w:cs="Arial"/>
          <w:bCs/>
          <w:sz w:val="20"/>
          <w:szCs w:val="20"/>
          <w:lang w:val="es-MX" w:eastAsia="en-US"/>
        </w:rPr>
        <w:t xml:space="preserve"> de Diálisis Peritoneal </w:t>
      </w:r>
      <w:r w:rsidR="00C83EED">
        <w:rPr>
          <w:rFonts w:ascii="Montserrat Light" w:hAnsi="Montserrat Light" w:cs="Arial"/>
          <w:bCs/>
          <w:sz w:val="20"/>
          <w:szCs w:val="20"/>
          <w:lang w:val="es-MX" w:eastAsia="en-US"/>
        </w:rPr>
        <w:t>Automatizada</w:t>
      </w:r>
      <w:r w:rsidRPr="00E91E3F">
        <w:rPr>
          <w:rFonts w:ascii="Montserrat Light" w:hAnsi="Montserrat Light" w:cs="Arial"/>
          <w:bCs/>
          <w:sz w:val="20"/>
          <w:szCs w:val="20"/>
          <w:lang w:val="es-MX" w:eastAsia="en-US"/>
        </w:rPr>
        <w:t xml:space="preserve"> (DP</w:t>
      </w:r>
      <w:r w:rsidR="0049684F">
        <w:rPr>
          <w:rFonts w:ascii="Montserrat Light" w:hAnsi="Montserrat Light" w:cs="Arial"/>
          <w:bCs/>
          <w:sz w:val="20"/>
          <w:szCs w:val="20"/>
          <w:lang w:val="es-MX" w:eastAsia="en-US"/>
        </w:rPr>
        <w:t>A</w:t>
      </w:r>
      <w:r w:rsidRPr="00E91E3F">
        <w:rPr>
          <w:rFonts w:ascii="Montserrat Light" w:hAnsi="Montserrat Light" w:cs="Arial"/>
          <w:bCs/>
          <w:sz w:val="20"/>
          <w:szCs w:val="20"/>
          <w:lang w:val="es-MX" w:eastAsia="en-US"/>
        </w:rPr>
        <w:t>), de conformidad con lo siguiente:</w:t>
      </w:r>
    </w:p>
    <w:p w14:paraId="7AD13127" w14:textId="77777777" w:rsidR="00E91E3F" w:rsidRPr="00E91E3F" w:rsidRDefault="00E91E3F" w:rsidP="00E91E3F">
      <w:pPr>
        <w:suppressAutoHyphens/>
        <w:ind w:left="0"/>
        <w:rPr>
          <w:rFonts w:ascii="Montserrat Light" w:hAnsi="Montserrat Light" w:cs="Arial"/>
          <w:bCs/>
          <w:sz w:val="20"/>
          <w:szCs w:val="20"/>
          <w:lang w:val="es-MX" w:eastAsia="en-US"/>
        </w:rPr>
      </w:pPr>
    </w:p>
    <w:p w14:paraId="2240FD04" w14:textId="5FA4D68E" w:rsidR="00C636E1" w:rsidRPr="00C636E1" w:rsidRDefault="00C636E1" w:rsidP="00551C82">
      <w:pPr>
        <w:pStyle w:val="Prrafodelista"/>
        <w:numPr>
          <w:ilvl w:val="0"/>
          <w:numId w:val="169"/>
        </w:numPr>
        <w:autoSpaceDE w:val="0"/>
        <w:spacing w:line="276" w:lineRule="auto"/>
        <w:ind w:left="0" w:right="-80" w:firstLine="0"/>
        <w:rPr>
          <w:rFonts w:ascii="Montserrat Light" w:eastAsia="MS Gothic" w:hAnsi="Montserrat Light" w:cs="Times New Roman"/>
          <w:b/>
          <w:color w:val="000000"/>
          <w:sz w:val="20"/>
          <w:szCs w:val="32"/>
          <w:lang w:val="es-MX" w:eastAsia="en-US"/>
        </w:rPr>
      </w:pPr>
      <w:bookmarkStart w:id="0" w:name="_Hlk176888777"/>
      <w:r w:rsidRPr="00C636E1">
        <w:rPr>
          <w:rStyle w:val="normaltextrun"/>
          <w:rFonts w:ascii="Montserrat Light" w:eastAsiaTheme="majorEastAsia" w:hAnsi="Montserrat Light" w:cs="Segoe UI"/>
          <w:b/>
          <w:bCs/>
          <w:sz w:val="20"/>
          <w:szCs w:val="20"/>
        </w:rPr>
        <w:t>VIGENCIA DE LA CONTRATACIÓN Y EJERCICIO PRESUPUESTAL AL QUE CORRESPONDE.</w:t>
      </w:r>
      <w:r w:rsidRPr="00C636E1">
        <w:rPr>
          <w:rStyle w:val="scxw238801174"/>
          <w:rFonts w:ascii="Montserrat Light" w:eastAsiaTheme="majorEastAsia" w:hAnsi="Montserrat Light" w:cs="Segoe UI"/>
          <w:b/>
          <w:bCs/>
          <w:sz w:val="20"/>
          <w:szCs w:val="20"/>
        </w:rPr>
        <w:t> </w:t>
      </w:r>
      <w:bookmarkEnd w:id="0"/>
    </w:p>
    <w:p w14:paraId="3237503B" w14:textId="77777777" w:rsidR="00C636E1" w:rsidRPr="00C636E1" w:rsidRDefault="00C636E1" w:rsidP="00C636E1">
      <w:pPr>
        <w:autoSpaceDE w:val="0"/>
        <w:spacing w:line="276" w:lineRule="auto"/>
        <w:ind w:left="360" w:right="-80"/>
        <w:rPr>
          <w:rFonts w:ascii="Montserrat Light" w:eastAsia="MS Gothic" w:hAnsi="Montserrat Light" w:cs="Times New Roman"/>
          <w:b/>
          <w:color w:val="000000"/>
          <w:sz w:val="20"/>
          <w:szCs w:val="32"/>
          <w:lang w:val="es-MX" w:eastAsia="en-US"/>
        </w:rPr>
      </w:pPr>
    </w:p>
    <w:p w14:paraId="71616284" w14:textId="5FBFB095" w:rsidR="00C636E1" w:rsidRPr="00BC4089" w:rsidRDefault="00C636E1" w:rsidP="00551C82">
      <w:pPr>
        <w:autoSpaceDE w:val="0"/>
        <w:spacing w:line="276" w:lineRule="auto"/>
        <w:ind w:left="0" w:right="-80"/>
        <w:rPr>
          <w:rFonts w:ascii="Montserrat Light" w:eastAsia="Times New Roman" w:hAnsi="Montserrat Light" w:cs="Arial"/>
          <w:b/>
          <w:color w:val="000000"/>
          <w:sz w:val="20"/>
          <w:szCs w:val="20"/>
          <w:lang w:val="es-MX" w:eastAsia="es-MX"/>
        </w:rPr>
      </w:pPr>
      <w:r w:rsidRPr="00551C82">
        <w:rPr>
          <w:rFonts w:ascii="Montserrat Light" w:eastAsia="Times New Roman" w:hAnsi="Montserrat Light" w:cs="Arial"/>
          <w:bCs/>
          <w:color w:val="000000"/>
          <w:sz w:val="20"/>
          <w:szCs w:val="20"/>
          <w:lang w:val="es-MX" w:eastAsia="es-MX"/>
        </w:rPr>
        <w:t xml:space="preserve">El plazo para la prestación de los servicios para el </w:t>
      </w:r>
      <w:r w:rsidR="005B4B94">
        <w:rPr>
          <w:rFonts w:ascii="Montserrat Light" w:hAnsi="Montserrat Light" w:cs="Arial"/>
          <w:bCs/>
          <w:sz w:val="20"/>
          <w:szCs w:val="20"/>
          <w:lang w:val="es-MX" w:eastAsia="en-US"/>
        </w:rPr>
        <w:t>Servicio Médico Integral</w:t>
      </w:r>
      <w:r w:rsidR="005B4B94" w:rsidRPr="00551C82">
        <w:rPr>
          <w:rFonts w:ascii="Montserrat Light" w:eastAsia="Times New Roman" w:hAnsi="Montserrat Light" w:cs="Arial"/>
          <w:bCs/>
          <w:color w:val="000000"/>
          <w:sz w:val="20"/>
          <w:szCs w:val="20"/>
          <w:lang w:val="es-MX" w:eastAsia="es-MX"/>
        </w:rPr>
        <w:t xml:space="preserve"> </w:t>
      </w:r>
      <w:r w:rsidRPr="00551C82">
        <w:rPr>
          <w:rFonts w:ascii="Montserrat Light" w:eastAsia="Times New Roman" w:hAnsi="Montserrat Light" w:cs="Arial"/>
          <w:bCs/>
          <w:color w:val="000000"/>
          <w:sz w:val="20"/>
          <w:szCs w:val="20"/>
          <w:lang w:val="es-MX" w:eastAsia="es-MX"/>
        </w:rPr>
        <w:t xml:space="preserve">de Diálisis Peritoneal </w:t>
      </w:r>
      <w:r w:rsidR="002434CF">
        <w:rPr>
          <w:rFonts w:ascii="Montserrat Light" w:eastAsia="Times New Roman" w:hAnsi="Montserrat Light" w:cs="Arial"/>
          <w:bCs/>
          <w:color w:val="000000"/>
          <w:sz w:val="20"/>
          <w:szCs w:val="20"/>
          <w:lang w:val="es-MX" w:eastAsia="es-MX"/>
        </w:rPr>
        <w:t>Automatizada</w:t>
      </w:r>
      <w:r w:rsidRPr="00551C82">
        <w:rPr>
          <w:rFonts w:ascii="Montserrat Light" w:eastAsia="Times New Roman" w:hAnsi="Montserrat Light" w:cs="Arial"/>
          <w:bCs/>
          <w:color w:val="000000"/>
          <w:sz w:val="20"/>
          <w:szCs w:val="20"/>
          <w:lang w:val="es-MX" w:eastAsia="es-MX"/>
        </w:rPr>
        <w:t xml:space="preserve"> para pacientes </w:t>
      </w:r>
      <w:r w:rsidRPr="00551C82">
        <w:rPr>
          <w:rFonts w:ascii="Montserrat Light" w:hAnsi="Montserrat Light" w:cs="Arial"/>
          <w:bCs/>
          <w:sz w:val="20"/>
          <w:szCs w:val="20"/>
          <w:lang w:val="es-MX" w:eastAsia="en-US"/>
        </w:rPr>
        <w:t>Nuevos</w:t>
      </w:r>
      <w:r w:rsidRPr="00551C82">
        <w:rPr>
          <w:rFonts w:ascii="Montserrat Light" w:eastAsia="Times New Roman" w:hAnsi="Montserrat Light" w:cs="Arial"/>
          <w:bCs/>
          <w:color w:val="000000"/>
          <w:sz w:val="20"/>
          <w:szCs w:val="20"/>
          <w:lang w:val="es-MX" w:eastAsia="es-MX"/>
        </w:rPr>
        <w:t xml:space="preserve"> será a partir del </w:t>
      </w:r>
      <w:r w:rsidRPr="00BC4089">
        <w:rPr>
          <w:rFonts w:ascii="Montserrat Light" w:eastAsia="Times New Roman" w:hAnsi="Montserrat Light" w:cs="Arial"/>
          <w:b/>
          <w:color w:val="000000"/>
          <w:sz w:val="20"/>
          <w:szCs w:val="20"/>
          <w:lang w:val="es-MX" w:eastAsia="es-MX"/>
        </w:rPr>
        <w:t>01 de enero hasta el 31 de diciembre del año 2025.</w:t>
      </w:r>
    </w:p>
    <w:p w14:paraId="453B5314" w14:textId="77777777" w:rsidR="00551C82" w:rsidRPr="00551C82" w:rsidRDefault="00551C82" w:rsidP="00551C82">
      <w:pPr>
        <w:autoSpaceDE w:val="0"/>
        <w:spacing w:line="276" w:lineRule="auto"/>
        <w:ind w:left="0" w:right="-80"/>
        <w:rPr>
          <w:rFonts w:ascii="Montserrat Light" w:eastAsia="Times New Roman" w:hAnsi="Montserrat Light" w:cs="Arial"/>
          <w:bCs/>
          <w:color w:val="000000"/>
          <w:sz w:val="20"/>
          <w:szCs w:val="20"/>
          <w:lang w:val="es-MX" w:eastAsia="es-MX"/>
        </w:rPr>
      </w:pPr>
    </w:p>
    <w:p w14:paraId="032CB78E" w14:textId="7256CC4A" w:rsidR="48B5173D" w:rsidRDefault="48B5173D" w:rsidP="3E38A9C0">
      <w:pPr>
        <w:pStyle w:val="Prrafodelista"/>
        <w:numPr>
          <w:ilvl w:val="0"/>
          <w:numId w:val="169"/>
        </w:numPr>
        <w:spacing w:line="276" w:lineRule="auto"/>
        <w:ind w:left="0" w:firstLine="0"/>
        <w:rPr>
          <w:rStyle w:val="scxw238801174"/>
          <w:rFonts w:ascii="Montserrat Light" w:eastAsiaTheme="majorEastAsia" w:hAnsi="Montserrat Light" w:cs="Segoe UI"/>
          <w:b/>
          <w:bCs/>
          <w:sz w:val="20"/>
          <w:szCs w:val="20"/>
        </w:rPr>
      </w:pPr>
      <w:r w:rsidRPr="3E38A9C0">
        <w:rPr>
          <w:rStyle w:val="scxw238801174"/>
          <w:rFonts w:ascii="Montserrat Light" w:eastAsiaTheme="majorEastAsia" w:hAnsi="Montserrat Light" w:cs="Segoe UI"/>
          <w:b/>
          <w:bCs/>
          <w:sz w:val="20"/>
          <w:szCs w:val="20"/>
        </w:rPr>
        <w:t>PLAZO Y CONDICIONES DE ENTREGA.</w:t>
      </w:r>
    </w:p>
    <w:p w14:paraId="7CBD2E9B" w14:textId="77777777" w:rsidR="00C636E1" w:rsidRPr="00C636E1" w:rsidRDefault="00C636E1" w:rsidP="00C636E1">
      <w:pPr>
        <w:suppressAutoHyphens/>
        <w:spacing w:line="276" w:lineRule="auto"/>
        <w:ind w:left="360"/>
        <w:rPr>
          <w:rStyle w:val="scxw238801174"/>
          <w:rFonts w:ascii="Montserrat Light" w:eastAsiaTheme="majorEastAsia" w:hAnsi="Montserrat Light" w:cs="Segoe UI"/>
          <w:b/>
          <w:bCs/>
          <w:sz w:val="20"/>
          <w:szCs w:val="20"/>
        </w:rPr>
      </w:pPr>
    </w:p>
    <w:p w14:paraId="00E03F79" w14:textId="4B098CE9" w:rsidR="00A70ABB" w:rsidRPr="00A70ABB" w:rsidRDefault="00A70ABB" w:rsidP="0061015C">
      <w:pPr>
        <w:spacing w:line="276" w:lineRule="auto"/>
        <w:ind w:left="0"/>
        <w:contextualSpacing/>
        <w:jc w:val="left"/>
        <w:rPr>
          <w:rFonts w:ascii="Montserrat Light" w:hAnsi="Montserrat Light" w:cs="Arial"/>
          <w:b/>
          <w:sz w:val="20"/>
          <w:szCs w:val="20"/>
          <w:lang w:val="es-MX" w:eastAsia="en-US"/>
        </w:rPr>
      </w:pPr>
      <w:r w:rsidRPr="00A70ABB">
        <w:rPr>
          <w:rFonts w:ascii="Montserrat Light" w:hAnsi="Montserrat Light" w:cs="Arial"/>
          <w:b/>
          <w:sz w:val="20"/>
          <w:szCs w:val="20"/>
          <w:lang w:val="es-MX" w:eastAsia="en-US"/>
        </w:rPr>
        <w:t xml:space="preserve">PLAZO DE ENTREGA </w:t>
      </w:r>
    </w:p>
    <w:p w14:paraId="35EFBF1A" w14:textId="77777777" w:rsidR="00A70ABB" w:rsidRPr="00A70ABB" w:rsidRDefault="00A70ABB" w:rsidP="00E91E3F">
      <w:pPr>
        <w:autoSpaceDE w:val="0"/>
        <w:ind w:left="0" w:right="-80"/>
        <w:rPr>
          <w:rFonts w:ascii="Montserrat Light" w:eastAsia="Times New Roman" w:hAnsi="Montserrat Light" w:cs="Arial"/>
          <w:color w:val="000000"/>
          <w:sz w:val="20"/>
          <w:szCs w:val="20"/>
          <w:lang w:val="es-MX" w:eastAsia="es-MX"/>
        </w:rPr>
      </w:pPr>
      <w:r w:rsidRPr="00A70ABB">
        <w:rPr>
          <w:rFonts w:ascii="Montserrat Light" w:hAnsi="Montserrat Light" w:cs="Arial"/>
          <w:sz w:val="20"/>
          <w:szCs w:val="20"/>
          <w:lang w:val="es-MX" w:eastAsia="en-US"/>
        </w:rPr>
        <w:t>L</w:t>
      </w:r>
      <w:r w:rsidRPr="00A70ABB">
        <w:rPr>
          <w:rFonts w:ascii="Montserrat Light" w:eastAsia="Times New Roman" w:hAnsi="Montserrat Light" w:cs="Arial"/>
          <w:color w:val="000000"/>
          <w:sz w:val="20"/>
          <w:szCs w:val="20"/>
          <w:lang w:val="es-MX" w:eastAsia="es-MX"/>
        </w:rPr>
        <w:t xml:space="preserve">a primera entrega de las bolsas de diálisis peritoneal para el paciente la realizará </w:t>
      </w:r>
      <w:bookmarkStart w:id="1" w:name="_Hlk176425323"/>
      <w:r w:rsidR="00584902">
        <w:rPr>
          <w:rFonts w:ascii="Montserrat Light" w:eastAsia="Times New Roman" w:hAnsi="Montserrat Light" w:cs="Arial"/>
          <w:color w:val="000000"/>
          <w:sz w:val="20"/>
          <w:szCs w:val="20"/>
          <w:lang w:val="es-MX" w:eastAsia="es-MX"/>
        </w:rPr>
        <w:t>el licitante adjudicado</w:t>
      </w:r>
      <w:r w:rsidRPr="00A70ABB">
        <w:rPr>
          <w:rFonts w:ascii="Montserrat Light" w:eastAsia="Times New Roman" w:hAnsi="Montserrat Light" w:cs="Arial"/>
          <w:color w:val="000000"/>
          <w:sz w:val="20"/>
          <w:szCs w:val="20"/>
          <w:lang w:val="es-MX" w:eastAsia="es-MX"/>
        </w:rPr>
        <w:t xml:space="preserve"> </w:t>
      </w:r>
      <w:bookmarkEnd w:id="1"/>
      <w:r w:rsidRPr="00A70ABB">
        <w:rPr>
          <w:rFonts w:ascii="Montserrat Light" w:eastAsia="Times New Roman" w:hAnsi="Montserrat Light" w:cs="Arial"/>
          <w:color w:val="000000"/>
          <w:sz w:val="20"/>
          <w:szCs w:val="20"/>
          <w:lang w:val="es-MX" w:eastAsia="es-MX"/>
        </w:rPr>
        <w:t xml:space="preserve">dentro de los 15 (quince) días naturales siguientes a la recepción del formato de ingreso del paciente, </w:t>
      </w:r>
      <w:r w:rsidR="00F04F9B" w:rsidRPr="00F04F9B">
        <w:rPr>
          <w:rFonts w:ascii="Montserrat Light" w:eastAsia="Times New Roman" w:hAnsi="Montserrat Light" w:cs="Arial"/>
          <w:b/>
          <w:bCs/>
          <w:color w:val="000000"/>
          <w:sz w:val="20"/>
          <w:szCs w:val="20"/>
          <w:lang w:val="es-MX" w:eastAsia="es-MX"/>
        </w:rPr>
        <w:t>ANEXO T.5.1 (T CINCO.UNO) FORMATO DE INGRESO DEL PACIENTE FIP-01</w:t>
      </w:r>
      <w:r w:rsidRPr="00A70ABB">
        <w:rPr>
          <w:rFonts w:ascii="Montserrat Light" w:eastAsia="Times New Roman" w:hAnsi="Montserrat Light" w:cs="Arial"/>
          <w:color w:val="000000"/>
          <w:sz w:val="20"/>
          <w:szCs w:val="20"/>
          <w:lang w:val="es-MX" w:eastAsia="es-MX"/>
        </w:rPr>
        <w:t>.</w:t>
      </w:r>
    </w:p>
    <w:p w14:paraId="4983207D"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46822AC2" w14:textId="77777777" w:rsidR="00A70ABB" w:rsidRPr="00A70ABB" w:rsidRDefault="00A70ABB" w:rsidP="00E91E3F">
      <w:pPr>
        <w:suppressAutoHyphens/>
        <w:ind w:left="0"/>
        <w:rPr>
          <w:rFonts w:ascii="Montserrat Light" w:eastAsia="Times New Roman" w:hAnsi="Montserrat Light" w:cs="Arial"/>
          <w:color w:val="000000"/>
          <w:sz w:val="20"/>
          <w:szCs w:val="20"/>
          <w:lang w:val="es-ES" w:eastAsia="ar-SA"/>
        </w:rPr>
      </w:pPr>
      <w:r w:rsidRPr="00A70ABB">
        <w:rPr>
          <w:rFonts w:ascii="Montserrat Light" w:eastAsia="Times New Roman" w:hAnsi="Montserrat Light" w:cs="Arial"/>
          <w:color w:val="000000"/>
          <w:sz w:val="20"/>
          <w:szCs w:val="20"/>
          <w:lang w:val="es-ES" w:eastAsia="ar-SA"/>
        </w:rPr>
        <w:t>Será responsabilidad de</w:t>
      </w:r>
      <w:r w:rsidR="00584902">
        <w:rPr>
          <w:rFonts w:ascii="Montserrat Light" w:eastAsia="Times New Roman" w:hAnsi="Montserrat Light" w:cs="Arial"/>
          <w:color w:val="000000"/>
          <w:sz w:val="20"/>
          <w:szCs w:val="20"/>
          <w:lang w:val="es-ES" w:eastAsia="ar-SA"/>
        </w:rPr>
        <w:t xml:space="preserve">l </w:t>
      </w:r>
      <w:r w:rsidR="00584902">
        <w:rPr>
          <w:rFonts w:ascii="Montserrat Light" w:eastAsia="Times New Roman" w:hAnsi="Montserrat Light" w:cs="Arial"/>
          <w:color w:val="000000"/>
          <w:sz w:val="20"/>
          <w:szCs w:val="20"/>
          <w:lang w:val="es-MX" w:eastAsia="es-MX"/>
        </w:rPr>
        <w:t>licitante adjudicado</w:t>
      </w:r>
      <w:r w:rsidR="00584902" w:rsidRPr="00A70ABB">
        <w:rPr>
          <w:rFonts w:ascii="Montserrat Light" w:eastAsia="Times New Roman" w:hAnsi="Montserrat Light" w:cs="Arial"/>
          <w:color w:val="000000"/>
          <w:sz w:val="20"/>
          <w:szCs w:val="20"/>
          <w:lang w:val="es-MX" w:eastAsia="es-MX"/>
        </w:rPr>
        <w:t xml:space="preserve"> </w:t>
      </w:r>
      <w:r w:rsidRPr="00A70ABB">
        <w:rPr>
          <w:rFonts w:ascii="Montserrat Light" w:eastAsia="Times New Roman" w:hAnsi="Montserrat Light" w:cs="Arial"/>
          <w:color w:val="000000"/>
          <w:sz w:val="20"/>
          <w:szCs w:val="20"/>
          <w:lang w:val="es-ES" w:eastAsia="ar-SA"/>
        </w:rPr>
        <w:t xml:space="preserve">garantizar mediante entregas subsecuentes, la suficiencia de insumos para la terapia, de al menos para una semana, debiendo verificar las existencias de los bienes prescritos que se encuentran en el domicilio del paciente, cuantificando su equivalencia en bolsas en el momento de la entrega y procediendo a hacer el ajuste en la entrega y facturación del producto en el ciclo inmediato siguiente, de acuerdo a lo solicitado y sólo procederá el cobro por lo suministrado de acuerdo al plazo establecido en el </w:t>
      </w:r>
      <w:r w:rsidRPr="00E91E3F">
        <w:rPr>
          <w:rFonts w:ascii="Montserrat Light" w:eastAsia="Times New Roman" w:hAnsi="Montserrat Light" w:cs="Arial"/>
          <w:b/>
          <w:bCs/>
          <w:color w:val="000000"/>
          <w:sz w:val="20"/>
          <w:szCs w:val="20"/>
          <w:lang w:val="es-ES" w:eastAsia="ar-SA"/>
        </w:rPr>
        <w:t>ANEXO T.5 A (T.CINCO A) MANUAL DE PROCEDIMIENTO PARA EL CONTROL, REGISTRO CONTABLE Y TRÁMITE DE PAGO DE LA ENTREGA DOMICILIARIA DE LOS BIENES PARA DIÁLISIS PERITONEAL AUTOMATIZADA</w:t>
      </w:r>
      <w:r w:rsidRPr="00A70ABB">
        <w:rPr>
          <w:rFonts w:ascii="Montserrat Light" w:eastAsia="Times New Roman" w:hAnsi="Montserrat Light" w:cs="Arial"/>
          <w:bCs/>
          <w:color w:val="000000"/>
          <w:sz w:val="20"/>
          <w:szCs w:val="20"/>
          <w:lang w:val="es-MX" w:eastAsia="ar-SA"/>
        </w:rPr>
        <w:t>,</w:t>
      </w:r>
      <w:r w:rsidRPr="00A70ABB">
        <w:rPr>
          <w:rFonts w:ascii="Montserrat Light" w:eastAsia="Times New Roman" w:hAnsi="Montserrat Light" w:cs="Arial"/>
          <w:b/>
          <w:color w:val="000000"/>
          <w:sz w:val="20"/>
          <w:szCs w:val="20"/>
          <w:lang w:val="es-ES" w:eastAsia="ar-SA"/>
        </w:rPr>
        <w:t xml:space="preserve"> </w:t>
      </w:r>
      <w:r w:rsidRPr="00A70ABB">
        <w:rPr>
          <w:rFonts w:ascii="Montserrat Light" w:eastAsia="Times New Roman" w:hAnsi="Montserrat Light" w:cs="Arial"/>
          <w:color w:val="000000"/>
          <w:sz w:val="20"/>
          <w:szCs w:val="20"/>
          <w:lang w:val="es-ES" w:eastAsia="ar-SA"/>
        </w:rPr>
        <w:t xml:space="preserve">de este documento. </w:t>
      </w:r>
    </w:p>
    <w:p w14:paraId="0AAF3C08"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7F9EB36D" w14:textId="77777777" w:rsidR="00F04F9B" w:rsidRPr="0000377A" w:rsidRDefault="00A70ABB" w:rsidP="00F04F9B">
      <w:pPr>
        <w:ind w:left="0"/>
        <w:rPr>
          <w:rFonts w:ascii="Montserrat Light" w:hAnsi="Montserrat Light" w:cs="Arial"/>
          <w:bCs/>
          <w:sz w:val="20"/>
          <w:szCs w:val="20"/>
          <w:lang w:eastAsia="es-MX"/>
        </w:rPr>
      </w:pPr>
      <w:r w:rsidRPr="00A70ABB">
        <w:rPr>
          <w:rFonts w:ascii="Montserrat Light" w:eastAsia="Times New Roman" w:hAnsi="Montserrat Light" w:cs="Arial"/>
          <w:color w:val="000000"/>
          <w:sz w:val="20"/>
          <w:szCs w:val="20"/>
          <w:lang w:val="es-MX" w:eastAsia="es-MX"/>
        </w:rPr>
        <w:t>La entrega de los bienes será realizada directamente en los domicilios de los pacientes incluidos en DPA, los cuales le serán proporcionados a</w:t>
      </w:r>
      <w:r w:rsidR="00584902">
        <w:rPr>
          <w:rFonts w:ascii="Montserrat Light" w:eastAsia="Times New Roman" w:hAnsi="Montserrat Light" w:cs="Arial"/>
          <w:color w:val="000000"/>
          <w:sz w:val="20"/>
          <w:szCs w:val="20"/>
          <w:lang w:val="es-MX" w:eastAsia="es-MX"/>
        </w:rPr>
        <w:t>l</w:t>
      </w:r>
      <w:r w:rsidRPr="00A70ABB">
        <w:rPr>
          <w:rFonts w:ascii="Montserrat Light" w:eastAsia="Times New Roman" w:hAnsi="Montserrat Light" w:cs="Arial"/>
          <w:color w:val="000000"/>
          <w:sz w:val="20"/>
          <w:szCs w:val="20"/>
          <w:lang w:val="es-MX" w:eastAsia="es-MX"/>
        </w:rPr>
        <w:t xml:space="preserve"> </w:t>
      </w:r>
      <w:r w:rsidR="00584902">
        <w:rPr>
          <w:rFonts w:ascii="Montserrat Light" w:eastAsia="Times New Roman" w:hAnsi="Montserrat Light" w:cs="Arial"/>
          <w:color w:val="000000"/>
          <w:sz w:val="20"/>
          <w:szCs w:val="20"/>
          <w:lang w:val="es-MX" w:eastAsia="es-MX"/>
        </w:rPr>
        <w:t>licitante adjudicado</w:t>
      </w:r>
      <w:r w:rsidRPr="00A70ABB">
        <w:rPr>
          <w:rFonts w:ascii="Montserrat Light" w:eastAsia="Times New Roman" w:hAnsi="Montserrat Light" w:cs="Arial"/>
          <w:color w:val="000000"/>
          <w:sz w:val="20"/>
          <w:szCs w:val="20"/>
          <w:lang w:val="es-MX" w:eastAsia="es-MX"/>
        </w:rPr>
        <w:t xml:space="preserve">, por </w:t>
      </w:r>
      <w:r w:rsidR="00E91E3F">
        <w:rPr>
          <w:rFonts w:ascii="Montserrat Light" w:eastAsia="Times New Roman" w:hAnsi="Montserrat Light" w:cs="Arial"/>
          <w:color w:val="000000"/>
          <w:sz w:val="20"/>
          <w:szCs w:val="20"/>
          <w:lang w:val="es-MX" w:eastAsia="es-MX"/>
        </w:rPr>
        <w:t xml:space="preserve">las </w:t>
      </w:r>
      <w:r w:rsidR="00CD499A">
        <w:rPr>
          <w:rFonts w:ascii="Montserrat Light" w:eastAsia="Times New Roman" w:hAnsi="Montserrat Light" w:cs="Arial"/>
          <w:color w:val="000000"/>
          <w:sz w:val="20"/>
          <w:szCs w:val="20"/>
          <w:lang w:val="es-MX" w:eastAsia="es-MX"/>
        </w:rPr>
        <w:t>Unidades Médicas</w:t>
      </w:r>
      <w:r w:rsidR="00E91E3F">
        <w:rPr>
          <w:rFonts w:ascii="Montserrat Light" w:eastAsia="Times New Roman" w:hAnsi="Montserrat Light" w:cs="Arial"/>
          <w:color w:val="000000"/>
          <w:sz w:val="20"/>
          <w:szCs w:val="20"/>
          <w:lang w:val="es-MX" w:eastAsia="es-MX"/>
        </w:rPr>
        <w:t>.</w:t>
      </w:r>
      <w:r w:rsidRPr="00A70ABB">
        <w:rPr>
          <w:rFonts w:ascii="Montserrat Light" w:eastAsia="Times New Roman" w:hAnsi="Montserrat Light" w:cs="Arial"/>
          <w:color w:val="000000"/>
          <w:sz w:val="20"/>
          <w:szCs w:val="20"/>
          <w:lang w:val="es-MX" w:eastAsia="es-MX"/>
        </w:rPr>
        <w:t xml:space="preserve"> </w:t>
      </w:r>
      <w:r w:rsidR="00F04F9B" w:rsidRPr="00E879C1">
        <w:rPr>
          <w:rFonts w:ascii="Montserrat Light" w:hAnsi="Montserrat Light" w:cs="Arial"/>
          <w:b/>
          <w:sz w:val="20"/>
          <w:szCs w:val="20"/>
          <w:lang w:eastAsia="es-MX"/>
        </w:rPr>
        <w:t xml:space="preserve">ANEXO T.2 (T.DOS) DIRECTORIO DE </w:t>
      </w:r>
      <w:r w:rsidR="00CD499A">
        <w:rPr>
          <w:rFonts w:ascii="Montserrat Light" w:hAnsi="Montserrat Light" w:cs="Arial"/>
          <w:b/>
          <w:sz w:val="20"/>
          <w:szCs w:val="20"/>
          <w:lang w:eastAsia="es-MX"/>
        </w:rPr>
        <w:t>UNIDADES MÉDICAS</w:t>
      </w:r>
      <w:r w:rsidR="00F04F9B" w:rsidRPr="00E879C1">
        <w:rPr>
          <w:rFonts w:ascii="Montserrat Light" w:hAnsi="Montserrat Light" w:cs="Arial"/>
          <w:b/>
          <w:sz w:val="20"/>
          <w:szCs w:val="20"/>
          <w:lang w:eastAsia="es-MX"/>
        </w:rPr>
        <w:t xml:space="preserve"> DPA</w:t>
      </w:r>
      <w:r w:rsidR="0000377A">
        <w:rPr>
          <w:rFonts w:ascii="Montserrat Light" w:hAnsi="Montserrat Light" w:cs="Arial"/>
          <w:bCs/>
          <w:sz w:val="20"/>
          <w:szCs w:val="20"/>
          <w:lang w:eastAsia="es-MX"/>
        </w:rPr>
        <w:t>.</w:t>
      </w:r>
    </w:p>
    <w:p w14:paraId="06566977"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3C18C04A" w14:textId="77777777" w:rsidR="00A70ABB" w:rsidRPr="00A70ABB" w:rsidRDefault="00584902" w:rsidP="00E91E3F">
      <w:pPr>
        <w:ind w:left="0"/>
        <w:rPr>
          <w:rFonts w:ascii="Montserrat Light" w:eastAsia="Times New Roman" w:hAnsi="Montserrat Light" w:cs="Arial"/>
          <w:color w:val="000000"/>
          <w:sz w:val="20"/>
          <w:szCs w:val="20"/>
          <w:lang w:val="es-MX" w:eastAsia="es-MX"/>
        </w:rPr>
      </w:pPr>
      <w:r>
        <w:rPr>
          <w:rFonts w:ascii="Montserrat Light" w:eastAsia="Times New Roman" w:hAnsi="Montserrat Light" w:cs="Arial"/>
          <w:bCs/>
          <w:color w:val="000000"/>
          <w:sz w:val="20"/>
          <w:szCs w:val="20"/>
          <w:lang w:val="es-MX" w:eastAsia="es-MX"/>
        </w:rPr>
        <w:t xml:space="preserve">El </w:t>
      </w:r>
      <w:r>
        <w:rPr>
          <w:rFonts w:ascii="Montserrat Light" w:eastAsia="Times New Roman" w:hAnsi="Montserrat Light" w:cs="Arial"/>
          <w:color w:val="000000"/>
          <w:sz w:val="20"/>
          <w:szCs w:val="20"/>
          <w:lang w:val="es-MX" w:eastAsia="es-MX"/>
        </w:rPr>
        <w:t>licitante adjudicado</w:t>
      </w:r>
      <w:r w:rsidR="00A70ABB" w:rsidRPr="00A70ABB">
        <w:rPr>
          <w:rFonts w:ascii="Montserrat Light" w:eastAsia="Times New Roman" w:hAnsi="Montserrat Light" w:cs="Arial"/>
          <w:bCs/>
          <w:color w:val="000000"/>
          <w:sz w:val="20"/>
          <w:szCs w:val="20"/>
          <w:lang w:val="es-MX" w:eastAsia="es-MX"/>
        </w:rPr>
        <w:t xml:space="preserve"> se compromete a entregar en comodato un </w:t>
      </w:r>
      <w:r w:rsidR="00A70ABB" w:rsidRPr="00A70ABB">
        <w:rPr>
          <w:rFonts w:ascii="Montserrat Light" w:eastAsia="Times New Roman" w:hAnsi="Montserrat Light" w:cs="Arial"/>
          <w:color w:val="000000"/>
          <w:sz w:val="20"/>
          <w:szCs w:val="20"/>
          <w:lang w:val="es-MX" w:eastAsia="es-MX"/>
        </w:rPr>
        <w:t xml:space="preserve">“Equipo electro médico que regule automáticamente los intercambios de Solución </w:t>
      </w:r>
      <w:proofErr w:type="spellStart"/>
      <w:r w:rsidR="00A70ABB" w:rsidRPr="00A70ABB">
        <w:rPr>
          <w:rFonts w:ascii="Montserrat Light" w:eastAsia="Times New Roman" w:hAnsi="Montserrat Light" w:cs="Arial"/>
          <w:color w:val="000000"/>
          <w:sz w:val="20"/>
          <w:szCs w:val="20"/>
          <w:lang w:val="es-MX" w:eastAsia="es-MX"/>
        </w:rPr>
        <w:t>Dializante</w:t>
      </w:r>
      <w:proofErr w:type="spellEnd"/>
      <w:r w:rsidR="00A70ABB" w:rsidRPr="00A70ABB">
        <w:rPr>
          <w:rFonts w:ascii="Montserrat Light" w:eastAsia="Times New Roman" w:hAnsi="Montserrat Light" w:cs="Arial"/>
          <w:color w:val="000000"/>
          <w:sz w:val="20"/>
          <w:szCs w:val="20"/>
          <w:lang w:val="es-MX" w:eastAsia="es-MX"/>
        </w:rPr>
        <w:t xml:space="preserve"> en paciente con DPA”, clave 531.829.0599 del Compendio Nacional de Insumos para la Salud, el cual debe apegarse estrictamente al contenido del </w:t>
      </w:r>
      <w:r w:rsidR="00F04F9B" w:rsidRPr="00E879C1">
        <w:rPr>
          <w:rFonts w:ascii="Montserrat Light" w:hAnsi="Montserrat Light" w:cs="Arial"/>
          <w:b/>
          <w:sz w:val="20"/>
          <w:szCs w:val="20"/>
          <w:lang w:eastAsia="es-MX"/>
        </w:rPr>
        <w:t>ANEXO T.4 B (T.CUATRO B) CÉDULA DE DESCRIPCIÓN DEL EQUIPO ELECTROMÉDICO QUE REGULA AUTOMÁTICAMENTE LOS INTERCAMBIOS DE SOLUCIÓN DIALIZANTE,  CON DIÁLISIS PERITONEAL AUTOMATIZADA</w:t>
      </w:r>
      <w:r w:rsidR="00A70ABB" w:rsidRPr="00A70ABB">
        <w:rPr>
          <w:rFonts w:ascii="Montserrat Light" w:eastAsia="Times New Roman" w:hAnsi="Montserrat Light" w:cs="Arial"/>
          <w:color w:val="000000"/>
          <w:sz w:val="20"/>
          <w:szCs w:val="20"/>
          <w:lang w:val="es-MX" w:eastAsia="es-MX"/>
        </w:rPr>
        <w:t xml:space="preserve"> y entregarse en el domicilio de los pacientes de DPA dentro de los 15 (quince) días naturales siguientes a la recepción del formato de ingreso del paciente FIP-01, y retirarse del domicilio del paciente 15 (quince) días posteriores a la conclusión de la vigencia de la prestación del Servicio.</w:t>
      </w:r>
    </w:p>
    <w:p w14:paraId="1C95AA5B"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34B525DF"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lastRenderedPageBreak/>
        <w:t>Los equipos deberán ser puestos en operación en los domicilios de los pacientes de DPA, conforme a la instalación y funcionalidad inherente a cada uno de ellos.</w:t>
      </w:r>
    </w:p>
    <w:p w14:paraId="247ABA6C"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134E95FB" w14:textId="418183B2" w:rsidR="00A70ABB" w:rsidRPr="00A70ABB" w:rsidRDefault="00A70ABB" w:rsidP="00E91E3F">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Las soluciones de diálisis que entregue </w:t>
      </w:r>
      <w:r w:rsidR="00584902">
        <w:rPr>
          <w:rFonts w:ascii="Montserrat Light" w:eastAsia="Times New Roman" w:hAnsi="Montserrat Light" w:cs="Arial"/>
          <w:color w:val="000000"/>
          <w:sz w:val="20"/>
          <w:szCs w:val="20"/>
          <w:lang w:val="es-MX" w:eastAsia="es-MX"/>
        </w:rPr>
        <w:t>el licitante adjudicado</w:t>
      </w:r>
      <w:r w:rsidR="00584902" w:rsidRPr="00A70ABB">
        <w:rPr>
          <w:rFonts w:ascii="Montserrat Light" w:eastAsia="Times New Roman" w:hAnsi="Montserrat Light" w:cs="Arial"/>
          <w:color w:val="000000"/>
          <w:sz w:val="20"/>
          <w:szCs w:val="20"/>
          <w:lang w:val="es-MX" w:eastAsia="es-MX"/>
        </w:rPr>
        <w:t xml:space="preserve"> </w:t>
      </w:r>
      <w:r w:rsidRPr="00A70ABB">
        <w:rPr>
          <w:rFonts w:ascii="Montserrat Light" w:eastAsia="Times New Roman" w:hAnsi="Montserrat Light" w:cs="Arial"/>
          <w:color w:val="000000"/>
          <w:sz w:val="20"/>
          <w:szCs w:val="20"/>
          <w:lang w:val="es-MX" w:eastAsia="es-MX"/>
        </w:rPr>
        <w:t xml:space="preserve">deberán apegarse estrictamente a las especificaciones, descripciones, presentaciones y demás características que se indican en estos Términos y Condiciones en los Anexos </w:t>
      </w:r>
      <w:r w:rsidR="00F04F9B" w:rsidRPr="00E879C1">
        <w:rPr>
          <w:rFonts w:ascii="Montserrat Light" w:hAnsi="Montserrat Light" w:cs="Arial"/>
          <w:b/>
          <w:sz w:val="20"/>
          <w:szCs w:val="20"/>
          <w:lang w:val="es-ES" w:eastAsia="ar-SA"/>
        </w:rPr>
        <w:t>ANEXO T.4.A (</w:t>
      </w:r>
      <w:proofErr w:type="gramStart"/>
      <w:r w:rsidR="00F04F9B" w:rsidRPr="00E879C1">
        <w:rPr>
          <w:rFonts w:ascii="Montserrat Light" w:hAnsi="Montserrat Light" w:cs="Arial"/>
          <w:b/>
          <w:sz w:val="20"/>
          <w:szCs w:val="20"/>
          <w:lang w:val="es-ES" w:eastAsia="ar-SA"/>
        </w:rPr>
        <w:t>T.CUATRO</w:t>
      </w:r>
      <w:proofErr w:type="gramEnd"/>
      <w:r w:rsidR="00F04F9B" w:rsidRPr="00E879C1">
        <w:rPr>
          <w:rFonts w:ascii="Montserrat Light" w:hAnsi="Montserrat Light" w:cs="Arial"/>
          <w:b/>
          <w:sz w:val="20"/>
          <w:szCs w:val="20"/>
          <w:lang w:val="es-ES" w:eastAsia="ar-SA"/>
        </w:rPr>
        <w:t xml:space="preserve"> A) </w:t>
      </w:r>
      <w:r w:rsidR="00F04F9B" w:rsidRPr="00E879C1">
        <w:rPr>
          <w:rFonts w:ascii="Montserrat Light" w:hAnsi="Montserrat Light" w:cs="Arial"/>
          <w:b/>
          <w:sz w:val="20"/>
          <w:szCs w:val="20"/>
          <w:lang w:eastAsia="es-MX"/>
        </w:rPr>
        <w:t>DESCRIPCIÓN DE LAS CLAVES QUE SE REQUIEREN PARA LA ATENCIÓN DE PACIENTES DE DIALISIS PERITONEAL AUTOMATIZADA</w:t>
      </w:r>
      <w:r w:rsidR="00666775">
        <w:rPr>
          <w:rFonts w:ascii="Montserrat Light" w:hAnsi="Montserrat Light" w:cs="Arial"/>
          <w:b/>
          <w:sz w:val="20"/>
          <w:szCs w:val="20"/>
          <w:lang w:eastAsia="es-MX"/>
        </w:rPr>
        <w:t xml:space="preserve"> </w:t>
      </w:r>
      <w:r w:rsidRPr="00A70ABB">
        <w:rPr>
          <w:rFonts w:ascii="Montserrat Light" w:eastAsia="Times New Roman" w:hAnsi="Montserrat Light" w:cs="Arial"/>
          <w:b/>
          <w:color w:val="000000"/>
          <w:sz w:val="20"/>
          <w:szCs w:val="20"/>
          <w:lang w:val="es-MX" w:eastAsia="es-MX"/>
        </w:rPr>
        <w:t>.</w:t>
      </w:r>
      <w:r w:rsidRPr="00A70ABB">
        <w:rPr>
          <w:rFonts w:ascii="Montserrat Light" w:eastAsia="Times New Roman" w:hAnsi="Montserrat Light" w:cs="Arial"/>
          <w:color w:val="000000"/>
          <w:sz w:val="20"/>
          <w:szCs w:val="20"/>
          <w:lang w:val="es-MX" w:eastAsia="es-MX"/>
        </w:rPr>
        <w:t xml:space="preserve"> Los equipos que entregue </w:t>
      </w:r>
      <w:r w:rsidR="00584902">
        <w:rPr>
          <w:rFonts w:ascii="Montserrat Light" w:eastAsia="Times New Roman" w:hAnsi="Montserrat Light" w:cs="Arial"/>
          <w:color w:val="000000"/>
          <w:sz w:val="20"/>
          <w:szCs w:val="20"/>
          <w:lang w:val="es-MX" w:eastAsia="es-MX"/>
        </w:rPr>
        <w:t>el licitante adjudicado</w:t>
      </w:r>
      <w:r w:rsidR="00584902" w:rsidRPr="00A70ABB">
        <w:rPr>
          <w:rFonts w:ascii="Montserrat Light" w:eastAsia="Times New Roman" w:hAnsi="Montserrat Light" w:cs="Arial"/>
          <w:color w:val="000000"/>
          <w:sz w:val="20"/>
          <w:szCs w:val="20"/>
          <w:lang w:val="es-MX" w:eastAsia="es-MX"/>
        </w:rPr>
        <w:t xml:space="preserve"> </w:t>
      </w:r>
      <w:r w:rsidRPr="00A70ABB">
        <w:rPr>
          <w:rFonts w:ascii="Montserrat Light" w:eastAsia="Times New Roman" w:hAnsi="Montserrat Light" w:cs="Arial"/>
          <w:color w:val="000000"/>
          <w:sz w:val="20"/>
          <w:szCs w:val="20"/>
          <w:lang w:val="es-MX" w:eastAsia="es-MX"/>
        </w:rPr>
        <w:t>deberán estar en óptimas condiciones de funcionamiento, así mismo no deberá entregar bienes fabricados con las leyendas “EXPORT</w:t>
      </w:r>
      <w:r w:rsidR="00087EE2" w:rsidRPr="00087EE2">
        <w:rPr>
          <w:rFonts w:ascii="Montserrat Light" w:eastAsia="Times New Roman" w:hAnsi="Montserrat Light" w:cs="Arial"/>
          <w:color w:val="000000"/>
          <w:sz w:val="20"/>
          <w:szCs w:val="20"/>
          <w:lang w:val="es-MX" w:eastAsia="es-MX"/>
        </w:rPr>
        <w:t xml:space="preserve"> </w:t>
      </w:r>
      <w:r w:rsidR="00087EE2" w:rsidRPr="00A70ABB">
        <w:rPr>
          <w:rFonts w:ascii="Montserrat Light" w:eastAsia="Times New Roman" w:hAnsi="Montserrat Light" w:cs="Arial"/>
          <w:color w:val="000000"/>
          <w:sz w:val="20"/>
          <w:szCs w:val="20"/>
          <w:lang w:val="es-MX" w:eastAsia="es-MX"/>
        </w:rPr>
        <w:t>ONLY</w:t>
      </w:r>
      <w:r w:rsidRPr="00A70ABB">
        <w:rPr>
          <w:rFonts w:ascii="Montserrat Light" w:eastAsia="Times New Roman" w:hAnsi="Montserrat Light" w:cs="Arial"/>
          <w:color w:val="000000"/>
          <w:sz w:val="20"/>
          <w:szCs w:val="20"/>
          <w:lang w:val="es-MX" w:eastAsia="es-MX"/>
        </w:rPr>
        <w:t>” ni “INVESTIGATION</w:t>
      </w:r>
      <w:r w:rsidR="00087EE2" w:rsidRPr="00087EE2">
        <w:rPr>
          <w:rFonts w:ascii="Montserrat Light" w:eastAsia="Times New Roman" w:hAnsi="Montserrat Light" w:cs="Arial"/>
          <w:color w:val="000000"/>
          <w:sz w:val="20"/>
          <w:szCs w:val="20"/>
          <w:lang w:val="es-MX" w:eastAsia="es-MX"/>
        </w:rPr>
        <w:t xml:space="preserve"> </w:t>
      </w:r>
      <w:r w:rsidR="00087EE2" w:rsidRPr="00A70ABB">
        <w:rPr>
          <w:rFonts w:ascii="Montserrat Light" w:eastAsia="Times New Roman" w:hAnsi="Montserrat Light" w:cs="Arial"/>
          <w:color w:val="000000"/>
          <w:sz w:val="20"/>
          <w:szCs w:val="20"/>
          <w:lang w:val="es-MX" w:eastAsia="es-MX"/>
        </w:rPr>
        <w:t>ONLY</w:t>
      </w:r>
      <w:r w:rsidRPr="00A70ABB">
        <w:rPr>
          <w:rFonts w:ascii="Montserrat Light" w:eastAsia="Times New Roman" w:hAnsi="Montserrat Light" w:cs="Arial"/>
          <w:color w:val="000000"/>
          <w:sz w:val="20"/>
          <w:szCs w:val="20"/>
          <w:lang w:val="es-MX" w:eastAsia="es-MX"/>
        </w:rPr>
        <w:t>”.</w:t>
      </w:r>
    </w:p>
    <w:p w14:paraId="48DC825E" w14:textId="77777777" w:rsidR="00A70ABB" w:rsidRPr="00A70ABB" w:rsidRDefault="00A70ABB" w:rsidP="00E91E3F">
      <w:pPr>
        <w:ind w:left="360"/>
        <w:rPr>
          <w:rFonts w:ascii="Montserrat Light" w:eastAsia="Times New Roman" w:hAnsi="Montserrat Light" w:cs="Arial"/>
          <w:color w:val="000000"/>
          <w:sz w:val="20"/>
          <w:szCs w:val="20"/>
          <w:lang w:val="es-MX" w:eastAsia="es-MX"/>
        </w:rPr>
      </w:pPr>
    </w:p>
    <w:p w14:paraId="4E82353A" w14:textId="77777777" w:rsidR="00A70ABB" w:rsidRPr="00A70ABB" w:rsidRDefault="00CD499A" w:rsidP="00E91E3F">
      <w:pPr>
        <w:ind w:left="0"/>
        <w:rPr>
          <w:rFonts w:ascii="Montserrat Light" w:eastAsia="Times New Roman" w:hAnsi="Montserrat Light" w:cs="Arial"/>
          <w:color w:val="000000"/>
          <w:sz w:val="20"/>
          <w:szCs w:val="20"/>
          <w:lang w:val="es-MX" w:eastAsia="es-MX"/>
        </w:rPr>
      </w:pPr>
      <w:r w:rsidRPr="003167B1">
        <w:rPr>
          <w:rFonts w:ascii="Montserrat Light" w:hAnsi="Montserrat Light" w:cs="Arial"/>
          <w:color w:val="000000"/>
          <w:sz w:val="20"/>
          <w:szCs w:val="20"/>
          <w:lang w:val="es-MX" w:eastAsia="en-US"/>
        </w:rPr>
        <w:t>El prestador del servicio</w:t>
      </w:r>
      <w:r w:rsidRPr="003167B1">
        <w:rPr>
          <w:rFonts w:ascii="Montserrat Light" w:eastAsia="Times New Roman" w:hAnsi="Montserrat Light" w:cs="Arial"/>
          <w:color w:val="000000"/>
          <w:sz w:val="20"/>
          <w:szCs w:val="20"/>
          <w:lang w:val="es-MX" w:eastAsia="es-MX"/>
        </w:rPr>
        <w:t xml:space="preserve"> </w:t>
      </w:r>
      <w:r w:rsidR="00A70ABB" w:rsidRPr="003167B1">
        <w:rPr>
          <w:rFonts w:ascii="Montserrat Light" w:eastAsia="Times New Roman" w:hAnsi="Montserrat Light" w:cs="Arial"/>
          <w:color w:val="000000"/>
          <w:sz w:val="20"/>
          <w:szCs w:val="20"/>
          <w:lang w:val="es-MX" w:eastAsia="es-MX"/>
        </w:rPr>
        <w:t>dotará de una tarima para que el almacenamiento de los bienes en el domicilio del paciente no se realice directamente en el piso, eliminando así posibles contaminaciones.</w:t>
      </w:r>
      <w:r w:rsidR="00A70ABB" w:rsidRPr="00A70ABB">
        <w:rPr>
          <w:rFonts w:ascii="Montserrat Light" w:eastAsia="Times New Roman" w:hAnsi="Montserrat Light" w:cs="Arial"/>
          <w:color w:val="000000"/>
          <w:sz w:val="20"/>
          <w:szCs w:val="20"/>
          <w:lang w:val="es-MX" w:eastAsia="es-MX"/>
        </w:rPr>
        <w:t xml:space="preserve"> </w:t>
      </w:r>
    </w:p>
    <w:p w14:paraId="7440CD2E" w14:textId="77777777" w:rsidR="00A70ABB" w:rsidRPr="00A70ABB" w:rsidRDefault="00A70ABB" w:rsidP="00E91E3F">
      <w:pPr>
        <w:ind w:left="360"/>
        <w:rPr>
          <w:rFonts w:ascii="Montserrat Light" w:eastAsia="Times New Roman" w:hAnsi="Montserrat Light" w:cs="Arial"/>
          <w:color w:val="000000"/>
          <w:sz w:val="20"/>
          <w:szCs w:val="20"/>
          <w:lang w:val="es-MX" w:eastAsia="es-MX"/>
        </w:rPr>
      </w:pPr>
    </w:p>
    <w:p w14:paraId="750C591D"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En el caso de requerimientos para necesidades de </w:t>
      </w:r>
      <w:r w:rsidR="00CD499A">
        <w:rPr>
          <w:rFonts w:ascii="Montserrat Light" w:eastAsia="Times New Roman" w:hAnsi="Montserrat Light" w:cs="Arial"/>
          <w:color w:val="000000"/>
          <w:sz w:val="20"/>
          <w:szCs w:val="20"/>
          <w:lang w:val="es-MX" w:eastAsia="es-MX"/>
        </w:rPr>
        <w:t>Unidades Médicas</w:t>
      </w:r>
      <w:r w:rsidRPr="00A70ABB">
        <w:rPr>
          <w:rFonts w:ascii="Montserrat Light" w:eastAsia="Times New Roman" w:hAnsi="Montserrat Light" w:cs="Arial"/>
          <w:color w:val="000000"/>
          <w:sz w:val="20"/>
          <w:szCs w:val="20"/>
          <w:lang w:val="es-MX" w:eastAsia="es-MX"/>
        </w:rPr>
        <w:t xml:space="preserve">, la entrega de los bienes se hará directamente en la Farmacia de cada una de las </w:t>
      </w:r>
      <w:r w:rsidR="00CD499A">
        <w:rPr>
          <w:rFonts w:ascii="Montserrat Light" w:eastAsia="Times New Roman" w:hAnsi="Montserrat Light" w:cs="Arial"/>
          <w:color w:val="000000"/>
          <w:sz w:val="20"/>
          <w:szCs w:val="20"/>
          <w:lang w:val="es-MX" w:eastAsia="es-MX"/>
        </w:rPr>
        <w:t>Unidades Médicas</w:t>
      </w:r>
      <w:r w:rsidRPr="00A70ABB">
        <w:rPr>
          <w:rFonts w:ascii="Montserrat Light" w:eastAsia="Times New Roman" w:hAnsi="Montserrat Light" w:cs="Arial"/>
          <w:color w:val="000000"/>
          <w:sz w:val="20"/>
          <w:szCs w:val="20"/>
          <w:lang w:val="es-MX" w:eastAsia="es-MX"/>
        </w:rPr>
        <w:t xml:space="preserve"> que requieren el Servicio de DPA. La primera entrega se realizará dentro de los 15 (quince) días naturales a partir del inicio del contrato y las subsecuentes de acuerdo </w:t>
      </w:r>
      <w:r w:rsidR="00CD499A">
        <w:rPr>
          <w:rFonts w:ascii="Montserrat Light" w:eastAsia="Times New Roman" w:hAnsi="Montserrat Light" w:cs="Arial"/>
          <w:color w:val="000000"/>
          <w:sz w:val="20"/>
          <w:szCs w:val="20"/>
          <w:lang w:val="es-MX" w:eastAsia="es-MX"/>
        </w:rPr>
        <w:t>con</w:t>
      </w:r>
      <w:r w:rsidRPr="00A70ABB">
        <w:rPr>
          <w:rFonts w:ascii="Montserrat Light" w:eastAsia="Times New Roman" w:hAnsi="Montserrat Light" w:cs="Arial"/>
          <w:color w:val="000000"/>
          <w:sz w:val="20"/>
          <w:szCs w:val="20"/>
          <w:lang w:val="es-MX" w:eastAsia="es-MX"/>
        </w:rPr>
        <w:t xml:space="preserve"> la solicitud de la </w:t>
      </w:r>
      <w:r w:rsidR="00CD499A">
        <w:rPr>
          <w:rFonts w:ascii="Montserrat Light" w:eastAsia="Times New Roman" w:hAnsi="Montserrat Light" w:cs="Arial"/>
          <w:color w:val="000000"/>
          <w:sz w:val="20"/>
          <w:szCs w:val="20"/>
          <w:lang w:val="es-MX" w:eastAsia="es-MX"/>
        </w:rPr>
        <w:t>U</w:t>
      </w:r>
      <w:r w:rsidRPr="00A70ABB">
        <w:rPr>
          <w:rFonts w:ascii="Montserrat Light" w:eastAsia="Times New Roman" w:hAnsi="Montserrat Light" w:cs="Arial"/>
          <w:color w:val="000000"/>
          <w:sz w:val="20"/>
          <w:szCs w:val="20"/>
          <w:lang w:val="es-MX" w:eastAsia="es-MX"/>
        </w:rPr>
        <w:t>nidad</w:t>
      </w:r>
      <w:r w:rsidR="00CD499A">
        <w:rPr>
          <w:rFonts w:ascii="Montserrat Light" w:eastAsia="Times New Roman" w:hAnsi="Montserrat Light" w:cs="Arial"/>
          <w:color w:val="000000"/>
          <w:sz w:val="20"/>
          <w:szCs w:val="20"/>
          <w:lang w:val="es-MX" w:eastAsia="es-MX"/>
        </w:rPr>
        <w:t xml:space="preserve"> Médica</w:t>
      </w:r>
      <w:r w:rsidRPr="00A70ABB">
        <w:rPr>
          <w:rFonts w:ascii="Montserrat Light" w:eastAsia="Times New Roman" w:hAnsi="Montserrat Light" w:cs="Arial"/>
          <w:color w:val="000000"/>
          <w:sz w:val="20"/>
          <w:szCs w:val="20"/>
          <w:lang w:val="es-MX" w:eastAsia="es-MX"/>
        </w:rPr>
        <w:t>.</w:t>
      </w:r>
    </w:p>
    <w:p w14:paraId="75C3B407" w14:textId="77777777" w:rsidR="00A70ABB" w:rsidRPr="00A70ABB" w:rsidRDefault="00A70ABB" w:rsidP="00E91E3F">
      <w:pPr>
        <w:ind w:left="360"/>
        <w:rPr>
          <w:rFonts w:ascii="Montserrat Light" w:eastAsia="Times New Roman" w:hAnsi="Montserrat Light" w:cs="Arial"/>
          <w:color w:val="000000"/>
          <w:sz w:val="20"/>
          <w:szCs w:val="20"/>
          <w:lang w:val="es-MX" w:eastAsia="es-MX"/>
        </w:rPr>
      </w:pPr>
    </w:p>
    <w:p w14:paraId="6FDE728A"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Las soluciones de diálisis para entregar a los </w:t>
      </w:r>
      <w:r w:rsidR="000C5AD8" w:rsidRPr="00A70ABB">
        <w:rPr>
          <w:rFonts w:ascii="Montserrat Light" w:eastAsia="Times New Roman" w:hAnsi="Montserrat Light" w:cs="Arial"/>
          <w:color w:val="000000"/>
          <w:sz w:val="20"/>
          <w:szCs w:val="20"/>
          <w:lang w:val="es-MX" w:eastAsia="es-MX"/>
        </w:rPr>
        <w:t>pacientes</w:t>
      </w:r>
      <w:r w:rsidRPr="00A70ABB">
        <w:rPr>
          <w:rFonts w:ascii="Montserrat Light" w:eastAsia="Times New Roman" w:hAnsi="Montserrat Light" w:cs="Arial"/>
          <w:color w:val="000000"/>
          <w:sz w:val="20"/>
          <w:szCs w:val="20"/>
          <w:lang w:val="es-MX" w:eastAsia="es-MX"/>
        </w:rPr>
        <w:t xml:space="preserve"> serán de cualquiera de las concentraciones 1.5, 2.5 y 4.25% prescritas por los médicos responsables de los pacientes incluidos en DPA, mismas que se indicarán en los Formatos </w:t>
      </w:r>
      <w:r w:rsidR="00CD499A" w:rsidRPr="00E879C1">
        <w:rPr>
          <w:rFonts w:ascii="Montserrat Light" w:hAnsi="Montserrat Light" w:cs="Arial"/>
          <w:b/>
          <w:sz w:val="20"/>
          <w:szCs w:val="20"/>
          <w:lang w:eastAsia="es-MX"/>
        </w:rPr>
        <w:t xml:space="preserve">ANEXO T.5.1 (T CINCO.UNO) </w:t>
      </w:r>
      <w:r w:rsidR="00CD499A" w:rsidRPr="00E879C1">
        <w:rPr>
          <w:rFonts w:ascii="Montserrat Light" w:hAnsi="Montserrat Light" w:cs="Arial"/>
          <w:b/>
          <w:sz w:val="20"/>
          <w:szCs w:val="20"/>
          <w:lang w:val="es-ES" w:eastAsia="ar-SA"/>
        </w:rPr>
        <w:t>FORMATO DE INGRESO DEL PACIENTE FIP-01</w:t>
      </w:r>
      <w:r w:rsidRPr="00A70ABB">
        <w:rPr>
          <w:rFonts w:ascii="Montserrat Light" w:eastAsia="Times New Roman" w:hAnsi="Montserrat Light" w:cs="Arial"/>
          <w:color w:val="000000"/>
          <w:sz w:val="20"/>
          <w:szCs w:val="20"/>
          <w:lang w:val="es-ES" w:eastAsia="ar-SA"/>
        </w:rPr>
        <w:t xml:space="preserve"> y </w:t>
      </w:r>
      <w:r w:rsidR="00CD499A" w:rsidRPr="00E879C1">
        <w:rPr>
          <w:rFonts w:ascii="Montserrat Light" w:hAnsi="Montserrat Light" w:cs="Arial"/>
          <w:b/>
          <w:sz w:val="20"/>
          <w:szCs w:val="20"/>
          <w:lang w:eastAsia="es-MX"/>
        </w:rPr>
        <w:t xml:space="preserve">ANEXO T.5.2 (T CINCO.DOS) </w:t>
      </w:r>
      <w:r w:rsidR="00CD499A" w:rsidRPr="00E879C1">
        <w:rPr>
          <w:rFonts w:ascii="Montserrat Light" w:hAnsi="Montserrat Light" w:cs="Arial"/>
          <w:b/>
          <w:sz w:val="20"/>
          <w:szCs w:val="20"/>
          <w:lang w:val="es-ES" w:eastAsia="ar-SA"/>
        </w:rPr>
        <w:t>FORMATO DE MODIFICACIÓN MPDP-01</w:t>
      </w:r>
      <w:r w:rsidRPr="00A70ABB">
        <w:rPr>
          <w:rFonts w:ascii="Montserrat Light" w:eastAsia="Times New Roman" w:hAnsi="Montserrat Light" w:cs="Arial"/>
          <w:color w:val="000000"/>
          <w:sz w:val="20"/>
          <w:szCs w:val="20"/>
          <w:lang w:val="es-MX" w:eastAsia="es-MX"/>
        </w:rPr>
        <w:t xml:space="preserve"> del paciente.</w:t>
      </w:r>
    </w:p>
    <w:p w14:paraId="43DD1E08"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14D5E32A" w14:textId="77777777" w:rsidR="00A70ABB" w:rsidRPr="00A70ABB" w:rsidRDefault="00A70ABB" w:rsidP="00E91E3F">
      <w:pPr>
        <w:ind w:left="0"/>
        <w:rPr>
          <w:rFonts w:ascii="Montserrat Light" w:eastAsia="Times New Roman" w:hAnsi="Montserrat Light" w:cs="Arial"/>
          <w:b/>
          <w:bCs/>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suministro de los bienes en los domicilios de los pacientes, se llevará a cabo de conformidad con los formatos </w:t>
      </w:r>
      <w:r w:rsidR="00CD499A" w:rsidRPr="00E879C1">
        <w:rPr>
          <w:rFonts w:ascii="Montserrat Light" w:hAnsi="Montserrat Light" w:cs="Arial"/>
          <w:b/>
          <w:sz w:val="20"/>
          <w:szCs w:val="20"/>
          <w:lang w:eastAsia="es-MX"/>
        </w:rPr>
        <w:t xml:space="preserve">ANEXO T.5.1 (T CINCO.UNO) </w:t>
      </w:r>
      <w:r w:rsidR="00CD499A" w:rsidRPr="00E879C1">
        <w:rPr>
          <w:rFonts w:ascii="Montserrat Light" w:hAnsi="Montserrat Light" w:cs="Arial"/>
          <w:b/>
          <w:sz w:val="20"/>
          <w:szCs w:val="20"/>
          <w:lang w:val="es-ES" w:eastAsia="ar-SA"/>
        </w:rPr>
        <w:t>FORMATO DE INGRESO DEL PACIENTE FIP-01</w:t>
      </w:r>
      <w:r w:rsidR="00CD499A">
        <w:rPr>
          <w:rFonts w:ascii="Montserrat Light" w:eastAsia="Times New Roman" w:hAnsi="Montserrat Light" w:cs="Arial"/>
          <w:color w:val="000000"/>
          <w:sz w:val="20"/>
          <w:szCs w:val="20"/>
          <w:lang w:val="es-ES" w:eastAsia="ar-SA"/>
        </w:rPr>
        <w:t>;</w:t>
      </w:r>
      <w:r w:rsidR="00CD499A" w:rsidRPr="00A70ABB">
        <w:rPr>
          <w:rFonts w:ascii="Montserrat Light" w:eastAsia="Times New Roman" w:hAnsi="Montserrat Light" w:cs="Arial"/>
          <w:color w:val="000000"/>
          <w:sz w:val="20"/>
          <w:szCs w:val="20"/>
          <w:lang w:val="es-ES" w:eastAsia="ar-SA"/>
        </w:rPr>
        <w:t xml:space="preserve"> </w:t>
      </w:r>
      <w:r w:rsidR="00CD499A" w:rsidRPr="00E879C1">
        <w:rPr>
          <w:rFonts w:ascii="Montserrat Light" w:hAnsi="Montserrat Light" w:cs="Arial"/>
          <w:b/>
          <w:sz w:val="20"/>
          <w:szCs w:val="20"/>
          <w:lang w:eastAsia="es-MX"/>
        </w:rPr>
        <w:t xml:space="preserve">ANEXO T.5.2 (T CINCO.DOS) </w:t>
      </w:r>
      <w:r w:rsidR="00CD499A" w:rsidRPr="00E879C1">
        <w:rPr>
          <w:rFonts w:ascii="Montserrat Light" w:hAnsi="Montserrat Light" w:cs="Arial"/>
          <w:b/>
          <w:sz w:val="20"/>
          <w:szCs w:val="20"/>
          <w:lang w:val="es-ES" w:eastAsia="ar-SA"/>
        </w:rPr>
        <w:t>FORMATO DE MODIFICACIÓN MPDP-01</w:t>
      </w:r>
      <w:r w:rsidR="00CD499A">
        <w:rPr>
          <w:rFonts w:ascii="Montserrat Light" w:eastAsia="Times New Roman" w:hAnsi="Montserrat Light" w:cs="Arial"/>
          <w:color w:val="000000"/>
          <w:sz w:val="20"/>
          <w:szCs w:val="20"/>
          <w:lang w:val="es-MX" w:eastAsia="es-MX"/>
        </w:rPr>
        <w:t>;</w:t>
      </w:r>
      <w:r w:rsidRPr="00A70ABB">
        <w:rPr>
          <w:rFonts w:ascii="Montserrat Light" w:eastAsia="Times New Roman" w:hAnsi="Montserrat Light" w:cs="Arial"/>
          <w:color w:val="000000"/>
          <w:sz w:val="20"/>
          <w:szCs w:val="20"/>
          <w:lang w:val="es-MX" w:eastAsia="es-MX"/>
        </w:rPr>
        <w:t xml:space="preserve"> </w:t>
      </w:r>
      <w:r w:rsidR="00CD499A">
        <w:rPr>
          <w:rFonts w:ascii="Montserrat Light" w:eastAsia="Times New Roman" w:hAnsi="Montserrat Light" w:cs="Arial"/>
          <w:color w:val="000000"/>
          <w:sz w:val="20"/>
          <w:szCs w:val="20"/>
          <w:lang w:val="es-MX" w:eastAsia="es-MX"/>
        </w:rPr>
        <w:t xml:space="preserve">y </w:t>
      </w:r>
      <w:r w:rsidRPr="00A70ABB">
        <w:rPr>
          <w:rFonts w:ascii="Montserrat Light" w:eastAsia="Times New Roman" w:hAnsi="Montserrat Light" w:cs="Arial"/>
          <w:color w:val="000000"/>
          <w:sz w:val="20"/>
          <w:szCs w:val="20"/>
          <w:lang w:val="es-MX" w:eastAsia="es-MX"/>
        </w:rPr>
        <w:t xml:space="preserve">el </w:t>
      </w:r>
      <w:r w:rsidR="00CD499A" w:rsidRPr="00E879C1">
        <w:rPr>
          <w:rFonts w:ascii="Montserrat Light" w:hAnsi="Montserrat Light" w:cs="Arial"/>
          <w:b/>
          <w:sz w:val="20"/>
          <w:szCs w:val="20"/>
          <w:lang w:eastAsia="es-MX"/>
        </w:rPr>
        <w:t>ANEXO T.5.A (</w:t>
      </w:r>
      <w:proofErr w:type="gramStart"/>
      <w:r w:rsidR="00CD499A" w:rsidRPr="00E879C1">
        <w:rPr>
          <w:rFonts w:ascii="Montserrat Light" w:hAnsi="Montserrat Light" w:cs="Arial"/>
          <w:b/>
          <w:sz w:val="20"/>
          <w:szCs w:val="20"/>
          <w:lang w:eastAsia="es-MX"/>
        </w:rPr>
        <w:t>T.CINCO</w:t>
      </w:r>
      <w:proofErr w:type="gramEnd"/>
      <w:r w:rsidR="00CD499A" w:rsidRPr="00E879C1">
        <w:rPr>
          <w:rFonts w:ascii="Montserrat Light" w:hAnsi="Montserrat Light" w:cs="Arial"/>
          <w:b/>
          <w:sz w:val="20"/>
          <w:szCs w:val="20"/>
          <w:lang w:eastAsia="es-MX"/>
        </w:rPr>
        <w:t xml:space="preserve"> A) MANUAL DE PROCEDIMIENTO PARA EL CONTROL, REGISTRO CONTABLE Y TRÁMITE DE PAGO DE LA ENTREGA DOMICILIARIA DE LOS BIENES PARA DIÁLISIS PERITONEAL AUTOMATIZADA</w:t>
      </w:r>
      <w:r w:rsidRPr="00A70ABB">
        <w:rPr>
          <w:rFonts w:ascii="Montserrat Light" w:eastAsia="Times New Roman" w:hAnsi="Montserrat Light" w:cs="Arial"/>
          <w:b/>
          <w:bCs/>
          <w:color w:val="000000"/>
          <w:sz w:val="20"/>
          <w:szCs w:val="20"/>
          <w:lang w:val="es-MX" w:eastAsia="es-MX"/>
        </w:rPr>
        <w:t xml:space="preserve"> </w:t>
      </w:r>
      <w:r w:rsidRPr="00A70ABB">
        <w:rPr>
          <w:rFonts w:ascii="Montserrat Light" w:eastAsia="Times New Roman" w:hAnsi="Montserrat Light" w:cs="Arial"/>
          <w:bCs/>
          <w:color w:val="000000"/>
          <w:sz w:val="20"/>
          <w:szCs w:val="20"/>
          <w:lang w:val="es-MX" w:eastAsia="es-MX"/>
        </w:rPr>
        <w:t>de este documento.</w:t>
      </w:r>
      <w:r w:rsidRPr="00A70ABB">
        <w:rPr>
          <w:rFonts w:ascii="Montserrat Light" w:eastAsia="Times New Roman" w:hAnsi="Montserrat Light" w:cs="Arial"/>
          <w:b/>
          <w:bCs/>
          <w:color w:val="000000"/>
          <w:sz w:val="20"/>
          <w:szCs w:val="20"/>
          <w:lang w:val="es-MX" w:eastAsia="es-MX"/>
        </w:rPr>
        <w:t xml:space="preserve"> </w:t>
      </w:r>
    </w:p>
    <w:p w14:paraId="6C7875F5" w14:textId="77777777" w:rsidR="00A70ABB" w:rsidRPr="00A70ABB" w:rsidRDefault="00A70ABB" w:rsidP="00E91E3F">
      <w:pPr>
        <w:ind w:left="0"/>
        <w:rPr>
          <w:rFonts w:ascii="Montserrat Light" w:eastAsia="Times New Roman" w:hAnsi="Montserrat Light" w:cs="Arial"/>
          <w:b/>
          <w:bCs/>
          <w:color w:val="000000"/>
          <w:sz w:val="20"/>
          <w:szCs w:val="20"/>
          <w:lang w:val="es-MX" w:eastAsia="es-MX"/>
        </w:rPr>
      </w:pPr>
    </w:p>
    <w:p w14:paraId="64521E94"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Por necesidades del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y sin costo adicional para éste y previo acuerdo de las partes, se podrá modificar el lugar de entrega de los bienes.</w:t>
      </w:r>
    </w:p>
    <w:p w14:paraId="3D6C073B"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745E38C0"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En caso de que hubiere modificaciones de prescripción, en el transcurso del mes, 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a través de la unidad médica le notificará a</w:t>
      </w:r>
      <w:r w:rsidR="00584902">
        <w:rPr>
          <w:rFonts w:ascii="Montserrat Light" w:eastAsia="Times New Roman" w:hAnsi="Montserrat Light" w:cs="Arial"/>
          <w:color w:val="000000"/>
          <w:sz w:val="20"/>
          <w:szCs w:val="20"/>
          <w:lang w:val="es-MX" w:eastAsia="es-MX"/>
        </w:rPr>
        <w:t>l licitante adjudicado</w:t>
      </w:r>
      <w:r w:rsidR="00584902" w:rsidRPr="00A70ABB">
        <w:rPr>
          <w:rFonts w:ascii="Montserrat Light" w:eastAsia="Times New Roman" w:hAnsi="Montserrat Light" w:cs="Arial"/>
          <w:color w:val="000000"/>
          <w:sz w:val="20"/>
          <w:szCs w:val="20"/>
          <w:lang w:val="es-MX" w:eastAsia="es-MX"/>
        </w:rPr>
        <w:t xml:space="preserve"> </w:t>
      </w:r>
      <w:r w:rsidRPr="00A70ABB">
        <w:rPr>
          <w:rFonts w:ascii="Montserrat Light" w:eastAsia="Times New Roman" w:hAnsi="Montserrat Light" w:cs="Arial"/>
          <w:color w:val="000000"/>
          <w:sz w:val="20"/>
          <w:szCs w:val="20"/>
          <w:lang w:val="es-MX" w:eastAsia="es-MX"/>
        </w:rPr>
        <w:t xml:space="preserve">para que se le haga entrega de los requerimientos a través de los formatos de modificación de prescripción o datos del paciente </w:t>
      </w:r>
      <w:r w:rsidR="00E37392" w:rsidRPr="00E879C1">
        <w:rPr>
          <w:rFonts w:ascii="Montserrat Light" w:hAnsi="Montserrat Light" w:cs="Arial"/>
          <w:b/>
          <w:sz w:val="20"/>
          <w:szCs w:val="20"/>
          <w:lang w:eastAsia="es-MX"/>
        </w:rPr>
        <w:t>ANEXO T.5.2 (T</w:t>
      </w:r>
      <w:r w:rsidR="0000377A">
        <w:rPr>
          <w:rFonts w:ascii="Montserrat Light" w:hAnsi="Montserrat Light" w:cs="Arial"/>
          <w:b/>
          <w:sz w:val="20"/>
          <w:szCs w:val="20"/>
          <w:lang w:eastAsia="es-MX"/>
        </w:rPr>
        <w:t xml:space="preserve"> </w:t>
      </w:r>
      <w:r w:rsidR="00E37392" w:rsidRPr="00E879C1">
        <w:rPr>
          <w:rFonts w:ascii="Montserrat Light" w:hAnsi="Montserrat Light" w:cs="Arial"/>
          <w:b/>
          <w:sz w:val="20"/>
          <w:szCs w:val="20"/>
          <w:lang w:eastAsia="es-MX"/>
        </w:rPr>
        <w:t xml:space="preserve">CINCO.DOS) </w:t>
      </w:r>
      <w:r w:rsidR="00E37392" w:rsidRPr="00E879C1">
        <w:rPr>
          <w:rFonts w:ascii="Montserrat Light" w:hAnsi="Montserrat Light" w:cs="Arial"/>
          <w:b/>
          <w:sz w:val="20"/>
          <w:szCs w:val="20"/>
          <w:lang w:val="es-ES" w:eastAsia="ar-SA"/>
        </w:rPr>
        <w:t>FORMATO DE MODIFICACIÓN MPDP-01</w:t>
      </w:r>
      <w:r w:rsidRPr="00A70ABB">
        <w:rPr>
          <w:rFonts w:ascii="Montserrat Light" w:eastAsia="Times New Roman" w:hAnsi="Montserrat Light" w:cs="Arial"/>
          <w:color w:val="000000"/>
          <w:sz w:val="20"/>
          <w:szCs w:val="20"/>
          <w:lang w:val="es-MX" w:eastAsia="es-MX"/>
        </w:rPr>
        <w:t>.</w:t>
      </w:r>
    </w:p>
    <w:p w14:paraId="5DB4012E" w14:textId="77777777" w:rsidR="00A70ABB" w:rsidRPr="00A70ABB" w:rsidRDefault="00A70ABB" w:rsidP="00E91E3F">
      <w:pPr>
        <w:ind w:left="0"/>
        <w:rPr>
          <w:rFonts w:ascii="Montserrat Light" w:eastAsia="Times New Roman" w:hAnsi="Montserrat Light" w:cs="Arial"/>
          <w:color w:val="000000"/>
          <w:sz w:val="20"/>
          <w:szCs w:val="20"/>
          <w:lang w:val="es-MX" w:eastAsia="es-MX"/>
        </w:rPr>
      </w:pPr>
    </w:p>
    <w:p w14:paraId="5D9E1D0C" w14:textId="77777777" w:rsidR="00A70ABB" w:rsidRPr="00A70ABB" w:rsidRDefault="00F04F9B" w:rsidP="00E37392">
      <w:pPr>
        <w:ind w:left="0"/>
        <w:rPr>
          <w:rFonts w:ascii="Montserrat Light" w:hAnsi="Montserrat Light" w:cs="Arial"/>
          <w:color w:val="000000"/>
          <w:sz w:val="20"/>
          <w:szCs w:val="20"/>
          <w:lang w:val="es-MX" w:eastAsia="en-US"/>
        </w:rPr>
      </w:pPr>
      <w:r>
        <w:rPr>
          <w:rFonts w:ascii="Montserrat Light" w:hAnsi="Montserrat Light" w:cs="Arial"/>
          <w:color w:val="000000"/>
          <w:sz w:val="20"/>
          <w:szCs w:val="20"/>
          <w:lang w:val="es-MX" w:eastAsia="en-US"/>
        </w:rPr>
        <w:t xml:space="preserve">El </w:t>
      </w:r>
      <w:r w:rsidRPr="00E37392">
        <w:rPr>
          <w:rFonts w:ascii="Montserrat Light" w:eastAsia="Times New Roman" w:hAnsi="Montserrat Light" w:cs="Arial"/>
          <w:color w:val="000000"/>
          <w:sz w:val="20"/>
          <w:szCs w:val="20"/>
          <w:lang w:val="es-MX" w:eastAsia="es-MX"/>
        </w:rPr>
        <w:t>prestador</w:t>
      </w:r>
      <w:r>
        <w:rPr>
          <w:rFonts w:ascii="Montserrat Light" w:hAnsi="Montserrat Light" w:cs="Arial"/>
          <w:color w:val="000000"/>
          <w:sz w:val="20"/>
          <w:szCs w:val="20"/>
          <w:lang w:val="es-MX" w:eastAsia="en-US"/>
        </w:rPr>
        <w:t xml:space="preserve"> del servicio</w:t>
      </w:r>
      <w:r w:rsidR="00A70ABB" w:rsidRPr="00A70ABB">
        <w:rPr>
          <w:rFonts w:ascii="Montserrat Light" w:hAnsi="Montserrat Light" w:cs="Arial"/>
          <w:color w:val="000000"/>
          <w:sz w:val="20"/>
          <w:szCs w:val="20"/>
          <w:lang w:val="es-MX" w:eastAsia="en-US"/>
        </w:rPr>
        <w:t xml:space="preserve">, a solicitud del </w:t>
      </w:r>
      <w:r w:rsidR="00E37392">
        <w:rPr>
          <w:rFonts w:ascii="Montserrat Light" w:hAnsi="Montserrat Light" w:cs="Arial"/>
          <w:color w:val="000000"/>
          <w:sz w:val="20"/>
          <w:szCs w:val="20"/>
          <w:lang w:val="es-MX" w:eastAsia="en-US"/>
        </w:rPr>
        <w:t>Organismo</w:t>
      </w:r>
      <w:r w:rsidR="00A70ABB" w:rsidRPr="00A70ABB">
        <w:rPr>
          <w:rFonts w:ascii="Montserrat Light" w:hAnsi="Montserrat Light" w:cs="Arial"/>
          <w:color w:val="000000"/>
          <w:sz w:val="20"/>
          <w:szCs w:val="20"/>
          <w:lang w:val="es-MX" w:eastAsia="en-US"/>
        </w:rPr>
        <w:t xml:space="preserve">, entregará las bolsas de diálisis y equipo para la Diálisis Peritoneal Automatizada contenidos en los </w:t>
      </w:r>
      <w:r w:rsidR="00E37392" w:rsidRPr="00E879C1">
        <w:rPr>
          <w:rFonts w:ascii="Montserrat Light" w:hAnsi="Montserrat Light" w:cs="Arial"/>
          <w:b/>
          <w:sz w:val="20"/>
          <w:szCs w:val="20"/>
          <w:lang w:eastAsia="es-MX"/>
        </w:rPr>
        <w:t>ANEXO T.4 B (T.CUATRO B) CÉDULA DE DESCRIPCIÓN DEL EQUIPO ELECTROMÉDICO QUE REGULA AUTOMÁTICAMENTE LOS INTERCAMBIOS DE SOLUCIÓN DIALIZANTE,</w:t>
      </w:r>
      <w:r w:rsidR="00E37392">
        <w:rPr>
          <w:rFonts w:ascii="Montserrat Light" w:hAnsi="Montserrat Light" w:cs="Arial"/>
          <w:b/>
          <w:sz w:val="20"/>
          <w:szCs w:val="20"/>
          <w:lang w:eastAsia="es-MX"/>
        </w:rPr>
        <w:t xml:space="preserve"> </w:t>
      </w:r>
      <w:r w:rsidR="00E37392" w:rsidRPr="00E879C1">
        <w:rPr>
          <w:rFonts w:ascii="Montserrat Light" w:hAnsi="Montserrat Light" w:cs="Arial"/>
          <w:b/>
          <w:sz w:val="20"/>
          <w:szCs w:val="20"/>
          <w:lang w:eastAsia="es-MX"/>
        </w:rPr>
        <w:t>CON DIÁLISIS PERITONEAL AUTOMATIZADA</w:t>
      </w:r>
      <w:r w:rsidR="00E37392" w:rsidRPr="00E37392">
        <w:rPr>
          <w:rFonts w:ascii="Montserrat Light" w:hAnsi="Montserrat Light" w:cs="Arial"/>
          <w:bCs/>
          <w:sz w:val="20"/>
          <w:szCs w:val="20"/>
          <w:lang w:eastAsia="es-MX"/>
        </w:rPr>
        <w:t xml:space="preserve"> y </w:t>
      </w:r>
      <w:r w:rsidR="00E37392" w:rsidRPr="00E879C1">
        <w:rPr>
          <w:rFonts w:ascii="Montserrat Light" w:hAnsi="Montserrat Light" w:cs="Arial"/>
          <w:b/>
          <w:sz w:val="20"/>
          <w:szCs w:val="20"/>
          <w:lang w:eastAsia="es-MX"/>
        </w:rPr>
        <w:t>ANEXO T.5.A (T.CINCO A) MANUAL DE PROCEDIMIENTO PARA EL CONTROL, REGISTRO CONTABLE Y TRÁMITE DE PAGO DE LA ENTREGA DOMICILIARIA DE LOS BIENES PARA DIÁLISIS PERITONEAL AUTOMATIZADA</w:t>
      </w:r>
      <w:r w:rsidR="00A70ABB" w:rsidRPr="00A70ABB">
        <w:rPr>
          <w:rFonts w:ascii="Montserrat Light" w:hAnsi="Montserrat Light" w:cs="Arial"/>
          <w:color w:val="000000"/>
          <w:sz w:val="20"/>
          <w:szCs w:val="20"/>
          <w:lang w:val="es-MX" w:eastAsia="en-US"/>
        </w:rPr>
        <w:t xml:space="preserve"> de estos Términos y Condiciones, directamente en los domicilios de los pacientes autorizados, quienes previamente otorgaron su consentimiento para este servicio, cumpliendo con el </w:t>
      </w:r>
      <w:r w:rsidR="00A70ABB" w:rsidRPr="00A70ABB">
        <w:rPr>
          <w:rFonts w:ascii="Montserrat Light" w:hAnsi="Montserrat Light" w:cs="Arial"/>
          <w:color w:val="000000"/>
          <w:sz w:val="20"/>
          <w:szCs w:val="20"/>
          <w:lang w:val="es-MX" w:eastAsia="en-US"/>
        </w:rPr>
        <w:lastRenderedPageBreak/>
        <w:t xml:space="preserve">Manual de Procedimiento para el Control, Registro Contable y Trámite del Pago que se acompaña como </w:t>
      </w:r>
      <w:r w:rsidR="00E37392" w:rsidRPr="00E879C1">
        <w:rPr>
          <w:rFonts w:ascii="Montserrat Light" w:hAnsi="Montserrat Light" w:cs="Arial"/>
          <w:b/>
          <w:sz w:val="20"/>
          <w:szCs w:val="20"/>
          <w:lang w:eastAsia="es-MX"/>
        </w:rPr>
        <w:t>ANEXO T.5.A (T.CINCO A) MANUAL DE PROCEDIMIENTO PARA EL CONTROL, REGISTRO CONTABLE Y TRÁMITE DE PAGO DE LA ENTREGA DOMICILIARIA DE LOS BIENES PARA DIÁLISIS PERITONEAL AUTOMATIZADA</w:t>
      </w:r>
      <w:r w:rsidR="00A70ABB" w:rsidRPr="00A70ABB">
        <w:rPr>
          <w:rFonts w:ascii="Montserrat Light" w:hAnsi="Montserrat Light" w:cs="Arial"/>
          <w:color w:val="000000"/>
          <w:sz w:val="20"/>
          <w:szCs w:val="20"/>
          <w:lang w:val="es-MX" w:eastAsia="en-US"/>
        </w:rPr>
        <w:t xml:space="preserve"> en este documento.</w:t>
      </w:r>
    </w:p>
    <w:p w14:paraId="15CD3F50" w14:textId="77777777" w:rsidR="00A70ABB" w:rsidRPr="00A70ABB" w:rsidRDefault="00A70ABB" w:rsidP="00E91E3F">
      <w:pPr>
        <w:suppressAutoHyphens/>
        <w:ind w:left="0"/>
        <w:rPr>
          <w:rFonts w:ascii="Montserrat Light" w:hAnsi="Montserrat Light" w:cs="Arial"/>
          <w:color w:val="000000"/>
          <w:sz w:val="20"/>
          <w:szCs w:val="20"/>
          <w:lang w:val="es-MX" w:eastAsia="en-US"/>
        </w:rPr>
      </w:pPr>
    </w:p>
    <w:p w14:paraId="073CB210" w14:textId="77777777" w:rsidR="00E45754" w:rsidRPr="007F0636" w:rsidRDefault="00A70ABB" w:rsidP="00E45754">
      <w:pPr>
        <w:spacing w:line="276" w:lineRule="auto"/>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no otorgará ampliaciones al plazo de entrega establecido en los contratos</w:t>
      </w:r>
      <w:r w:rsidR="00E45754">
        <w:rPr>
          <w:rFonts w:ascii="Montserrat Light" w:eastAsia="Times New Roman" w:hAnsi="Montserrat Light" w:cs="Arial"/>
          <w:color w:val="000000"/>
          <w:sz w:val="20"/>
          <w:szCs w:val="20"/>
          <w:lang w:val="es-MX" w:eastAsia="es-MX"/>
        </w:rPr>
        <w:t xml:space="preserve"> </w:t>
      </w:r>
      <w:r w:rsidR="00E45754" w:rsidRPr="007F0636">
        <w:rPr>
          <w:rFonts w:ascii="Montserrat Light" w:eastAsia="Times New Roman" w:hAnsi="Montserrat Light" w:cs="Arial"/>
          <w:color w:val="000000"/>
          <w:sz w:val="20"/>
          <w:szCs w:val="20"/>
          <w:lang w:val="es-MX" w:eastAsia="es-MX"/>
        </w:rPr>
        <w:t>que deriven del procedimiento de contratación correspondiente, toda vez que serán utilizados para un tratamiento de soporte de vida para los pacientes.</w:t>
      </w:r>
    </w:p>
    <w:p w14:paraId="7E028D64" w14:textId="3E87BB7F" w:rsidR="00A70ABB" w:rsidRPr="00A70ABB" w:rsidRDefault="00A70ABB" w:rsidP="00E91E3F">
      <w:pPr>
        <w:ind w:left="0"/>
        <w:rPr>
          <w:rFonts w:ascii="Montserrat Light" w:eastAsia="Times New Roman" w:hAnsi="Montserrat Light" w:cs="Arial"/>
          <w:color w:val="000000"/>
          <w:sz w:val="20"/>
          <w:szCs w:val="20"/>
          <w:lang w:val="es-MX" w:eastAsia="es-MX"/>
        </w:rPr>
      </w:pPr>
    </w:p>
    <w:p w14:paraId="7E2CC177" w14:textId="2359BDDA" w:rsidR="00A70ABB" w:rsidRPr="00A70ABB" w:rsidRDefault="00E3678B" w:rsidP="00E3678B">
      <w:pPr>
        <w:ind w:left="0"/>
        <w:rPr>
          <w:rFonts w:ascii="Montserrat Light" w:eastAsia="Times New Roman" w:hAnsi="Montserrat Light" w:cs="Arial"/>
          <w:b/>
          <w:color w:val="000000"/>
          <w:sz w:val="20"/>
          <w:szCs w:val="20"/>
          <w:lang w:val="es-MX" w:eastAsia="es-MX"/>
        </w:rPr>
      </w:pPr>
      <w:bookmarkStart w:id="2" w:name="_Toc336900076"/>
      <w:bookmarkStart w:id="3" w:name="_Toc428970324"/>
      <w:r w:rsidRPr="00A70ABB">
        <w:rPr>
          <w:rFonts w:ascii="Montserrat Light" w:eastAsia="Times New Roman" w:hAnsi="Montserrat Light" w:cs="Arial"/>
          <w:b/>
          <w:color w:val="000000"/>
          <w:sz w:val="20"/>
          <w:szCs w:val="20"/>
          <w:lang w:val="es-MX" w:eastAsia="es-MX"/>
        </w:rPr>
        <w:t>CONDICIONES DE ENTREGA</w:t>
      </w:r>
      <w:bookmarkEnd w:id="2"/>
      <w:bookmarkEnd w:id="3"/>
    </w:p>
    <w:p w14:paraId="60A819EC" w14:textId="311D40CA" w:rsidR="00A70ABB" w:rsidRPr="00A70ABB" w:rsidRDefault="00F04F9B" w:rsidP="00E3678B">
      <w:pPr>
        <w:ind w:left="0"/>
        <w:rPr>
          <w:rFonts w:ascii="Montserrat Light" w:eastAsia="Times New Roman" w:hAnsi="Montserrat Light" w:cs="Arial"/>
          <w:color w:val="000000"/>
          <w:sz w:val="20"/>
          <w:szCs w:val="20"/>
          <w:lang w:val="es-MX" w:eastAsia="es-MX"/>
        </w:rPr>
      </w:pPr>
      <w:r>
        <w:rPr>
          <w:rFonts w:ascii="Montserrat Light" w:eastAsia="Times New Roman" w:hAnsi="Montserrat Light" w:cs="Arial"/>
          <w:color w:val="000000"/>
          <w:sz w:val="20"/>
          <w:szCs w:val="20"/>
          <w:lang w:val="es-MX" w:eastAsia="es-MX"/>
        </w:rPr>
        <w:t>El prestador del servicio</w:t>
      </w:r>
      <w:r w:rsidR="00A70ABB" w:rsidRPr="00A70ABB">
        <w:rPr>
          <w:rFonts w:ascii="Montserrat Light" w:eastAsia="Times New Roman" w:hAnsi="Montserrat Light" w:cs="Arial"/>
          <w:color w:val="000000"/>
          <w:sz w:val="20"/>
          <w:szCs w:val="20"/>
          <w:lang w:val="es-MX" w:eastAsia="es-MX"/>
        </w:rPr>
        <w:t xml:space="preserve"> recabará en cada entrega, la firma autógrafa del paciente, familiar o vecino autorizado, en el </w:t>
      </w:r>
      <w:r w:rsidR="00EF49D8" w:rsidRPr="00E879C1">
        <w:rPr>
          <w:rFonts w:ascii="Montserrat Light" w:hAnsi="Montserrat Light" w:cs="Arial"/>
          <w:b/>
          <w:sz w:val="20"/>
          <w:szCs w:val="20"/>
          <w:lang w:eastAsia="es-MX"/>
        </w:rPr>
        <w:t xml:space="preserve">ANEXO T.5.3 (T CINCO.TRES) </w:t>
      </w:r>
      <w:r w:rsidR="00EF49D8" w:rsidRPr="00E879C1">
        <w:rPr>
          <w:rFonts w:ascii="Montserrat Light" w:hAnsi="Montserrat Light" w:cs="Arial"/>
          <w:b/>
          <w:sz w:val="20"/>
          <w:szCs w:val="20"/>
          <w:lang w:val="es-ES" w:eastAsia="ar-SA"/>
        </w:rPr>
        <w:t>FORMATO ENTREGA Y RECEPCIÓN CE-01/ CR-01</w:t>
      </w:r>
      <w:r w:rsidR="00A70ABB" w:rsidRPr="00A70ABB">
        <w:rPr>
          <w:rFonts w:ascii="Montserrat Light" w:eastAsia="Times New Roman" w:hAnsi="Montserrat Light" w:cs="Arial"/>
          <w:color w:val="000000"/>
          <w:sz w:val="20"/>
          <w:szCs w:val="20"/>
          <w:lang w:val="es-MX" w:eastAsia="es-MX"/>
        </w:rPr>
        <w:t xml:space="preserve">, o bien, en el caso de no encontrarse ninguno de ellos, </w:t>
      </w:r>
      <w:r>
        <w:rPr>
          <w:rFonts w:ascii="Montserrat Light" w:eastAsia="Times New Roman" w:hAnsi="Montserrat Light" w:cs="Arial"/>
          <w:color w:val="000000"/>
          <w:sz w:val="20"/>
          <w:szCs w:val="20"/>
          <w:lang w:val="es-MX" w:eastAsia="es-MX"/>
        </w:rPr>
        <w:t>el prestador del servicio</w:t>
      </w:r>
      <w:r w:rsidR="00A70ABB" w:rsidRPr="00A70ABB">
        <w:rPr>
          <w:rFonts w:ascii="Montserrat Light" w:eastAsia="Times New Roman" w:hAnsi="Montserrat Light" w:cs="Arial"/>
          <w:color w:val="000000"/>
          <w:sz w:val="20"/>
          <w:szCs w:val="20"/>
          <w:lang w:val="es-MX" w:eastAsia="es-MX"/>
        </w:rPr>
        <w:t xml:space="preserve"> deberá dejar notificación y hacer entrega en la farmacia de la unidad médica a la que esté adscrito.</w:t>
      </w:r>
    </w:p>
    <w:p w14:paraId="2BF76AEC"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4DCDA0B2" w14:textId="5714C2F4"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bienes que entregue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w:t>
      </w:r>
      <w:r w:rsidR="00893E51">
        <w:rPr>
          <w:rFonts w:ascii="Montserrat Light" w:eastAsia="Times New Roman" w:hAnsi="Montserrat Light" w:cs="Arial"/>
          <w:color w:val="000000"/>
          <w:sz w:val="20"/>
          <w:szCs w:val="20"/>
          <w:lang w:val="es-MX" w:eastAsia="es-MX"/>
        </w:rPr>
        <w:t>deberán</w:t>
      </w:r>
      <w:r w:rsidRPr="00A70ABB">
        <w:rPr>
          <w:rFonts w:ascii="Montserrat Light" w:eastAsia="Times New Roman" w:hAnsi="Montserrat Light" w:cs="Arial"/>
          <w:color w:val="000000"/>
          <w:sz w:val="20"/>
          <w:szCs w:val="20"/>
          <w:lang w:val="es-MX" w:eastAsia="es-MX"/>
        </w:rPr>
        <w:t xml:space="preserve"> ser entregados con empaque sector salud o con etiquetado comercial, con sello o sobreimpresión con la clave del sector salud, así mismo al entregar los bienes en los domicilios de los pacientes, en la Constancia de Recepción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deberá indicar, el número de contrato y por cada clave el número de lote, la cantidad de piezas </w:t>
      </w:r>
      <w:r w:rsidRPr="00816247">
        <w:rPr>
          <w:rFonts w:ascii="Montserrat Light" w:eastAsia="Times New Roman" w:hAnsi="Montserrat Light" w:cs="Arial"/>
          <w:color w:val="000000"/>
          <w:sz w:val="20"/>
          <w:szCs w:val="20"/>
          <w:lang w:val="es-MX" w:eastAsia="es-MX"/>
        </w:rPr>
        <w:t xml:space="preserve">entregadas, las bolsas que cubre y la fecha de caducidad, </w:t>
      </w:r>
      <w:r w:rsidR="00816247" w:rsidRPr="00816247">
        <w:rPr>
          <w:rFonts w:ascii="Montserrat Light" w:eastAsia="Times New Roman" w:hAnsi="Montserrat Light" w:cs="Arial"/>
          <w:color w:val="000000"/>
          <w:sz w:val="20"/>
          <w:szCs w:val="20"/>
          <w:lang w:val="es-MX" w:eastAsia="es-MX"/>
        </w:rPr>
        <w:t xml:space="preserve">o en su defecto, fecha de fabricación, </w:t>
      </w:r>
      <w:r w:rsidRPr="00816247">
        <w:rPr>
          <w:rFonts w:ascii="Montserrat Light" w:eastAsia="Times New Roman" w:hAnsi="Montserrat Light" w:cs="Arial"/>
          <w:color w:val="000000"/>
          <w:sz w:val="20"/>
          <w:szCs w:val="20"/>
          <w:lang w:val="es-MX" w:eastAsia="es-MX"/>
        </w:rPr>
        <w:t xml:space="preserve">domicilio, teléfono y </w:t>
      </w:r>
      <w:r w:rsidR="00816247" w:rsidRPr="00816247">
        <w:rPr>
          <w:rFonts w:ascii="Montserrat Light" w:eastAsia="Times New Roman" w:hAnsi="Montserrat Light" w:cs="Arial"/>
          <w:color w:val="000000"/>
          <w:sz w:val="20"/>
          <w:szCs w:val="20"/>
          <w:lang w:val="es-MX" w:eastAsia="es-MX"/>
        </w:rPr>
        <w:t>correo electrónico del licitante adjudicado</w:t>
      </w:r>
      <w:r w:rsidRPr="00816247">
        <w:rPr>
          <w:rFonts w:ascii="Montserrat Light" w:eastAsia="Times New Roman" w:hAnsi="Montserrat Light" w:cs="Arial"/>
          <w:color w:val="000000"/>
          <w:sz w:val="20"/>
          <w:szCs w:val="20"/>
          <w:lang w:val="es-MX" w:eastAsia="es-MX"/>
        </w:rPr>
        <w:t>, nombre genérico o comercial del bien, fecha de fabricación.</w:t>
      </w:r>
    </w:p>
    <w:p w14:paraId="649AB902"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1EB87498"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Durante la recepción, los bienes estarán sujetos a una verificación visual aleatoria por parte de un representante institucional, con objeto de revisar que se entreguen conforme con la descripción del Catálogo de Artículos, así como con las condiciones requeridas en el presente contrato, considerando cantidad, empaques y envases en buenas condiciones.</w:t>
      </w:r>
    </w:p>
    <w:p w14:paraId="255DB028"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163BA635" w14:textId="522CD849"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personal del hospital responsable dará seguimiento mensual al abasto oportuno de las cantidades y concentraciones de las soluciones de diálisis para DPA, conforme a los </w:t>
      </w:r>
      <w:r w:rsidR="00EF49D8" w:rsidRPr="00E879C1">
        <w:rPr>
          <w:rFonts w:ascii="Montserrat Light" w:hAnsi="Montserrat Light" w:cs="Arial"/>
          <w:b/>
          <w:sz w:val="20"/>
          <w:szCs w:val="20"/>
          <w:lang w:val="es-ES" w:eastAsia="ar-SA"/>
        </w:rPr>
        <w:t xml:space="preserve">ANEXO T.3 (T. TRES) </w:t>
      </w:r>
      <w:r w:rsidR="00EF49D8" w:rsidRPr="00E879C1">
        <w:rPr>
          <w:rFonts w:ascii="Montserrat Light" w:hAnsi="Montserrat Light" w:cs="Arial"/>
          <w:b/>
          <w:sz w:val="20"/>
          <w:szCs w:val="20"/>
          <w:lang w:eastAsia="es-MX"/>
        </w:rPr>
        <w:t>PROGRAMA DE SUPERVISIÓN</w:t>
      </w:r>
      <w:r w:rsidR="00EF49D8">
        <w:rPr>
          <w:rFonts w:ascii="Montserrat Light" w:hAnsi="Montserrat Light" w:cs="Arial"/>
          <w:b/>
          <w:sz w:val="20"/>
          <w:szCs w:val="20"/>
          <w:lang w:eastAsia="es-MX"/>
        </w:rPr>
        <w:t xml:space="preserve"> </w:t>
      </w:r>
      <w:r w:rsidR="00EF49D8" w:rsidRPr="00EF49D8">
        <w:rPr>
          <w:rFonts w:ascii="Montserrat Light" w:hAnsi="Montserrat Light" w:cs="Arial"/>
          <w:bCs/>
          <w:sz w:val="20"/>
          <w:szCs w:val="20"/>
          <w:lang w:eastAsia="es-MX"/>
        </w:rPr>
        <w:t>y</w:t>
      </w:r>
      <w:r w:rsidR="00EF49D8">
        <w:rPr>
          <w:rFonts w:ascii="Montserrat Light" w:hAnsi="Montserrat Light" w:cs="Arial"/>
          <w:b/>
          <w:sz w:val="20"/>
          <w:szCs w:val="20"/>
          <w:lang w:eastAsia="es-MX"/>
        </w:rPr>
        <w:t xml:space="preserve"> </w:t>
      </w:r>
      <w:bookmarkStart w:id="4" w:name="_Toc336900138"/>
      <w:bookmarkStart w:id="5" w:name="_Toc428970426"/>
      <w:r w:rsidR="00EF49D8" w:rsidRPr="00E879C1">
        <w:rPr>
          <w:rFonts w:ascii="Montserrat Light" w:hAnsi="Montserrat Light" w:cs="Arial"/>
          <w:b/>
          <w:sz w:val="20"/>
          <w:szCs w:val="20"/>
          <w:lang w:val="es-ES" w:eastAsia="ar-SA"/>
        </w:rPr>
        <w:t>ANEXO T.3.2</w:t>
      </w:r>
      <w:bookmarkEnd w:id="4"/>
      <w:bookmarkEnd w:id="5"/>
      <w:r w:rsidR="00EF49D8" w:rsidRPr="00E879C1">
        <w:rPr>
          <w:rFonts w:ascii="Montserrat Light" w:hAnsi="Montserrat Light" w:cs="Arial"/>
          <w:b/>
          <w:sz w:val="20"/>
          <w:szCs w:val="20"/>
          <w:lang w:val="es-ES" w:eastAsia="ar-SA"/>
        </w:rPr>
        <w:t xml:space="preserve"> (</w:t>
      </w:r>
      <w:r w:rsidR="00EF49D8" w:rsidRPr="00E879C1">
        <w:rPr>
          <w:rFonts w:ascii="Montserrat Light" w:hAnsi="Montserrat Light" w:cs="Arial"/>
          <w:b/>
          <w:sz w:val="20"/>
          <w:szCs w:val="20"/>
        </w:rPr>
        <w:t xml:space="preserve">T.TRES.DOS) </w:t>
      </w:r>
      <w:bookmarkStart w:id="6" w:name="_Toc336900139"/>
      <w:r w:rsidR="00EF49D8" w:rsidRPr="00E879C1">
        <w:rPr>
          <w:rFonts w:ascii="Montserrat Light" w:hAnsi="Montserrat Light" w:cs="Arial"/>
          <w:b/>
          <w:sz w:val="20"/>
          <w:szCs w:val="20"/>
          <w:lang w:eastAsia="es-MX"/>
        </w:rPr>
        <w:t xml:space="preserve">CÉDULA DE SUPERVISIÓN DOMICILIARIA DE PACIENTES EN </w:t>
      </w:r>
      <w:r w:rsidR="005B4B94">
        <w:rPr>
          <w:rFonts w:ascii="Montserrat Light" w:hAnsi="Montserrat Light" w:cs="Arial"/>
          <w:b/>
          <w:sz w:val="20"/>
          <w:szCs w:val="20"/>
          <w:lang w:eastAsia="es-MX"/>
        </w:rPr>
        <w:t>EL SERVICIO</w:t>
      </w:r>
      <w:r w:rsidR="00EF49D8" w:rsidRPr="00E879C1">
        <w:rPr>
          <w:rFonts w:ascii="Montserrat Light" w:hAnsi="Montserrat Light" w:cs="Arial"/>
          <w:b/>
          <w:sz w:val="20"/>
          <w:szCs w:val="20"/>
          <w:lang w:eastAsia="es-MX"/>
        </w:rPr>
        <w:t xml:space="preserve"> DE DIÁLISIS PERITONEAL AUTOMATIZADA (DPA)</w:t>
      </w:r>
      <w:bookmarkEnd w:id="6"/>
      <w:r w:rsidR="00EF49D8" w:rsidRPr="00E879C1">
        <w:rPr>
          <w:rFonts w:ascii="Montserrat Light" w:hAnsi="Montserrat Light" w:cs="Arial"/>
          <w:b/>
          <w:sz w:val="20"/>
          <w:szCs w:val="20"/>
          <w:lang w:eastAsia="es-MX"/>
        </w:rPr>
        <w:t xml:space="preserve"> E INSTRUCTIVO DE LLENADO</w:t>
      </w:r>
      <w:r w:rsidRPr="00A70ABB">
        <w:rPr>
          <w:rFonts w:ascii="Montserrat Light" w:eastAsia="Times New Roman" w:hAnsi="Montserrat Light" w:cs="Arial"/>
          <w:color w:val="000000"/>
          <w:sz w:val="20"/>
          <w:szCs w:val="20"/>
          <w:lang w:val="es-MX" w:eastAsia="es-MX"/>
        </w:rPr>
        <w:t xml:space="preserve"> de estos Términos y Condiciones.</w:t>
      </w:r>
    </w:p>
    <w:p w14:paraId="0963F129" w14:textId="77777777" w:rsidR="00A70ABB" w:rsidRPr="00A70ABB" w:rsidRDefault="00A70ABB" w:rsidP="00E91E3F">
      <w:pPr>
        <w:ind w:left="360"/>
        <w:rPr>
          <w:rFonts w:ascii="Montserrat Light" w:eastAsia="Times New Roman" w:hAnsi="Montserrat Light" w:cs="Arial"/>
          <w:color w:val="000000"/>
          <w:sz w:val="20"/>
          <w:szCs w:val="20"/>
          <w:lang w:val="es-MX" w:eastAsia="es-MX"/>
        </w:rPr>
      </w:pPr>
    </w:p>
    <w:p w14:paraId="5A276452"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La transportación de los bienes, las maniobras de carga y descarga en el andén del lugar de entrega o en el domicilio del paciente, serán a cargo de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así como el aseguramiento de los bienes, hasta que éstos sean recibidos de conformidad por el paciente, familiar, responsable autorizado o bien por el mismo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w:t>
      </w:r>
    </w:p>
    <w:p w14:paraId="344080FF"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29A17CFF"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bienes deberán ser entregados por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bajo el esquema LAB “Libre a Bordo” y DDP (</w:t>
      </w:r>
      <w:proofErr w:type="spellStart"/>
      <w:r w:rsidRPr="00A70ABB">
        <w:rPr>
          <w:rFonts w:ascii="Montserrat Light" w:eastAsia="Times New Roman" w:hAnsi="Montserrat Light" w:cs="Arial"/>
          <w:color w:val="000000"/>
          <w:sz w:val="20"/>
          <w:szCs w:val="20"/>
          <w:lang w:val="es-MX" w:eastAsia="es-MX"/>
        </w:rPr>
        <w:t>Delivery</w:t>
      </w:r>
      <w:proofErr w:type="spellEnd"/>
      <w:r w:rsidRPr="00A70ABB">
        <w:rPr>
          <w:rFonts w:ascii="Montserrat Light" w:eastAsia="Times New Roman" w:hAnsi="Montserrat Light" w:cs="Arial"/>
          <w:color w:val="000000"/>
          <w:sz w:val="20"/>
          <w:szCs w:val="20"/>
          <w:lang w:val="es-MX" w:eastAsia="es-MX"/>
        </w:rPr>
        <w:t xml:space="preserve"> </w:t>
      </w:r>
      <w:proofErr w:type="spellStart"/>
      <w:r w:rsidRPr="00A70ABB">
        <w:rPr>
          <w:rFonts w:ascii="Montserrat Light" w:eastAsia="Times New Roman" w:hAnsi="Montserrat Light" w:cs="Arial"/>
          <w:color w:val="000000"/>
          <w:sz w:val="20"/>
          <w:szCs w:val="20"/>
          <w:lang w:val="es-MX" w:eastAsia="es-MX"/>
        </w:rPr>
        <w:t>Duty</w:t>
      </w:r>
      <w:proofErr w:type="spellEnd"/>
      <w:r w:rsidRPr="00A70ABB">
        <w:rPr>
          <w:rFonts w:ascii="Montserrat Light" w:eastAsia="Times New Roman" w:hAnsi="Montserrat Light" w:cs="Arial"/>
          <w:color w:val="000000"/>
          <w:sz w:val="20"/>
          <w:szCs w:val="20"/>
          <w:lang w:val="es-MX" w:eastAsia="es-MX"/>
        </w:rPr>
        <w:t xml:space="preserve"> </w:t>
      </w:r>
      <w:proofErr w:type="spellStart"/>
      <w:r w:rsidRPr="00A70ABB">
        <w:rPr>
          <w:rFonts w:ascii="Montserrat Light" w:eastAsia="Times New Roman" w:hAnsi="Montserrat Light" w:cs="Arial"/>
          <w:color w:val="000000"/>
          <w:sz w:val="20"/>
          <w:szCs w:val="20"/>
          <w:lang w:val="es-MX" w:eastAsia="es-MX"/>
        </w:rPr>
        <w:t>Pays</w:t>
      </w:r>
      <w:proofErr w:type="spellEnd"/>
      <w:r w:rsidRPr="00A70ABB">
        <w:rPr>
          <w:rFonts w:ascii="Montserrat Light" w:eastAsia="Times New Roman" w:hAnsi="Montserrat Light" w:cs="Arial"/>
          <w:color w:val="000000"/>
          <w:sz w:val="20"/>
          <w:szCs w:val="20"/>
          <w:lang w:val="es-MX" w:eastAsia="es-MX"/>
        </w:rPr>
        <w:t>) “Entrega Derechos Pagados Destino Final”.</w:t>
      </w:r>
    </w:p>
    <w:p w14:paraId="33450B9E"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7ADB8316"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Todos los bienes que entregue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deberán contener el Código de Barras UPC-A, UPC-E, EAN-13 o EAN-A8, de acuerdo </w:t>
      </w:r>
      <w:r w:rsidR="00AC2DF5">
        <w:rPr>
          <w:rFonts w:ascii="Montserrat Light" w:eastAsia="Times New Roman" w:hAnsi="Montserrat Light" w:cs="Arial"/>
          <w:color w:val="000000"/>
          <w:sz w:val="20"/>
          <w:szCs w:val="20"/>
          <w:lang w:val="es-MX" w:eastAsia="es-MX"/>
        </w:rPr>
        <w:t>con</w:t>
      </w:r>
      <w:r w:rsidRPr="00A70ABB">
        <w:rPr>
          <w:rFonts w:ascii="Montserrat Light" w:eastAsia="Times New Roman" w:hAnsi="Montserrat Light" w:cs="Arial"/>
          <w:color w:val="000000"/>
          <w:sz w:val="20"/>
          <w:szCs w:val="20"/>
          <w:lang w:val="es-MX" w:eastAsia="es-MX"/>
        </w:rPr>
        <w:t xml:space="preserve"> las normas internacionales de codificación, el que no deberá modificarse durante la vigencia del contrato.</w:t>
      </w:r>
    </w:p>
    <w:p w14:paraId="5240E943"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1F419C5D"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bienes que se entreguen deberán apegarse estrictamente a las especificaciones, descripciones, presentaciones y demás características que se indican en el </w:t>
      </w:r>
      <w:r w:rsidR="00810FEF" w:rsidRPr="00E879C1">
        <w:rPr>
          <w:rFonts w:ascii="Montserrat Light" w:hAnsi="Montserrat Light" w:cs="Arial"/>
          <w:b/>
          <w:sz w:val="20"/>
          <w:szCs w:val="20"/>
          <w:lang w:val="es-ES" w:eastAsia="ar-SA"/>
        </w:rPr>
        <w:t>ANEXO T.4.A (</w:t>
      </w:r>
      <w:proofErr w:type="gramStart"/>
      <w:r w:rsidR="00810FEF" w:rsidRPr="00E879C1">
        <w:rPr>
          <w:rFonts w:ascii="Montserrat Light" w:hAnsi="Montserrat Light" w:cs="Arial"/>
          <w:b/>
          <w:sz w:val="20"/>
          <w:szCs w:val="20"/>
          <w:lang w:val="es-ES" w:eastAsia="ar-SA"/>
        </w:rPr>
        <w:t>T.CUATRO</w:t>
      </w:r>
      <w:proofErr w:type="gramEnd"/>
      <w:r w:rsidR="00810FEF" w:rsidRPr="00E879C1">
        <w:rPr>
          <w:rFonts w:ascii="Montserrat Light" w:hAnsi="Montserrat Light" w:cs="Arial"/>
          <w:b/>
          <w:sz w:val="20"/>
          <w:szCs w:val="20"/>
          <w:lang w:val="es-ES" w:eastAsia="ar-SA"/>
        </w:rPr>
        <w:t xml:space="preserve"> A) </w:t>
      </w:r>
      <w:r w:rsidR="00810FEF"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eastAsia="Times New Roman" w:hAnsi="Montserrat Light" w:cs="Arial"/>
          <w:color w:val="000000"/>
          <w:sz w:val="20"/>
          <w:szCs w:val="20"/>
          <w:lang w:val="es-MX" w:eastAsia="es-MX"/>
        </w:rPr>
        <w:t xml:space="preserve">, el cual forma parte de estos </w:t>
      </w:r>
      <w:r w:rsidRPr="00A70ABB">
        <w:rPr>
          <w:rFonts w:ascii="Montserrat Light" w:eastAsia="Times New Roman" w:hAnsi="Montserrat Light" w:cs="Arial"/>
          <w:color w:val="000000"/>
          <w:sz w:val="20"/>
          <w:szCs w:val="20"/>
          <w:lang w:val="es-MX" w:eastAsia="es-MX"/>
        </w:rPr>
        <w:lastRenderedPageBreak/>
        <w:t>Términos y Condiciones, a las Normas Oficiales, disposiciones legales reglamentarias y administrativas que emita la autoridad competente.</w:t>
      </w:r>
    </w:p>
    <w:p w14:paraId="33185A47"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484C1C00" w14:textId="03BAB4F3"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En el caso de que </w:t>
      </w:r>
      <w:r w:rsidR="00584902">
        <w:rPr>
          <w:rFonts w:ascii="Montserrat Light" w:eastAsia="Times New Roman" w:hAnsi="Montserrat Light" w:cs="Arial"/>
          <w:color w:val="000000"/>
          <w:sz w:val="20"/>
          <w:szCs w:val="20"/>
          <w:lang w:val="es-MX" w:eastAsia="es-MX"/>
        </w:rPr>
        <w:t>el licitante</w:t>
      </w:r>
      <w:r w:rsidRPr="00A70ABB">
        <w:rPr>
          <w:rFonts w:ascii="Montserrat Light" w:eastAsia="Times New Roman" w:hAnsi="Montserrat Light" w:cs="Arial"/>
          <w:color w:val="000000"/>
          <w:sz w:val="20"/>
          <w:szCs w:val="20"/>
          <w:lang w:val="es-MX" w:eastAsia="es-MX"/>
        </w:rPr>
        <w:t xml:space="preserve"> aún no cuente con el Registro Sanitario para las claves 010.000.236</w:t>
      </w:r>
      <w:r w:rsidR="00816247">
        <w:rPr>
          <w:rFonts w:ascii="Montserrat Light" w:eastAsia="Times New Roman" w:hAnsi="Montserrat Light" w:cs="Arial"/>
          <w:color w:val="000000"/>
          <w:sz w:val="20"/>
          <w:szCs w:val="20"/>
          <w:lang w:val="es-MX" w:eastAsia="es-MX"/>
        </w:rPr>
        <w:t>6</w:t>
      </w:r>
      <w:r w:rsidRPr="00A70ABB">
        <w:rPr>
          <w:rFonts w:ascii="Montserrat Light" w:eastAsia="Times New Roman" w:hAnsi="Montserrat Light" w:cs="Arial"/>
          <w:color w:val="000000"/>
          <w:sz w:val="20"/>
          <w:szCs w:val="20"/>
          <w:lang w:val="es-MX" w:eastAsia="es-MX"/>
        </w:rPr>
        <w:t xml:space="preserve">.00 “Sistema Integral para aplicación de Diálisis Peritoneal Automatizada”,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podrá ofertar por separado cada una de las claves 2350, 2353, 2355, descritas en el </w:t>
      </w:r>
      <w:r w:rsidR="00810FEF" w:rsidRPr="00E879C1">
        <w:rPr>
          <w:rFonts w:ascii="Montserrat Light" w:hAnsi="Montserrat Light" w:cs="Arial"/>
          <w:b/>
          <w:sz w:val="20"/>
          <w:szCs w:val="20"/>
          <w:lang w:val="es-ES" w:eastAsia="ar-SA"/>
        </w:rPr>
        <w:t xml:space="preserve">ANEXO T.4.A (T.CUATRO A) </w:t>
      </w:r>
      <w:r w:rsidR="00810FEF"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eastAsia="Times New Roman" w:hAnsi="Montserrat Light" w:cs="Arial"/>
          <w:color w:val="000000"/>
          <w:sz w:val="20"/>
          <w:szCs w:val="20"/>
          <w:lang w:val="es-MX" w:eastAsia="es-MX"/>
        </w:rPr>
        <w:t xml:space="preserve">, incluyendo cada uno de los insumos / bienes con las características y cantidades descritas en el mismo </w:t>
      </w:r>
      <w:r w:rsidR="00810FEF" w:rsidRPr="00E879C1">
        <w:rPr>
          <w:rFonts w:ascii="Montserrat Light" w:hAnsi="Montserrat Light" w:cs="Arial"/>
          <w:b/>
          <w:sz w:val="20"/>
          <w:szCs w:val="20"/>
          <w:lang w:val="es-ES" w:eastAsia="ar-SA"/>
        </w:rPr>
        <w:t xml:space="preserve">ANEXO T.4.A (T.CUATRO A) </w:t>
      </w:r>
      <w:r w:rsidR="00810FEF"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eastAsia="Times New Roman" w:hAnsi="Montserrat Light" w:cs="Arial"/>
          <w:color w:val="000000"/>
          <w:sz w:val="20"/>
          <w:szCs w:val="20"/>
          <w:lang w:val="es-MX" w:eastAsia="es-MX"/>
        </w:rPr>
        <w:t>, para cada paciente, que en su conjunto contemplen el sistema requerido, sin que ello implique un incremento en el costo.</w:t>
      </w:r>
    </w:p>
    <w:p w14:paraId="2ADB0D69"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309E2DB7" w14:textId="01A76EAD"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marbetes </w:t>
      </w:r>
      <w:r w:rsidR="00D960A0">
        <w:rPr>
          <w:rFonts w:ascii="Montserrat Light" w:eastAsia="Times New Roman" w:hAnsi="Montserrat Light" w:cs="Arial"/>
          <w:color w:val="000000"/>
          <w:sz w:val="20"/>
          <w:szCs w:val="20"/>
          <w:lang w:val="es-MX" w:eastAsia="es-MX"/>
        </w:rPr>
        <w:t xml:space="preserve">en el envase primario y secundario </w:t>
      </w:r>
      <w:r w:rsidRPr="00A70ABB">
        <w:rPr>
          <w:rFonts w:ascii="Montserrat Light" w:eastAsia="Times New Roman" w:hAnsi="Montserrat Light" w:cs="Arial"/>
          <w:color w:val="000000"/>
          <w:sz w:val="20"/>
          <w:szCs w:val="20"/>
          <w:lang w:val="es-MX" w:eastAsia="es-MX"/>
        </w:rPr>
        <w:t xml:space="preserve">indicarán además de lo establecido en la Ley General de Salud, el nombre genérico, descripción del bien, clave del Compendio Nacional de Insumos para la Salud, número de lote, fecha de caducidad, cantidad, razón social y domicilio del fabricante, el número de registro otorgado por la SSA y otras características del bien que </w:t>
      </w:r>
      <w:r w:rsidR="00584902">
        <w:rPr>
          <w:rFonts w:ascii="Montserrat Light" w:eastAsia="Times New Roman" w:hAnsi="Montserrat Light" w:cs="Arial"/>
          <w:color w:val="000000"/>
          <w:sz w:val="20"/>
          <w:szCs w:val="20"/>
          <w:lang w:val="es-MX" w:eastAsia="es-MX"/>
        </w:rPr>
        <w:t>el licitante</w:t>
      </w:r>
      <w:r w:rsidRPr="00A70ABB">
        <w:rPr>
          <w:rFonts w:ascii="Montserrat Light" w:eastAsia="Times New Roman" w:hAnsi="Montserrat Light" w:cs="Arial"/>
          <w:color w:val="000000"/>
          <w:sz w:val="20"/>
          <w:szCs w:val="20"/>
          <w:lang w:val="es-MX" w:eastAsia="es-MX"/>
        </w:rPr>
        <w:t xml:space="preserve"> considere importante para la identificación respectiva.</w:t>
      </w:r>
    </w:p>
    <w:p w14:paraId="3F4CA4A4"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7A54F547"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En caso de que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sea un distribuidor, llevará en el envase secundario y de no existir éste en el primario, etiquetas sobrepuestas sin cubrir leyendas de origen indicando la razón social y domicilio de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w:t>
      </w:r>
    </w:p>
    <w:p w14:paraId="28528C7F"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01E4A69A"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envases primarios, secundarios y colectivos serán los que determine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en la inteligencia que deberán garantizar que el bien se conserve en condiciones óptimas de empaque y embalaje durante el transporte y almacenaje, así como que la calidad del bien se mantenga durante el período de garantía, así mismo dar cumplimiento a lo establecido en la Ley General de Salud, sus Reglamentos y Normas Oficiales Mexicanas aplicables, conforme a los marbetes autorizados por la Comisión Federal para la Prevención contra Riesgos Sanitarios. </w:t>
      </w:r>
    </w:p>
    <w:p w14:paraId="3BD819D8"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6C643A47"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bienes que entregue </w:t>
      </w:r>
      <w:r w:rsidR="00584902">
        <w:rPr>
          <w:rFonts w:ascii="Montserrat Light" w:eastAsia="Times New Roman" w:hAnsi="Montserrat Light" w:cs="Arial"/>
          <w:color w:val="000000"/>
          <w:sz w:val="20"/>
          <w:szCs w:val="20"/>
          <w:lang w:val="es-MX" w:eastAsia="es-MX"/>
        </w:rPr>
        <w:t>el licitante</w:t>
      </w:r>
      <w:r w:rsidRPr="00A70ABB">
        <w:rPr>
          <w:rFonts w:ascii="Montserrat Light" w:eastAsia="Times New Roman" w:hAnsi="Montserrat Light" w:cs="Arial"/>
          <w:color w:val="000000"/>
          <w:sz w:val="20"/>
          <w:szCs w:val="20"/>
          <w:lang w:val="es-MX" w:eastAsia="es-MX"/>
        </w:rPr>
        <w:t xml:space="preserve"> que resulte adjudicad</w:t>
      </w:r>
      <w:r w:rsidR="00584902">
        <w:rPr>
          <w:rFonts w:ascii="Montserrat Light" w:eastAsia="Times New Roman" w:hAnsi="Montserrat Light" w:cs="Arial"/>
          <w:color w:val="000000"/>
          <w:sz w:val="20"/>
          <w:szCs w:val="20"/>
          <w:lang w:val="es-MX" w:eastAsia="es-MX"/>
        </w:rPr>
        <w:t>o</w:t>
      </w:r>
      <w:r w:rsidRPr="00A70ABB">
        <w:rPr>
          <w:rFonts w:ascii="Montserrat Light" w:eastAsia="Times New Roman" w:hAnsi="Montserrat Light" w:cs="Arial"/>
          <w:color w:val="000000"/>
          <w:sz w:val="20"/>
          <w:szCs w:val="20"/>
          <w:lang w:val="es-MX" w:eastAsia="es-MX"/>
        </w:rPr>
        <w:t>, deberán apegarse estrictamente a las especificaciones, descripciones, presentaciones y demás características que se indican en el presente documento.</w:t>
      </w:r>
    </w:p>
    <w:p w14:paraId="5C1C9939"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502EFB0B" w14:textId="77777777" w:rsidR="00A70ABB" w:rsidRPr="00A70ABB" w:rsidRDefault="00F04F9B" w:rsidP="00E3678B">
      <w:pPr>
        <w:ind w:left="0"/>
        <w:rPr>
          <w:rFonts w:ascii="Montserrat Light" w:eastAsia="Times New Roman" w:hAnsi="Montserrat Light" w:cs="Arial"/>
          <w:color w:val="000000"/>
          <w:sz w:val="20"/>
          <w:szCs w:val="20"/>
          <w:lang w:val="es-ES" w:eastAsia="es-MX"/>
        </w:rPr>
      </w:pPr>
      <w:r>
        <w:rPr>
          <w:rFonts w:ascii="Montserrat Light" w:eastAsia="Times New Roman" w:hAnsi="Montserrat Light" w:cs="Arial"/>
          <w:color w:val="000000"/>
          <w:sz w:val="20"/>
          <w:szCs w:val="20"/>
          <w:lang w:val="es-ES" w:eastAsia="es-MX"/>
        </w:rPr>
        <w:t>El prestador del servicio</w:t>
      </w:r>
      <w:r w:rsidR="00A70ABB" w:rsidRPr="00A70ABB">
        <w:rPr>
          <w:rFonts w:ascii="Montserrat Light" w:eastAsia="Times New Roman" w:hAnsi="Montserrat Light" w:cs="Arial"/>
          <w:color w:val="000000"/>
          <w:sz w:val="20"/>
          <w:szCs w:val="20"/>
          <w:lang w:val="es-ES" w:eastAsia="es-MX"/>
        </w:rPr>
        <w:t xml:space="preserve"> informará mensualmente, mediante relación, el número de equipos instalados en los domicilios de los pacientes y una descripción de las características y especificaciones de </w:t>
      </w:r>
      <w:proofErr w:type="gramStart"/>
      <w:r w:rsidR="00A70ABB" w:rsidRPr="00A70ABB">
        <w:rPr>
          <w:rFonts w:ascii="Montserrat Light" w:eastAsia="Times New Roman" w:hAnsi="Montserrat Light" w:cs="Arial"/>
          <w:color w:val="000000"/>
          <w:sz w:val="20"/>
          <w:szCs w:val="20"/>
          <w:lang w:val="es-ES" w:eastAsia="es-MX"/>
        </w:rPr>
        <w:t>los mismos</w:t>
      </w:r>
      <w:proofErr w:type="gramEnd"/>
      <w:r w:rsidR="00A70ABB" w:rsidRPr="00A70ABB">
        <w:rPr>
          <w:rFonts w:ascii="Montserrat Light" w:eastAsia="Times New Roman" w:hAnsi="Montserrat Light" w:cs="Arial"/>
          <w:color w:val="000000"/>
          <w:sz w:val="20"/>
          <w:szCs w:val="20"/>
          <w:lang w:val="es-ES" w:eastAsia="es-MX"/>
        </w:rPr>
        <w:t xml:space="preserve">, la manifestación de que los mismos se apegan estrictamente a lo requerido por el </w:t>
      </w:r>
      <w:r w:rsidR="00E37392">
        <w:rPr>
          <w:rFonts w:ascii="Montserrat Light" w:eastAsia="Times New Roman" w:hAnsi="Montserrat Light" w:cs="Arial"/>
          <w:color w:val="000000"/>
          <w:sz w:val="20"/>
          <w:szCs w:val="20"/>
          <w:lang w:val="es-ES" w:eastAsia="es-MX"/>
        </w:rPr>
        <w:t>Organismo</w:t>
      </w:r>
      <w:r w:rsidR="00A70ABB" w:rsidRPr="00A70ABB">
        <w:rPr>
          <w:rFonts w:ascii="Montserrat Light" w:eastAsia="Times New Roman" w:hAnsi="Montserrat Light" w:cs="Arial"/>
          <w:color w:val="000000"/>
          <w:sz w:val="20"/>
          <w:szCs w:val="20"/>
          <w:lang w:val="es-ES" w:eastAsia="es-MX"/>
        </w:rPr>
        <w:t>.</w:t>
      </w:r>
    </w:p>
    <w:p w14:paraId="3561BEF2" w14:textId="77777777" w:rsidR="00A70ABB" w:rsidRPr="00A70ABB" w:rsidRDefault="00A70ABB" w:rsidP="00E3678B">
      <w:pPr>
        <w:ind w:left="0"/>
        <w:rPr>
          <w:rFonts w:ascii="Montserrat Light" w:eastAsia="Times New Roman" w:hAnsi="Montserrat Light" w:cs="Arial"/>
          <w:color w:val="000000"/>
          <w:sz w:val="20"/>
          <w:szCs w:val="20"/>
          <w:lang w:val="es-ES" w:eastAsia="es-MX"/>
        </w:rPr>
      </w:pPr>
    </w:p>
    <w:p w14:paraId="01E71D9D" w14:textId="047A156D" w:rsidR="00A70ABB" w:rsidRDefault="00F04F9B" w:rsidP="00E3678B">
      <w:pPr>
        <w:ind w:left="0"/>
        <w:rPr>
          <w:rFonts w:ascii="Montserrat Light" w:eastAsia="Times New Roman" w:hAnsi="Montserrat Light" w:cs="Arial"/>
          <w:color w:val="000000"/>
          <w:sz w:val="20"/>
          <w:szCs w:val="20"/>
          <w:lang w:val="es-ES" w:eastAsia="es-MX"/>
        </w:rPr>
      </w:pPr>
      <w:r>
        <w:rPr>
          <w:rFonts w:ascii="Montserrat Light" w:eastAsia="Times New Roman" w:hAnsi="Montserrat Light" w:cs="Arial"/>
          <w:color w:val="000000"/>
          <w:sz w:val="20"/>
          <w:szCs w:val="20"/>
          <w:lang w:val="es-ES" w:eastAsia="es-MX"/>
        </w:rPr>
        <w:t>El prestador del servicio</w:t>
      </w:r>
      <w:r w:rsidR="00A70ABB" w:rsidRPr="00A70ABB">
        <w:rPr>
          <w:rFonts w:ascii="Montserrat Light" w:eastAsia="Times New Roman" w:hAnsi="Montserrat Light" w:cs="Arial"/>
          <w:color w:val="000000"/>
          <w:sz w:val="20"/>
          <w:szCs w:val="20"/>
          <w:lang w:val="es-ES" w:eastAsia="es-MX"/>
        </w:rPr>
        <w:t xml:space="preserve"> entregará un reporte mensual a la </w:t>
      </w:r>
      <w:r w:rsidR="00344891">
        <w:rPr>
          <w:rFonts w:ascii="Montserrat Light" w:eastAsia="Times New Roman" w:hAnsi="Montserrat Light" w:cs="Arial"/>
          <w:color w:val="000000"/>
          <w:sz w:val="20"/>
          <w:szCs w:val="20"/>
          <w:lang w:val="es-ES" w:eastAsia="es-MX"/>
        </w:rPr>
        <w:t>Unidad Médica</w:t>
      </w:r>
      <w:r w:rsidR="00A70ABB" w:rsidRPr="00A70ABB">
        <w:rPr>
          <w:rFonts w:ascii="Montserrat Light" w:eastAsia="Times New Roman" w:hAnsi="Montserrat Light" w:cs="Arial"/>
          <w:color w:val="000000"/>
          <w:sz w:val="20"/>
          <w:szCs w:val="20"/>
          <w:lang w:val="es-ES" w:eastAsia="es-MX"/>
        </w:rPr>
        <w:t xml:space="preserve">, la fecha de entrega deberá ser dentro de los primeros 5 días hábiles de cada mes siguiente al mes a reportar. La información deberá ser registrada en una hoja de cálculo (Excel) tal y como se especifica en el </w:t>
      </w:r>
      <w:r w:rsidR="00344891" w:rsidRPr="00E879C1">
        <w:rPr>
          <w:rFonts w:ascii="Montserrat Light" w:hAnsi="Montserrat Light" w:cs="Arial"/>
          <w:b/>
          <w:sz w:val="20"/>
          <w:szCs w:val="20"/>
          <w:lang w:val="es-ES" w:eastAsia="ar-SA"/>
        </w:rPr>
        <w:t>ANEXO T.6 (</w:t>
      </w:r>
      <w:proofErr w:type="gramStart"/>
      <w:r w:rsidR="00344891" w:rsidRPr="00E879C1">
        <w:rPr>
          <w:rFonts w:ascii="Montserrat Light" w:hAnsi="Montserrat Light" w:cs="Arial"/>
          <w:b/>
          <w:sz w:val="20"/>
          <w:szCs w:val="20"/>
          <w:lang w:val="es-ES" w:eastAsia="ar-SA"/>
        </w:rPr>
        <w:t>T.SEIS</w:t>
      </w:r>
      <w:proofErr w:type="gramEnd"/>
      <w:r w:rsidR="00344891" w:rsidRPr="00E879C1">
        <w:rPr>
          <w:rFonts w:ascii="Montserrat Light" w:hAnsi="Montserrat Light" w:cs="Arial"/>
          <w:b/>
          <w:sz w:val="20"/>
          <w:szCs w:val="20"/>
          <w:lang w:val="es-ES" w:eastAsia="ar-SA"/>
        </w:rPr>
        <w:t>) TABLA CIFRAS DE CONTROL DE REGISTRO NOMINAL DPA</w:t>
      </w:r>
      <w:r w:rsidR="00A70ABB" w:rsidRPr="00A70ABB">
        <w:rPr>
          <w:rFonts w:ascii="Montserrat Light" w:eastAsia="Times New Roman" w:hAnsi="Montserrat Light" w:cs="Arial"/>
          <w:color w:val="000000"/>
          <w:sz w:val="20"/>
          <w:szCs w:val="20"/>
          <w:lang w:val="es-ES" w:eastAsia="es-MX"/>
        </w:rPr>
        <w:t xml:space="preserve">. </w:t>
      </w:r>
      <w:r w:rsidR="005B4B94">
        <w:rPr>
          <w:rFonts w:ascii="Montserrat Light" w:hAnsi="Montserrat Light" w:cs="Arial"/>
          <w:bCs/>
          <w:sz w:val="20"/>
          <w:szCs w:val="20"/>
          <w:lang w:val="es-MX" w:eastAsia="en-US"/>
        </w:rPr>
        <w:t>Servicio Médico Integral</w:t>
      </w:r>
      <w:r w:rsidR="005B4B94" w:rsidRPr="00A70ABB">
        <w:rPr>
          <w:rFonts w:ascii="Montserrat Light" w:eastAsia="Times New Roman" w:hAnsi="Montserrat Light" w:cs="Arial"/>
          <w:color w:val="000000"/>
          <w:sz w:val="20"/>
          <w:szCs w:val="20"/>
          <w:lang w:val="es-ES" w:eastAsia="es-MX"/>
        </w:rPr>
        <w:t xml:space="preserve"> </w:t>
      </w:r>
      <w:r w:rsidR="00A70ABB" w:rsidRPr="00A70ABB">
        <w:rPr>
          <w:rFonts w:ascii="Montserrat Light" w:eastAsia="Times New Roman" w:hAnsi="Montserrat Light" w:cs="Arial"/>
          <w:color w:val="000000"/>
          <w:sz w:val="20"/>
          <w:szCs w:val="20"/>
          <w:lang w:val="es-ES" w:eastAsia="es-MX"/>
        </w:rPr>
        <w:t>de DPA.</w:t>
      </w:r>
    </w:p>
    <w:p w14:paraId="1A67BF64" w14:textId="77777777" w:rsidR="00AC2DF5" w:rsidRPr="00A70ABB" w:rsidRDefault="00AC2DF5" w:rsidP="00E3678B">
      <w:pPr>
        <w:ind w:left="0"/>
        <w:rPr>
          <w:rFonts w:ascii="Montserrat Light" w:eastAsia="Times New Roman" w:hAnsi="Montserrat Light" w:cs="Arial"/>
          <w:color w:val="000000"/>
          <w:sz w:val="20"/>
          <w:szCs w:val="20"/>
          <w:lang w:val="es-ES" w:eastAsia="es-MX"/>
        </w:rPr>
      </w:pPr>
    </w:p>
    <w:p w14:paraId="19263161" w14:textId="77777777" w:rsidR="00A70ABB" w:rsidRPr="00A70ABB" w:rsidRDefault="00A70ABB" w:rsidP="00E3678B">
      <w:pPr>
        <w:ind w:left="0"/>
        <w:jc w:val="left"/>
        <w:rPr>
          <w:rFonts w:ascii="Montserrat Light" w:eastAsia="Times New Roman" w:hAnsi="Montserrat Light" w:cs="Arial"/>
          <w:b/>
          <w:bCs/>
          <w:color w:val="000000"/>
          <w:sz w:val="20"/>
          <w:szCs w:val="20"/>
          <w:lang w:val="es-ES" w:eastAsia="es-MX"/>
        </w:rPr>
      </w:pPr>
      <w:bookmarkStart w:id="7" w:name="_Toc428970325"/>
      <w:r w:rsidRPr="00A70ABB">
        <w:rPr>
          <w:rFonts w:ascii="Montserrat Light" w:eastAsia="Times New Roman" w:hAnsi="Montserrat Light" w:cs="Arial"/>
          <w:b/>
          <w:bCs/>
          <w:color w:val="000000"/>
          <w:sz w:val="20"/>
          <w:szCs w:val="20"/>
          <w:lang w:val="es-ES" w:eastAsia="es-MX"/>
        </w:rPr>
        <w:t>Programa de Supervisión</w:t>
      </w:r>
      <w:bookmarkEnd w:id="7"/>
    </w:p>
    <w:p w14:paraId="69411CBE" w14:textId="77777777" w:rsidR="00A70ABB" w:rsidRPr="00A70ABB" w:rsidRDefault="00A70ABB" w:rsidP="00E3678B">
      <w:pPr>
        <w:ind w:left="0"/>
        <w:rPr>
          <w:rFonts w:ascii="Montserrat Light" w:eastAsia="Times New Roman" w:hAnsi="Montserrat Light" w:cs="Arial"/>
          <w:b/>
          <w:bCs/>
          <w:color w:val="000000"/>
          <w:sz w:val="20"/>
          <w:szCs w:val="20"/>
          <w:lang w:val="es-ES" w:eastAsia="es-MX"/>
        </w:rPr>
      </w:pPr>
    </w:p>
    <w:p w14:paraId="01F8A24F"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llevará a cabo un Programa de Supervisión para la vigilancia del cumplimiento de la entrega de los bienes de DPA, conforme al </w:t>
      </w:r>
      <w:r w:rsidR="00344891" w:rsidRPr="00E879C1">
        <w:rPr>
          <w:rFonts w:ascii="Montserrat Light" w:hAnsi="Montserrat Light" w:cs="Arial"/>
          <w:b/>
          <w:sz w:val="20"/>
          <w:szCs w:val="20"/>
          <w:lang w:val="es-ES" w:eastAsia="ar-SA"/>
        </w:rPr>
        <w:t xml:space="preserve">ANEXO T.3 (T. TRES) </w:t>
      </w:r>
      <w:r w:rsidR="00344891" w:rsidRPr="00E879C1">
        <w:rPr>
          <w:rFonts w:ascii="Montserrat Light" w:hAnsi="Montserrat Light" w:cs="Arial"/>
          <w:b/>
          <w:sz w:val="20"/>
          <w:szCs w:val="20"/>
          <w:lang w:eastAsia="es-MX"/>
        </w:rPr>
        <w:t>PROGRAMA DE SUPERVISIÓN</w:t>
      </w:r>
      <w:r w:rsidR="00344891" w:rsidRPr="00A70ABB">
        <w:rPr>
          <w:rFonts w:ascii="Montserrat Light" w:eastAsia="Times New Roman" w:hAnsi="Montserrat Light" w:cs="Arial"/>
          <w:color w:val="000000"/>
          <w:sz w:val="20"/>
          <w:szCs w:val="20"/>
          <w:lang w:val="es-MX" w:eastAsia="es-MX"/>
        </w:rPr>
        <w:t xml:space="preserve"> </w:t>
      </w:r>
      <w:r w:rsidRPr="00A70ABB">
        <w:rPr>
          <w:rFonts w:ascii="Montserrat Light" w:eastAsia="Times New Roman" w:hAnsi="Montserrat Light" w:cs="Arial"/>
          <w:color w:val="000000"/>
          <w:sz w:val="20"/>
          <w:szCs w:val="20"/>
          <w:lang w:val="es-MX" w:eastAsia="es-MX"/>
        </w:rPr>
        <w:t xml:space="preserve">de </w:t>
      </w:r>
      <w:r w:rsidRPr="00A70ABB">
        <w:rPr>
          <w:rFonts w:ascii="Montserrat Light" w:hAnsi="Montserrat Light" w:cs="Arial"/>
          <w:color w:val="000000"/>
          <w:sz w:val="20"/>
          <w:szCs w:val="20"/>
          <w:lang w:val="es-MX" w:eastAsia="en-US"/>
        </w:rPr>
        <w:t>estos Términos y Condiciones</w:t>
      </w:r>
      <w:r w:rsidRPr="00A70ABB">
        <w:rPr>
          <w:rFonts w:ascii="Montserrat Light" w:eastAsia="Times New Roman" w:hAnsi="Montserrat Light" w:cs="Arial"/>
          <w:color w:val="000000"/>
          <w:sz w:val="20"/>
          <w:szCs w:val="20"/>
          <w:lang w:val="es-MX" w:eastAsia="es-MX"/>
        </w:rPr>
        <w:t>.</w:t>
      </w:r>
    </w:p>
    <w:p w14:paraId="3A7758C9"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0F95F7AF" w14:textId="3F0C3B8F"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Para efecto de lo anterior, las </w:t>
      </w:r>
      <w:r w:rsidR="00CD499A">
        <w:rPr>
          <w:rFonts w:ascii="Montserrat Light" w:eastAsia="Times New Roman" w:hAnsi="Montserrat Light" w:cs="Arial"/>
          <w:color w:val="000000"/>
          <w:sz w:val="20"/>
          <w:szCs w:val="20"/>
          <w:lang w:val="es-MX" w:eastAsia="es-MX"/>
        </w:rPr>
        <w:t>Unidades Médicas</w:t>
      </w:r>
      <w:r w:rsidRPr="00A70ABB">
        <w:rPr>
          <w:rFonts w:ascii="Montserrat Light" w:eastAsia="Times New Roman" w:hAnsi="Montserrat Light" w:cs="Arial"/>
          <w:color w:val="000000"/>
          <w:sz w:val="20"/>
          <w:szCs w:val="20"/>
          <w:lang w:val="es-MX" w:eastAsia="es-MX"/>
        </w:rPr>
        <w:t xml:space="preserve"> deberán utilizar el formato del </w:t>
      </w:r>
      <w:r w:rsidR="00F726EB" w:rsidRPr="00E879C1">
        <w:rPr>
          <w:rFonts w:ascii="Montserrat Light" w:hAnsi="Montserrat Light" w:cs="Arial"/>
          <w:b/>
          <w:sz w:val="20"/>
          <w:szCs w:val="20"/>
          <w:lang w:val="es-ES" w:eastAsia="ar-SA"/>
        </w:rPr>
        <w:t>ANEXO T.3.2 (</w:t>
      </w:r>
      <w:r w:rsidR="00F726EB" w:rsidRPr="00E879C1">
        <w:rPr>
          <w:rFonts w:ascii="Montserrat Light" w:hAnsi="Montserrat Light" w:cs="Arial"/>
          <w:b/>
          <w:sz w:val="20"/>
          <w:szCs w:val="20"/>
        </w:rPr>
        <w:t xml:space="preserve">T.TRES.DOS) </w:t>
      </w:r>
      <w:r w:rsidR="00F726EB" w:rsidRPr="00E879C1">
        <w:rPr>
          <w:rFonts w:ascii="Montserrat Light" w:hAnsi="Montserrat Light" w:cs="Arial"/>
          <w:b/>
          <w:sz w:val="20"/>
          <w:szCs w:val="20"/>
          <w:lang w:eastAsia="es-MX"/>
        </w:rPr>
        <w:t xml:space="preserve">CÉDULA DE SUPERVISIÓN DOMICILIARIA DE PACIENTES EN </w:t>
      </w:r>
      <w:r w:rsidR="005B4B94">
        <w:rPr>
          <w:rFonts w:ascii="Montserrat Light" w:hAnsi="Montserrat Light" w:cs="Arial"/>
          <w:b/>
          <w:sz w:val="20"/>
          <w:szCs w:val="20"/>
          <w:lang w:eastAsia="es-MX"/>
        </w:rPr>
        <w:t>EL SERVICIO</w:t>
      </w:r>
      <w:r w:rsidR="00F726EB" w:rsidRPr="00E879C1">
        <w:rPr>
          <w:rFonts w:ascii="Montserrat Light" w:hAnsi="Montserrat Light" w:cs="Arial"/>
          <w:b/>
          <w:sz w:val="20"/>
          <w:szCs w:val="20"/>
          <w:lang w:eastAsia="es-MX"/>
        </w:rPr>
        <w:t xml:space="preserve"> DE DIÁLISIS PERITONEAL AUTOMATIZADA (DPA) E INSTRUCTIVO DE LLENADO</w:t>
      </w:r>
      <w:r w:rsidRPr="00A70ABB">
        <w:rPr>
          <w:rFonts w:ascii="Montserrat Light" w:eastAsia="Times New Roman" w:hAnsi="Montserrat Light" w:cs="Arial"/>
          <w:color w:val="000000"/>
          <w:sz w:val="20"/>
          <w:szCs w:val="20"/>
          <w:lang w:val="es-MX" w:eastAsia="es-MX"/>
        </w:rPr>
        <w:t>, el cual forma parte de este documento.</w:t>
      </w:r>
    </w:p>
    <w:p w14:paraId="074BA4D5" w14:textId="77777777" w:rsidR="00A70ABB" w:rsidRPr="00A70ABB" w:rsidRDefault="00A70ABB" w:rsidP="00E3678B">
      <w:pPr>
        <w:ind w:left="0"/>
        <w:jc w:val="center"/>
        <w:rPr>
          <w:rFonts w:ascii="Montserrat Light" w:eastAsia="Times New Roman" w:hAnsi="Montserrat Light" w:cs="Arial"/>
          <w:b/>
          <w:bCs/>
          <w:color w:val="000000"/>
          <w:sz w:val="20"/>
          <w:szCs w:val="20"/>
          <w:lang w:val="es-ES" w:eastAsia="es-MX"/>
        </w:rPr>
      </w:pPr>
      <w:bookmarkStart w:id="8" w:name="_Toc428970326"/>
    </w:p>
    <w:p w14:paraId="7BFF31F4" w14:textId="77777777" w:rsidR="00A70ABB" w:rsidRPr="00A70ABB" w:rsidRDefault="00A70ABB" w:rsidP="00E3678B">
      <w:pPr>
        <w:ind w:left="0"/>
        <w:jc w:val="left"/>
        <w:rPr>
          <w:rFonts w:ascii="Montserrat Light" w:eastAsia="Times New Roman" w:hAnsi="Montserrat Light" w:cs="Arial"/>
          <w:b/>
          <w:bCs/>
          <w:color w:val="000000"/>
          <w:sz w:val="20"/>
          <w:szCs w:val="20"/>
          <w:lang w:val="es-ES" w:eastAsia="es-MX"/>
        </w:rPr>
      </w:pPr>
      <w:r w:rsidRPr="00A70ABB">
        <w:rPr>
          <w:rFonts w:ascii="Montserrat Light" w:eastAsia="Times New Roman" w:hAnsi="Montserrat Light" w:cs="Arial"/>
          <w:b/>
          <w:bCs/>
          <w:color w:val="000000"/>
          <w:sz w:val="20"/>
          <w:szCs w:val="20"/>
          <w:lang w:val="es-ES" w:eastAsia="es-MX"/>
        </w:rPr>
        <w:t>Canje</w:t>
      </w:r>
      <w:bookmarkEnd w:id="8"/>
    </w:p>
    <w:p w14:paraId="082C4EC9" w14:textId="77777777" w:rsidR="00A70ABB" w:rsidRPr="00A70ABB" w:rsidRDefault="00A70ABB" w:rsidP="00E3678B">
      <w:pPr>
        <w:ind w:left="0"/>
        <w:rPr>
          <w:rFonts w:ascii="Montserrat Light" w:eastAsia="Times New Roman" w:hAnsi="Montserrat Light" w:cs="Arial"/>
          <w:b/>
          <w:bCs/>
          <w:color w:val="000000"/>
          <w:sz w:val="20"/>
          <w:szCs w:val="20"/>
          <w:lang w:val="es-ES" w:eastAsia="es-MX"/>
        </w:rPr>
      </w:pPr>
    </w:p>
    <w:p w14:paraId="26D73349"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por conducto del administrador del contrato, solicitará directamente a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dentro de los 3 (tres) días hábiles siguientes al momento en que se haya percatado del vicio oculto o problema de calidad, el canje de los bienes.</w:t>
      </w:r>
    </w:p>
    <w:p w14:paraId="28D74F30"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6705ABD8" w14:textId="77777777" w:rsidR="00A70ABB" w:rsidRPr="00A70ABB" w:rsidRDefault="00F04F9B" w:rsidP="00E3678B">
      <w:pPr>
        <w:ind w:left="0"/>
        <w:rPr>
          <w:rFonts w:ascii="Montserrat Light" w:eastAsia="Times New Roman" w:hAnsi="Montserrat Light" w:cs="Arial"/>
          <w:color w:val="000000"/>
          <w:sz w:val="20"/>
          <w:szCs w:val="20"/>
          <w:lang w:val="es-MX" w:eastAsia="es-MX"/>
        </w:rPr>
      </w:pPr>
      <w:r>
        <w:rPr>
          <w:rFonts w:ascii="Montserrat Light" w:eastAsia="Times New Roman" w:hAnsi="Montserrat Light" w:cs="Arial"/>
          <w:color w:val="000000"/>
          <w:sz w:val="20"/>
          <w:szCs w:val="20"/>
          <w:lang w:val="es-MX" w:eastAsia="es-MX"/>
        </w:rPr>
        <w:t>El prestador del servicio</w:t>
      </w:r>
      <w:r w:rsidR="00A70ABB" w:rsidRPr="00A70ABB">
        <w:rPr>
          <w:rFonts w:ascii="Montserrat Light" w:eastAsia="Times New Roman" w:hAnsi="Montserrat Light" w:cs="Arial"/>
          <w:color w:val="000000"/>
          <w:sz w:val="20"/>
          <w:szCs w:val="20"/>
          <w:lang w:val="es-MX" w:eastAsia="es-MX"/>
        </w:rPr>
        <w:t xml:space="preserve"> deberá además verificar si otros lotes de estos bienes previamente </w:t>
      </w:r>
      <w:proofErr w:type="gramStart"/>
      <w:r w:rsidR="00A70ABB" w:rsidRPr="00A70ABB">
        <w:rPr>
          <w:rFonts w:ascii="Montserrat Light" w:eastAsia="Times New Roman" w:hAnsi="Montserrat Light" w:cs="Arial"/>
          <w:color w:val="000000"/>
          <w:sz w:val="20"/>
          <w:szCs w:val="20"/>
          <w:lang w:val="es-MX" w:eastAsia="es-MX"/>
        </w:rPr>
        <w:t>entregados,</w:t>
      </w:r>
      <w:proofErr w:type="gramEnd"/>
      <w:r w:rsidR="00A70ABB" w:rsidRPr="00A70ABB">
        <w:rPr>
          <w:rFonts w:ascii="Montserrat Light" w:eastAsia="Times New Roman" w:hAnsi="Montserrat Light" w:cs="Arial"/>
          <w:color w:val="000000"/>
          <w:sz w:val="20"/>
          <w:szCs w:val="20"/>
          <w:lang w:val="es-MX" w:eastAsia="es-MX"/>
        </w:rPr>
        <w:t xml:space="preserve"> presentan el defecto de calidad inicialmente detectado. De ser así solicitará al administrador del contrato afectado la devolución para su reposición por lotes ya corregidos, notificando de esto a la </w:t>
      </w:r>
      <w:r w:rsidR="00E47F47">
        <w:rPr>
          <w:rFonts w:ascii="Montserrat Light" w:hAnsi="Montserrat Light" w:cs="Arial"/>
          <w:bCs/>
          <w:sz w:val="20"/>
          <w:szCs w:val="20"/>
          <w:lang w:val="es-MX" w:eastAsia="en-US"/>
        </w:rPr>
        <w:t>Unidad Médica</w:t>
      </w:r>
      <w:r w:rsidR="00A70ABB" w:rsidRPr="00A70ABB">
        <w:rPr>
          <w:rFonts w:ascii="Montserrat Light" w:eastAsia="Times New Roman" w:hAnsi="Montserrat Light" w:cs="Arial"/>
          <w:color w:val="000000"/>
          <w:sz w:val="20"/>
          <w:szCs w:val="20"/>
          <w:lang w:val="es-MX" w:eastAsia="es-MX"/>
        </w:rPr>
        <w:t>.</w:t>
      </w:r>
    </w:p>
    <w:p w14:paraId="5F9E5B47"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59209C84" w14:textId="77777777" w:rsidR="00A70ABB" w:rsidRPr="00A70ABB" w:rsidRDefault="00F04F9B" w:rsidP="00E3678B">
      <w:pPr>
        <w:ind w:left="0"/>
        <w:rPr>
          <w:rFonts w:ascii="Montserrat Light" w:eastAsia="Times New Roman" w:hAnsi="Montserrat Light" w:cs="Arial"/>
          <w:color w:val="000000"/>
          <w:sz w:val="20"/>
          <w:szCs w:val="20"/>
          <w:lang w:val="es-MX" w:eastAsia="es-MX"/>
        </w:rPr>
      </w:pPr>
      <w:r>
        <w:rPr>
          <w:rFonts w:ascii="Montserrat Light" w:eastAsia="Times New Roman" w:hAnsi="Montserrat Light" w:cs="Arial"/>
          <w:color w:val="000000"/>
          <w:sz w:val="20"/>
          <w:szCs w:val="20"/>
          <w:lang w:val="es-ES" w:eastAsia="es-MX"/>
        </w:rPr>
        <w:t>El prestador del servicio</w:t>
      </w:r>
      <w:r w:rsidR="00A70ABB" w:rsidRPr="00A70ABB">
        <w:rPr>
          <w:rFonts w:ascii="Montserrat Light" w:eastAsia="Times New Roman" w:hAnsi="Montserrat Light" w:cs="Arial"/>
          <w:color w:val="000000"/>
          <w:sz w:val="20"/>
          <w:szCs w:val="20"/>
          <w:lang w:val="es-ES" w:eastAsia="es-MX"/>
        </w:rPr>
        <w:t xml:space="preserve"> deberá reponer los bienes sujetos a canje, en un plazo que no excederá de 7 (siete) días naturales, contados a partir de la fecha de su notificación.</w:t>
      </w:r>
    </w:p>
    <w:p w14:paraId="5321591B"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416442E4" w14:textId="77777777" w:rsidR="00A70ABB" w:rsidRPr="00A70ABB" w:rsidRDefault="00F04F9B" w:rsidP="00E3678B">
      <w:pPr>
        <w:ind w:left="0"/>
        <w:rPr>
          <w:rFonts w:ascii="Montserrat Light" w:eastAsia="Times New Roman" w:hAnsi="Montserrat Light" w:cs="Arial"/>
          <w:color w:val="000000"/>
          <w:sz w:val="20"/>
          <w:szCs w:val="20"/>
          <w:lang w:val="es-MX" w:eastAsia="es-MX"/>
        </w:rPr>
      </w:pPr>
      <w:r>
        <w:rPr>
          <w:rFonts w:ascii="Montserrat Light" w:eastAsia="Times New Roman" w:hAnsi="Montserrat Light" w:cs="Arial"/>
          <w:color w:val="000000"/>
          <w:sz w:val="20"/>
          <w:szCs w:val="20"/>
          <w:lang w:val="es-MX" w:eastAsia="es-MX"/>
        </w:rPr>
        <w:t>El prestador del servicio</w:t>
      </w:r>
      <w:r w:rsidR="00A70ABB" w:rsidRPr="00A70ABB">
        <w:rPr>
          <w:rFonts w:ascii="Montserrat Light" w:eastAsia="Times New Roman" w:hAnsi="Montserrat Light" w:cs="Arial"/>
          <w:color w:val="000000"/>
          <w:sz w:val="20"/>
          <w:szCs w:val="20"/>
          <w:lang w:val="es-MX" w:eastAsia="es-MX"/>
        </w:rPr>
        <w:t xml:space="preserve"> se obliga a responder por su cuenta y riesgo de los daños y/o perjuicios que, por inobservancia o negligencia de su parte, llegue a causar al </w:t>
      </w:r>
      <w:r w:rsidR="00E37392">
        <w:rPr>
          <w:rFonts w:ascii="Montserrat Light" w:eastAsia="Times New Roman" w:hAnsi="Montserrat Light" w:cs="Arial"/>
          <w:color w:val="000000"/>
          <w:sz w:val="20"/>
          <w:szCs w:val="20"/>
          <w:lang w:val="es-MX" w:eastAsia="es-MX"/>
        </w:rPr>
        <w:t>Organismo</w:t>
      </w:r>
      <w:r w:rsidR="00A70ABB" w:rsidRPr="00A70ABB">
        <w:rPr>
          <w:rFonts w:ascii="Montserrat Light" w:eastAsia="Times New Roman" w:hAnsi="Montserrat Light" w:cs="Arial"/>
          <w:color w:val="000000"/>
          <w:sz w:val="20"/>
          <w:szCs w:val="20"/>
          <w:lang w:val="es-MX" w:eastAsia="es-MX"/>
        </w:rPr>
        <w:t xml:space="preserve"> y/o a terceros. </w:t>
      </w:r>
    </w:p>
    <w:p w14:paraId="3E66F5C0"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0EEEA730"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Los lotes de los bienes terapéuticos que se entreguen al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por motivo de </w:t>
      </w:r>
      <w:r w:rsidR="000C5AD8" w:rsidRPr="00A70ABB">
        <w:rPr>
          <w:rFonts w:ascii="Montserrat Light" w:eastAsia="Times New Roman" w:hAnsi="Montserrat Light" w:cs="Arial"/>
          <w:color w:val="000000"/>
          <w:sz w:val="20"/>
          <w:szCs w:val="20"/>
          <w:lang w:val="es-MX" w:eastAsia="es-MX"/>
        </w:rPr>
        <w:t>canje</w:t>
      </w:r>
      <w:r w:rsidRPr="00A70ABB">
        <w:rPr>
          <w:rFonts w:ascii="Montserrat Light" w:eastAsia="Times New Roman" w:hAnsi="Montserrat Light" w:cs="Arial"/>
          <w:color w:val="000000"/>
          <w:sz w:val="20"/>
          <w:szCs w:val="20"/>
          <w:lang w:val="es-MX" w:eastAsia="es-MX"/>
        </w:rPr>
        <w:t xml:space="preserve"> serán aceptados con el informe analítico del laboratorio de control de calidad del fabricante. Al mismo tiempo,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deberá entregar a la </w:t>
      </w:r>
      <w:r w:rsidR="00893455">
        <w:rPr>
          <w:rFonts w:ascii="Montserrat Light" w:eastAsia="Times New Roman" w:hAnsi="Montserrat Light" w:cs="Arial"/>
          <w:color w:val="000000"/>
          <w:sz w:val="20"/>
          <w:szCs w:val="20"/>
          <w:lang w:val="es-MX" w:eastAsia="es-MX"/>
        </w:rPr>
        <w:t xml:space="preserve">Unidad Médica </w:t>
      </w:r>
      <w:r w:rsidRPr="00A70ABB">
        <w:rPr>
          <w:rFonts w:ascii="Montserrat Light" w:eastAsia="Times New Roman" w:hAnsi="Montserrat Light" w:cs="Arial"/>
          <w:color w:val="000000"/>
          <w:sz w:val="20"/>
          <w:szCs w:val="20"/>
          <w:lang w:val="es-MX" w:eastAsia="es-MX"/>
        </w:rPr>
        <w:t>una muestra del lote ya corregido para que ésta constate que se cumple con las normas y especificaciones técnicas.</w:t>
      </w:r>
    </w:p>
    <w:p w14:paraId="74908725"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679D84CF" w14:textId="3597F4F6"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En caso de que 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durante la vigencia del contrato o la garantía de cumplimiento reciba comunicado por parte de la Secretaría de Salud, de que ha sido sancionad</w:t>
      </w:r>
      <w:r w:rsidR="00F4280B">
        <w:rPr>
          <w:rFonts w:ascii="Montserrat Light" w:eastAsia="Times New Roman" w:hAnsi="Montserrat Light" w:cs="Arial"/>
          <w:color w:val="000000"/>
          <w:sz w:val="20"/>
          <w:szCs w:val="20"/>
          <w:lang w:val="es-MX" w:eastAsia="es-MX"/>
        </w:rPr>
        <w:t>o</w:t>
      </w:r>
      <w:r w:rsidRPr="00A70ABB">
        <w:rPr>
          <w:rFonts w:ascii="Montserrat Light" w:eastAsia="Times New Roman" w:hAnsi="Montserrat Light" w:cs="Arial"/>
          <w:color w:val="000000"/>
          <w:sz w:val="20"/>
          <w:szCs w:val="20"/>
          <w:lang w:val="es-MX" w:eastAsia="es-MX"/>
        </w:rPr>
        <w:t xml:space="preserve"> </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xml:space="preserve"> o se le ha revocado el Registro Sanitario, se podrá iniciar el procedimiento de rescisión administrativa del contrato. </w:t>
      </w:r>
    </w:p>
    <w:p w14:paraId="20FCE878"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216F1352"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Todos los gastos que se generen con motivo del </w:t>
      </w:r>
      <w:r w:rsidR="000C5AD8" w:rsidRPr="00A70ABB">
        <w:rPr>
          <w:rFonts w:ascii="Montserrat Light" w:eastAsia="Times New Roman" w:hAnsi="Montserrat Light" w:cs="Arial"/>
          <w:color w:val="000000"/>
          <w:sz w:val="20"/>
          <w:szCs w:val="20"/>
          <w:lang w:val="es-MX" w:eastAsia="es-MX"/>
        </w:rPr>
        <w:t>canje</w:t>
      </w:r>
      <w:r w:rsidRPr="00A70ABB">
        <w:rPr>
          <w:rFonts w:ascii="Montserrat Light" w:eastAsia="Times New Roman" w:hAnsi="Montserrat Light" w:cs="Arial"/>
          <w:color w:val="000000"/>
          <w:sz w:val="20"/>
          <w:szCs w:val="20"/>
          <w:lang w:val="es-MX" w:eastAsia="es-MX"/>
        </w:rPr>
        <w:t xml:space="preserve"> correrán por cuenta d</w:t>
      </w:r>
      <w:r w:rsidR="00F04F9B">
        <w:rPr>
          <w:rFonts w:ascii="Montserrat Light" w:eastAsia="Times New Roman" w:hAnsi="Montserrat Light" w:cs="Arial"/>
          <w:color w:val="000000"/>
          <w:sz w:val="20"/>
          <w:szCs w:val="20"/>
          <w:lang w:val="es-MX" w:eastAsia="es-MX"/>
        </w:rPr>
        <w:t>el prestador del servicio</w:t>
      </w:r>
      <w:r w:rsidRPr="00A70ABB">
        <w:rPr>
          <w:rFonts w:ascii="Montserrat Light" w:eastAsia="Times New Roman" w:hAnsi="Montserrat Light" w:cs="Arial"/>
          <w:color w:val="000000"/>
          <w:sz w:val="20"/>
          <w:szCs w:val="20"/>
          <w:lang w:val="es-MX" w:eastAsia="es-MX"/>
        </w:rPr>
        <w:t>, previa notificación del IMSS</w:t>
      </w:r>
      <w:r w:rsidR="005D2EEA">
        <w:rPr>
          <w:rFonts w:ascii="Montserrat Light" w:eastAsia="Times New Roman" w:hAnsi="Montserrat Light" w:cs="Arial"/>
          <w:color w:val="000000"/>
          <w:sz w:val="20"/>
          <w:szCs w:val="20"/>
          <w:lang w:val="es-MX" w:eastAsia="es-MX"/>
        </w:rPr>
        <w:t>-BIENESTAR</w:t>
      </w:r>
      <w:r w:rsidRPr="00A70ABB">
        <w:rPr>
          <w:rFonts w:ascii="Montserrat Light" w:eastAsia="Times New Roman" w:hAnsi="Montserrat Light" w:cs="Arial"/>
          <w:color w:val="000000"/>
          <w:sz w:val="20"/>
          <w:szCs w:val="20"/>
          <w:lang w:val="es-MX" w:eastAsia="es-MX"/>
        </w:rPr>
        <w:t>.</w:t>
      </w:r>
    </w:p>
    <w:p w14:paraId="3D44EE75"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p>
    <w:p w14:paraId="187CC4CA" w14:textId="77777777" w:rsidR="00A70ABB" w:rsidRPr="00A70ABB" w:rsidRDefault="00A70ABB" w:rsidP="00E3678B">
      <w:pPr>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w:t>
      </w:r>
      <w:r w:rsidR="00E37392">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no otorgará ampliaciones al plazo de entrega establecido en los contratos.</w:t>
      </w:r>
    </w:p>
    <w:p w14:paraId="05963B66" w14:textId="77777777" w:rsidR="00A70ABB" w:rsidRPr="00A70ABB" w:rsidRDefault="00A70ABB" w:rsidP="00E3678B">
      <w:pPr>
        <w:ind w:left="0"/>
        <w:jc w:val="left"/>
        <w:rPr>
          <w:rFonts w:ascii="Montserrat Light" w:eastAsia="Times New Roman" w:hAnsi="Montserrat Light" w:cs="Arial"/>
          <w:b/>
          <w:bCs/>
          <w:color w:val="000000"/>
          <w:sz w:val="20"/>
          <w:szCs w:val="20"/>
          <w:lang w:val="es-ES" w:eastAsia="es-MX"/>
        </w:rPr>
      </w:pPr>
    </w:p>
    <w:p w14:paraId="6F716C80" w14:textId="77777777" w:rsidR="00A70ABB" w:rsidRPr="00A70ABB" w:rsidRDefault="00A70ABB" w:rsidP="00E3678B">
      <w:pPr>
        <w:ind w:left="0"/>
        <w:jc w:val="left"/>
        <w:rPr>
          <w:rFonts w:ascii="Montserrat Light" w:eastAsia="Times New Roman" w:hAnsi="Montserrat Light" w:cs="Arial"/>
          <w:b/>
          <w:bCs/>
          <w:color w:val="000000"/>
          <w:sz w:val="20"/>
          <w:szCs w:val="20"/>
          <w:lang w:val="es-ES" w:eastAsia="es-MX"/>
        </w:rPr>
      </w:pPr>
      <w:bookmarkStart w:id="9" w:name="_Toc428970327"/>
      <w:r w:rsidRPr="00A70ABB">
        <w:rPr>
          <w:rFonts w:ascii="Montserrat Light" w:eastAsia="Times New Roman" w:hAnsi="Montserrat Light" w:cs="Arial"/>
          <w:b/>
          <w:bCs/>
          <w:color w:val="000000"/>
          <w:sz w:val="20"/>
          <w:szCs w:val="20"/>
          <w:lang w:val="es-ES" w:eastAsia="es-MX"/>
        </w:rPr>
        <w:t>Garantía de los Bienes</w:t>
      </w:r>
      <w:bookmarkEnd w:id="9"/>
    </w:p>
    <w:p w14:paraId="6D5C7065" w14:textId="77777777" w:rsidR="00A70ABB" w:rsidRPr="00A70ABB" w:rsidRDefault="00A70ABB" w:rsidP="00E3678B">
      <w:pPr>
        <w:ind w:left="0"/>
        <w:rPr>
          <w:rFonts w:ascii="Montserrat Light" w:eastAsia="Times New Roman" w:hAnsi="Montserrat Light" w:cs="Arial"/>
          <w:b/>
          <w:bCs/>
          <w:color w:val="000000"/>
          <w:sz w:val="20"/>
          <w:szCs w:val="20"/>
          <w:lang w:val="es-ES" w:eastAsia="es-MX"/>
        </w:rPr>
      </w:pPr>
    </w:p>
    <w:p w14:paraId="0E50C350" w14:textId="77777777" w:rsidR="00A70ABB" w:rsidRPr="00A70ABB" w:rsidRDefault="00F04F9B" w:rsidP="00E3678B">
      <w:pPr>
        <w:ind w:left="0"/>
        <w:rPr>
          <w:rFonts w:ascii="Montserrat Light" w:eastAsia="Times New Roman" w:hAnsi="Montserrat Light" w:cs="Arial"/>
          <w:color w:val="000000"/>
          <w:sz w:val="20"/>
          <w:szCs w:val="20"/>
          <w:lang w:val="es-ES" w:eastAsia="es-MX"/>
        </w:rPr>
      </w:pPr>
      <w:r>
        <w:rPr>
          <w:rFonts w:ascii="Montserrat Light" w:eastAsia="Times New Roman" w:hAnsi="Montserrat Light" w:cs="Arial"/>
          <w:color w:val="000000"/>
          <w:sz w:val="20"/>
          <w:szCs w:val="20"/>
          <w:lang w:val="es-ES" w:eastAsia="es-MX"/>
        </w:rPr>
        <w:t>El prestador del servicio</w:t>
      </w:r>
      <w:r w:rsidR="00A70ABB" w:rsidRPr="00A70ABB">
        <w:rPr>
          <w:rFonts w:ascii="Montserrat Light" w:eastAsia="Times New Roman" w:hAnsi="Montserrat Light" w:cs="Arial"/>
          <w:color w:val="000000"/>
          <w:sz w:val="20"/>
          <w:szCs w:val="20"/>
          <w:lang w:val="es-ES" w:eastAsia="es-MX"/>
        </w:rPr>
        <w:t xml:space="preserve"> deberá presentar junto con los bienes, en papel membretado de éste, firmado por su representante legal, escrito por el que se garantice que el período de caducidad de los bienes no podrá ser menor a 12 (doce) meses, contados a partir de la fecha de entrega de los bienes.</w:t>
      </w:r>
    </w:p>
    <w:p w14:paraId="4B6187D6" w14:textId="77777777" w:rsidR="00A70ABB" w:rsidRDefault="00A70ABB" w:rsidP="00E91E3F">
      <w:pPr>
        <w:tabs>
          <w:tab w:val="left" w:pos="975"/>
        </w:tabs>
        <w:ind w:left="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ab/>
      </w:r>
    </w:p>
    <w:p w14:paraId="716CAE0E" w14:textId="42F2503C" w:rsidR="003551B4" w:rsidRPr="007F0636" w:rsidRDefault="00E96F32" w:rsidP="003551B4">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bookmarkStart w:id="10" w:name="_Toc175742127"/>
      <w:r w:rsidRPr="007F0636">
        <w:rPr>
          <w:rFonts w:ascii="Montserrat Light" w:eastAsia="MS Gothic" w:hAnsi="Montserrat Light" w:cs="Times New Roman"/>
          <w:b/>
          <w:color w:val="000000"/>
          <w:sz w:val="20"/>
          <w:szCs w:val="32"/>
          <w:lang w:val="es-MX" w:eastAsia="en-US"/>
        </w:rPr>
        <w:t>Tipo de abastecimiento.</w:t>
      </w:r>
      <w:bookmarkEnd w:id="10"/>
    </w:p>
    <w:p w14:paraId="715E476B" w14:textId="77777777" w:rsidR="003551B4" w:rsidRPr="007F0636" w:rsidRDefault="003551B4" w:rsidP="003551B4">
      <w:pPr>
        <w:spacing w:line="276" w:lineRule="auto"/>
        <w:ind w:left="0"/>
        <w:rPr>
          <w:rFonts w:ascii="Montserrat Light" w:hAnsi="Montserrat Light" w:cs="Arial"/>
          <w:sz w:val="20"/>
          <w:szCs w:val="20"/>
          <w:lang w:val="es-MX" w:eastAsia="en-US"/>
        </w:rPr>
      </w:pPr>
      <w:r w:rsidRPr="007F0636">
        <w:rPr>
          <w:rFonts w:ascii="Montserrat Light" w:hAnsi="Montserrat Light" w:cs="Arial"/>
          <w:sz w:val="20"/>
          <w:szCs w:val="20"/>
          <w:lang w:val="es-MX" w:eastAsia="en-US"/>
        </w:rPr>
        <w:t xml:space="preserve">Se adjudicará el 100% de la totalidad de los requerimientos de una Partida a un solo licitante, un licitante podrá participar en varias partidas. </w:t>
      </w:r>
    </w:p>
    <w:p w14:paraId="48E6C949" w14:textId="77777777" w:rsidR="003551B4" w:rsidRDefault="003551B4" w:rsidP="003551B4">
      <w:pPr>
        <w:spacing w:line="276" w:lineRule="auto"/>
        <w:ind w:left="0"/>
        <w:rPr>
          <w:rFonts w:ascii="Montserrat Light" w:hAnsi="Montserrat Light" w:cs="Arial"/>
          <w:bCs/>
          <w:sz w:val="20"/>
          <w:szCs w:val="20"/>
          <w:lang w:val="es-MX" w:eastAsia="en-US"/>
        </w:rPr>
      </w:pPr>
      <w:r w:rsidRPr="007F0636">
        <w:rPr>
          <w:rFonts w:ascii="Montserrat Light" w:hAnsi="Montserrat Light" w:cs="Arial"/>
          <w:bCs/>
          <w:sz w:val="20"/>
          <w:szCs w:val="20"/>
          <w:lang w:val="es-MX" w:eastAsia="en-US"/>
        </w:rPr>
        <w:t>Unidad de medida y cantidades determinadas.</w:t>
      </w:r>
    </w:p>
    <w:p w14:paraId="58C4C145" w14:textId="77777777" w:rsidR="003551B4" w:rsidRPr="007F0636" w:rsidRDefault="003551B4" w:rsidP="003551B4">
      <w:pPr>
        <w:spacing w:line="276" w:lineRule="auto"/>
        <w:ind w:left="0"/>
        <w:rPr>
          <w:rFonts w:ascii="Montserrat Light" w:hAnsi="Montserrat Light" w:cs="Arial"/>
          <w:bCs/>
          <w:sz w:val="20"/>
          <w:szCs w:val="20"/>
          <w:lang w:val="es-MX" w:eastAsia="en-US"/>
        </w:rPr>
      </w:pPr>
    </w:p>
    <w:p w14:paraId="0F376669" w14:textId="77777777" w:rsidR="003551B4" w:rsidRPr="007F0636" w:rsidRDefault="003551B4" w:rsidP="003551B4">
      <w:pPr>
        <w:spacing w:line="276" w:lineRule="auto"/>
        <w:ind w:left="0"/>
        <w:rPr>
          <w:rFonts w:ascii="Montserrat Light" w:hAnsi="Montserrat Light" w:cs="Arial"/>
          <w:color w:val="000000"/>
          <w:sz w:val="20"/>
          <w:szCs w:val="20"/>
          <w:lang w:val="es-MX" w:eastAsia="en-US"/>
        </w:rPr>
      </w:pPr>
      <w:r w:rsidRPr="007F0636">
        <w:rPr>
          <w:rFonts w:ascii="Montserrat Light" w:hAnsi="Montserrat Light" w:cs="Arial"/>
          <w:sz w:val="20"/>
          <w:szCs w:val="20"/>
          <w:lang w:val="es-MX" w:eastAsia="en-US"/>
        </w:rPr>
        <w:lastRenderedPageBreak/>
        <w:t xml:space="preserve">La unidad de medida se refiere a BOLSAS DE DIALISIS PRITONEAL; las cantidades determinadas, se desglosan en el </w:t>
      </w:r>
      <w:r w:rsidRPr="00C57157">
        <w:rPr>
          <w:rFonts w:ascii="Montserrat Light" w:hAnsi="Montserrat Light" w:cs="Arial"/>
          <w:b/>
          <w:bCs/>
          <w:sz w:val="20"/>
          <w:szCs w:val="20"/>
          <w:lang w:val="es-MX" w:eastAsia="en-US"/>
        </w:rPr>
        <w:t>ANEXO T</w:t>
      </w:r>
      <w:r>
        <w:rPr>
          <w:rFonts w:ascii="Montserrat Light" w:hAnsi="Montserrat Light" w:cs="Arial"/>
          <w:b/>
          <w:bCs/>
          <w:sz w:val="20"/>
          <w:szCs w:val="20"/>
          <w:lang w:val="es-MX" w:eastAsia="en-US"/>
        </w:rPr>
        <w:t>.</w:t>
      </w:r>
      <w:r w:rsidRPr="00C57157">
        <w:rPr>
          <w:rFonts w:ascii="Montserrat Light" w:hAnsi="Montserrat Light" w:cs="Arial"/>
          <w:b/>
          <w:bCs/>
          <w:sz w:val="20"/>
          <w:szCs w:val="20"/>
          <w:lang w:val="es-MX" w:eastAsia="en-US"/>
        </w:rPr>
        <w:t>1 “</w:t>
      </w:r>
      <w:r w:rsidRPr="00C57157">
        <w:rPr>
          <w:rFonts w:ascii="Montserrat Light" w:hAnsi="Montserrat Light" w:cs="Arial"/>
          <w:b/>
          <w:bCs/>
          <w:color w:val="000000"/>
          <w:sz w:val="20"/>
          <w:szCs w:val="20"/>
          <w:lang w:val="es-MX" w:eastAsia="en-US"/>
        </w:rPr>
        <w:t xml:space="preserve">REQUERIMIENTO POR UNIDAD MÉDICA DE BOLSAS PARA PACIENTES </w:t>
      </w:r>
      <w:r>
        <w:rPr>
          <w:rFonts w:ascii="Montserrat Light" w:hAnsi="Montserrat Light" w:cs="Arial"/>
          <w:b/>
          <w:bCs/>
          <w:color w:val="000000"/>
          <w:sz w:val="20"/>
          <w:szCs w:val="20"/>
          <w:lang w:val="es-MX" w:eastAsia="en-US"/>
        </w:rPr>
        <w:t>NUEVOS</w:t>
      </w:r>
      <w:r w:rsidRPr="00C57157">
        <w:rPr>
          <w:rFonts w:ascii="Montserrat Light" w:hAnsi="Montserrat Light" w:cs="Arial"/>
          <w:b/>
          <w:bCs/>
          <w:color w:val="000000"/>
          <w:sz w:val="20"/>
          <w:szCs w:val="20"/>
          <w:lang w:val="es-MX" w:eastAsia="en-US"/>
        </w:rPr>
        <w:t xml:space="preserve"> EN DIÁLISIS PERITONEAL CONTINUA AMBULATORIA 2025”</w:t>
      </w:r>
      <w:r>
        <w:rPr>
          <w:rFonts w:ascii="Montserrat Light" w:hAnsi="Montserrat Light" w:cs="Arial"/>
          <w:color w:val="000000"/>
          <w:sz w:val="20"/>
          <w:szCs w:val="20"/>
          <w:lang w:val="es-MX" w:eastAsia="en-US"/>
        </w:rPr>
        <w:t>.</w:t>
      </w:r>
    </w:p>
    <w:p w14:paraId="1DCA3555" w14:textId="77777777" w:rsidR="003551B4" w:rsidRPr="00A70ABB" w:rsidRDefault="003551B4" w:rsidP="00E91E3F">
      <w:pPr>
        <w:tabs>
          <w:tab w:val="left" w:pos="975"/>
        </w:tabs>
        <w:ind w:left="0"/>
        <w:rPr>
          <w:rFonts w:ascii="Montserrat Light" w:eastAsia="Times New Roman" w:hAnsi="Montserrat Light" w:cs="Arial"/>
          <w:color w:val="000000"/>
          <w:sz w:val="20"/>
          <w:szCs w:val="20"/>
          <w:lang w:val="es-MX" w:eastAsia="es-MX"/>
        </w:rPr>
      </w:pPr>
    </w:p>
    <w:p w14:paraId="0DF36CD9" w14:textId="5A38911E" w:rsidR="005F3FAD" w:rsidRDefault="005F3FAD" w:rsidP="3E38A9C0">
      <w:pPr>
        <w:pStyle w:val="paragraph"/>
        <w:spacing w:before="0" w:beforeAutospacing="0" w:after="0" w:afterAutospacing="0"/>
        <w:jc w:val="both"/>
        <w:rPr>
          <w:rStyle w:val="eop"/>
          <w:rFonts w:ascii="Montserrat Light" w:eastAsiaTheme="majorEastAsia" w:hAnsi="Montserrat Light" w:cs="Segoe UI"/>
          <w:b/>
          <w:bCs/>
          <w:sz w:val="20"/>
          <w:szCs w:val="20"/>
        </w:rPr>
      </w:pPr>
      <w:r w:rsidRPr="3E38A9C0">
        <w:rPr>
          <w:rStyle w:val="normaltextrun"/>
          <w:rFonts w:ascii="Montserrat Light" w:eastAsiaTheme="majorEastAsia" w:hAnsi="Montserrat Light" w:cs="Segoe UI"/>
          <w:b/>
          <w:bCs/>
          <w:sz w:val="20"/>
          <w:szCs w:val="20"/>
        </w:rPr>
        <w:t xml:space="preserve">C) </w:t>
      </w:r>
      <w:r w:rsidR="30B9F1C6" w:rsidRPr="3E38A9C0">
        <w:rPr>
          <w:rStyle w:val="normaltextrun"/>
          <w:rFonts w:ascii="Montserrat Light" w:eastAsiaTheme="majorEastAsia" w:hAnsi="Montserrat Light" w:cs="Segoe UI"/>
          <w:b/>
          <w:bCs/>
          <w:sz w:val="20"/>
          <w:szCs w:val="20"/>
        </w:rPr>
        <w:t>CRITERIO DE EVALUACIÓN DE LAS PROPOSICIONES TÉCNICAS.</w:t>
      </w:r>
    </w:p>
    <w:p w14:paraId="118881CB" w14:textId="77777777" w:rsidR="00A70ABB" w:rsidRPr="00A70ABB" w:rsidRDefault="00A70ABB" w:rsidP="00E91E3F">
      <w:pPr>
        <w:tabs>
          <w:tab w:val="left" w:pos="975"/>
        </w:tabs>
        <w:ind w:left="720"/>
        <w:contextualSpacing/>
        <w:rPr>
          <w:rFonts w:ascii="Montserrat Light" w:eastAsia="Times New Roman" w:hAnsi="Montserrat Light" w:cs="Arial"/>
          <w:color w:val="000000"/>
          <w:sz w:val="20"/>
          <w:szCs w:val="20"/>
          <w:lang w:val="es-MX" w:eastAsia="es-MX"/>
        </w:rPr>
      </w:pPr>
    </w:p>
    <w:p w14:paraId="73285794" w14:textId="77777777" w:rsidR="00892E49" w:rsidRPr="00892E49" w:rsidRDefault="00892E49" w:rsidP="00892E49">
      <w:pPr>
        <w:spacing w:line="276" w:lineRule="auto"/>
        <w:ind w:left="0"/>
        <w:rPr>
          <w:rFonts w:ascii="Montserrat Light" w:eastAsia="Times New Roman" w:hAnsi="Montserrat Light" w:cs="Arial"/>
          <w:bCs/>
          <w:color w:val="000000"/>
          <w:sz w:val="20"/>
          <w:szCs w:val="20"/>
          <w:lang w:val="es-ES" w:eastAsia="es-MX"/>
        </w:rPr>
      </w:pPr>
      <w:r w:rsidRPr="00141AF9">
        <w:rPr>
          <w:rFonts w:ascii="Montserrat Light" w:eastAsia="Montserrat" w:hAnsi="Montserrat Light" w:cs="Montserrat"/>
          <w:sz w:val="20"/>
          <w:szCs w:val="20"/>
        </w:rPr>
        <w:t xml:space="preserve">De </w:t>
      </w:r>
      <w:r w:rsidRPr="00892E49">
        <w:rPr>
          <w:rFonts w:ascii="Montserrat Light" w:eastAsia="Times New Roman" w:hAnsi="Montserrat Light" w:cs="Arial"/>
          <w:bCs/>
          <w:color w:val="000000"/>
          <w:sz w:val="20"/>
          <w:szCs w:val="20"/>
          <w:lang w:val="es-ES" w:eastAsia="es-MX"/>
        </w:rPr>
        <w:t xml:space="preserve">conformidad a lo dispuesto por el segundo párrafo del artículo 36 y 36 Bis de la Ley de Adquisiciones, Arrendamientos y Servicios del Sector Público, así como lo establecido en el artículo 51 de su Reglamento, 4.2.1.1.18 Determinar el criterio de evaluación a aplicar del Manual Administrativo de Aplicación General, en Materia de Adquisiciones, Arrendamientos y Servicios, en relación a lo previsto en el numeral 4.22 inciso d) de las Políticas, Bases y Lineamientos en Materia de Adquisiciones, Arrendamientos y Servicios de Servicios de Salud del Instituto Mexicano del Seguro Social para el Bienestar (IMSS-BIENESTAR), la evaluación de la proposiciones se realizará utilizando el criterio de evaluación </w:t>
      </w:r>
      <w:r w:rsidRPr="00BC4089">
        <w:rPr>
          <w:rFonts w:ascii="Montserrat Light" w:eastAsia="Times New Roman" w:hAnsi="Montserrat Light" w:cs="Arial"/>
          <w:b/>
          <w:color w:val="000000"/>
          <w:sz w:val="20"/>
          <w:szCs w:val="20"/>
          <w:lang w:val="es-ES" w:eastAsia="es-MX"/>
        </w:rPr>
        <w:t>BINARIO</w:t>
      </w:r>
      <w:r w:rsidRPr="00892E49">
        <w:rPr>
          <w:rFonts w:ascii="Montserrat Light" w:eastAsia="Times New Roman" w:hAnsi="Montserrat Light" w:cs="Arial"/>
          <w:bCs/>
          <w:color w:val="000000"/>
          <w:sz w:val="20"/>
          <w:szCs w:val="20"/>
          <w:lang w:val="es-ES" w:eastAsia="es-MX"/>
        </w:rPr>
        <w:t>, en razón de que no se requiere vincular las condiciones que deberán cumplir los proveedores con las características y especificaciones de los servicios a contratar debido a que éstos se encuentran estandarizados en el mercado, por lo que el factor preponderante que se considerará para la adjudicación del contrato será el precio más bajo por partida, por lo que para ser sujeto de evaluación, se considerarán únicamente a él (los) oferente (s) que previamente haya (n) cumplido cuantitativamente y cualitativamente con todos y cada uno de los requisitos establecidos en el presente procedimiento de contratación.</w:t>
      </w:r>
    </w:p>
    <w:p w14:paraId="6DB4CCDD" w14:textId="77777777" w:rsidR="00892E49" w:rsidRPr="00892E49" w:rsidRDefault="00892E49" w:rsidP="00892E49">
      <w:pPr>
        <w:spacing w:line="276" w:lineRule="auto"/>
        <w:ind w:left="0"/>
        <w:rPr>
          <w:rFonts w:ascii="Montserrat Light" w:eastAsia="Times New Roman" w:hAnsi="Montserrat Light" w:cs="Arial"/>
          <w:bCs/>
          <w:color w:val="000000"/>
          <w:sz w:val="20"/>
          <w:szCs w:val="20"/>
          <w:lang w:val="es-ES" w:eastAsia="es-MX"/>
        </w:rPr>
      </w:pPr>
    </w:p>
    <w:p w14:paraId="4C241D1D" w14:textId="77777777" w:rsidR="00892E49" w:rsidRDefault="00892E49" w:rsidP="00892E49">
      <w:pPr>
        <w:spacing w:line="276" w:lineRule="auto"/>
        <w:ind w:left="0"/>
        <w:rPr>
          <w:rFonts w:ascii="Montserrat Light" w:eastAsia="Montserrat" w:hAnsi="Montserrat Light" w:cs="Montserrat"/>
          <w:sz w:val="20"/>
          <w:szCs w:val="20"/>
        </w:rPr>
      </w:pPr>
      <w:r w:rsidRPr="00892E49">
        <w:rPr>
          <w:rFonts w:ascii="Montserrat Light" w:eastAsia="Times New Roman" w:hAnsi="Montserrat Light" w:cs="Arial"/>
          <w:bCs/>
          <w:color w:val="000000"/>
          <w:sz w:val="20"/>
          <w:szCs w:val="20"/>
          <w:lang w:val="es-ES" w:eastAsia="es-MX"/>
        </w:rPr>
        <w:t>No serán objeto de evaluación, las condiciones establecidas por el presente procedimiento</w:t>
      </w:r>
      <w:r w:rsidRPr="002E0D8E">
        <w:rPr>
          <w:rFonts w:ascii="Montserrat Light" w:eastAsia="Montserrat" w:hAnsi="Montserrat Light" w:cs="Montserrat"/>
          <w:sz w:val="20"/>
          <w:szCs w:val="20"/>
        </w:rPr>
        <w:t xml:space="preserve"> de contratación, que tengan como propósito facilitar la presentación de las proposiciones y agilizar los actos del procedimiento de contratación, así como cualquier otro requisito cuyo incumplimiento, por sí mismo, no afecte la solvencia de las proposiciones.</w:t>
      </w:r>
    </w:p>
    <w:p w14:paraId="1F970C0E" w14:textId="77777777" w:rsidR="00A70ABB" w:rsidRDefault="00A70ABB" w:rsidP="00E91E3F">
      <w:pPr>
        <w:ind w:left="0"/>
        <w:rPr>
          <w:rFonts w:ascii="Montserrat Light" w:eastAsia="Times New Roman" w:hAnsi="Montserrat Light" w:cs="Arial"/>
          <w:color w:val="000000"/>
          <w:sz w:val="20"/>
          <w:szCs w:val="20"/>
          <w:lang w:val="es-MX" w:eastAsia="es-MX"/>
        </w:rPr>
      </w:pPr>
    </w:p>
    <w:p w14:paraId="4321241D" w14:textId="77777777" w:rsidR="009109CB" w:rsidRPr="007F0636" w:rsidRDefault="009109CB" w:rsidP="00FF57BC">
      <w:pPr>
        <w:ind w:left="0"/>
        <w:rPr>
          <w:rFonts w:ascii="Montserrat Light" w:eastAsia="MS Gothic" w:hAnsi="Montserrat Light" w:cs="Times New Roman"/>
          <w:b/>
          <w:color w:val="000000"/>
          <w:sz w:val="20"/>
          <w:szCs w:val="26"/>
          <w:lang w:val="es-MX" w:eastAsia="en-US"/>
        </w:rPr>
      </w:pPr>
      <w:bookmarkStart w:id="11" w:name="_Toc147510110"/>
      <w:bookmarkStart w:id="12" w:name="_Toc175742124"/>
      <w:r w:rsidRPr="007F0636">
        <w:rPr>
          <w:rFonts w:ascii="Montserrat Light" w:eastAsia="MS Gothic" w:hAnsi="Montserrat Light" w:cs="Times New Roman"/>
          <w:b/>
          <w:color w:val="000000"/>
          <w:sz w:val="20"/>
          <w:szCs w:val="26"/>
          <w:lang w:val="es-MX" w:eastAsia="en-US"/>
        </w:rPr>
        <w:t>Evaluación de las propuestas técnicas.</w:t>
      </w:r>
      <w:bookmarkEnd w:id="11"/>
      <w:bookmarkEnd w:id="12"/>
    </w:p>
    <w:p w14:paraId="69733BF5" w14:textId="77777777" w:rsidR="009109CB" w:rsidRDefault="009109CB" w:rsidP="009109CB">
      <w:pPr>
        <w:spacing w:line="276" w:lineRule="auto"/>
        <w:ind w:left="0"/>
        <w:rPr>
          <w:rFonts w:ascii="Montserrat Light" w:eastAsia="Times New Roman" w:hAnsi="Montserrat Light" w:cs="Arial"/>
          <w:bCs/>
          <w:color w:val="000000"/>
          <w:sz w:val="20"/>
          <w:szCs w:val="20"/>
          <w:lang w:val="es-ES" w:eastAsia="es-MX"/>
        </w:rPr>
      </w:pPr>
      <w:r w:rsidRPr="007F0636">
        <w:rPr>
          <w:rFonts w:ascii="Montserrat Light" w:eastAsia="Times New Roman" w:hAnsi="Montserrat Light" w:cs="Arial"/>
          <w:bCs/>
          <w:color w:val="000000"/>
          <w:sz w:val="20"/>
          <w:szCs w:val="20"/>
          <w:lang w:val="es-ES"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14:paraId="04D01487" w14:textId="77777777" w:rsidR="009109CB" w:rsidRPr="007F0636" w:rsidRDefault="009109CB" w:rsidP="009109CB">
      <w:pPr>
        <w:spacing w:line="276" w:lineRule="auto"/>
        <w:ind w:left="0"/>
        <w:rPr>
          <w:rFonts w:ascii="Montserrat Light" w:eastAsia="Times New Roman" w:hAnsi="Montserrat Light" w:cs="Arial"/>
          <w:bCs/>
          <w:color w:val="000000"/>
          <w:sz w:val="20"/>
          <w:szCs w:val="20"/>
          <w:lang w:val="es-ES" w:eastAsia="es-MX"/>
        </w:rPr>
      </w:pPr>
    </w:p>
    <w:p w14:paraId="3DB02F72" w14:textId="6F321ADF" w:rsidR="009109CB" w:rsidRPr="007F0636" w:rsidRDefault="009109CB" w:rsidP="009109CB">
      <w:pPr>
        <w:spacing w:line="276" w:lineRule="auto"/>
        <w:ind w:left="0"/>
        <w:rPr>
          <w:rFonts w:ascii="Montserrat Light" w:eastAsia="Times New Roman" w:hAnsi="Montserrat Light" w:cs="Arial"/>
          <w:b/>
          <w:noProof/>
          <w:color w:val="000000"/>
          <w:sz w:val="20"/>
          <w:szCs w:val="20"/>
          <w:lang w:val="es-ES" w:eastAsia="ar-SA"/>
        </w:rPr>
      </w:pPr>
      <w:r w:rsidRPr="007F0636">
        <w:rPr>
          <w:rFonts w:ascii="Montserrat Light" w:eastAsia="Times New Roman" w:hAnsi="Montserrat Light" w:cs="Arial"/>
          <w:noProof/>
          <w:color w:val="000000"/>
          <w:sz w:val="20"/>
          <w:szCs w:val="20"/>
          <w:lang w:val="es-ES" w:eastAsia="ar-SA"/>
        </w:rPr>
        <w:t>Se verificará la descripción técnica del servicio ofertado por el licitante, la cual deberá ser legible, amplia y detallada incluyendo los equipos y bienes de consumo ofertados, conforme a lo solicitado en el Anexo Técnico , en el que el licitante deberá puntualizar las partidas en las que participa, los equipos y bienes solicitados para la prestación del servicio debidamente referenciados por partida, especificando las características y requisitos obligatorios</w:t>
      </w:r>
      <w:r w:rsidR="00DD47E6">
        <w:rPr>
          <w:rFonts w:ascii="Montserrat Light" w:eastAsia="Times New Roman" w:hAnsi="Montserrat Light" w:cs="Arial"/>
          <w:noProof/>
          <w:color w:val="000000"/>
          <w:sz w:val="20"/>
          <w:szCs w:val="20"/>
          <w:lang w:val="es-ES" w:eastAsia="ar-SA"/>
        </w:rPr>
        <w:t>.</w:t>
      </w:r>
      <w:r w:rsidRPr="007F0636">
        <w:rPr>
          <w:rFonts w:ascii="Montserrat Light" w:eastAsia="Times New Roman" w:hAnsi="Montserrat Light" w:cs="Arial"/>
          <w:noProof/>
          <w:color w:val="000000"/>
          <w:sz w:val="20"/>
          <w:szCs w:val="20"/>
          <w:lang w:val="es-ES" w:eastAsia="ar-SA"/>
        </w:rPr>
        <w:t xml:space="preserve"> </w:t>
      </w:r>
    </w:p>
    <w:p w14:paraId="00B638E6" w14:textId="77777777" w:rsidR="0006779E" w:rsidRPr="00A70ABB" w:rsidRDefault="0006779E" w:rsidP="00E91E3F">
      <w:pPr>
        <w:ind w:left="0"/>
        <w:rPr>
          <w:rFonts w:ascii="Montserrat Light" w:eastAsia="Times New Roman" w:hAnsi="Montserrat Light" w:cs="Arial"/>
          <w:color w:val="000000"/>
          <w:sz w:val="20"/>
          <w:szCs w:val="20"/>
          <w:lang w:val="es-MX" w:eastAsia="es-MX"/>
        </w:rPr>
      </w:pPr>
    </w:p>
    <w:p w14:paraId="3CA7E05F" w14:textId="77777777" w:rsidR="00E12AE7" w:rsidRPr="007F0636" w:rsidRDefault="00E12AE7" w:rsidP="00E12AE7">
      <w:pPr>
        <w:keepNext/>
        <w:keepLines/>
        <w:ind w:left="0"/>
        <w:jc w:val="left"/>
        <w:outlineLvl w:val="1"/>
        <w:rPr>
          <w:rFonts w:ascii="Montserrat" w:eastAsia="MS Gothic" w:hAnsi="Montserrat" w:cs="Times New Roman"/>
          <w:bCs/>
          <w:color w:val="000000"/>
          <w:sz w:val="20"/>
          <w:szCs w:val="26"/>
          <w:lang w:eastAsia="en-US"/>
        </w:rPr>
      </w:pPr>
      <w:bookmarkStart w:id="13" w:name="_Toc147510111"/>
      <w:bookmarkStart w:id="14" w:name="_Toc175742125"/>
      <w:bookmarkStart w:id="15" w:name="_Hlk144109129"/>
      <w:r w:rsidRPr="007F0636">
        <w:rPr>
          <w:rFonts w:ascii="Montserrat Light" w:eastAsia="MS Gothic" w:hAnsi="Montserrat Light" w:cs="Times New Roman"/>
          <w:b/>
          <w:color w:val="000000"/>
          <w:sz w:val="20"/>
          <w:szCs w:val="26"/>
          <w:lang w:val="es-MX" w:eastAsia="en-US"/>
        </w:rPr>
        <w:t>Se verificará la descripción técnica del servicio ofertado por el licitante.</w:t>
      </w:r>
      <w:bookmarkEnd w:id="13"/>
      <w:bookmarkEnd w:id="14"/>
    </w:p>
    <w:bookmarkEnd w:id="15"/>
    <w:p w14:paraId="5C32E21A" w14:textId="77777777" w:rsidR="00A70ABB" w:rsidRPr="00A70ABB" w:rsidRDefault="00A70ABB" w:rsidP="00E91E3F">
      <w:pPr>
        <w:ind w:left="0"/>
        <w:rPr>
          <w:rFonts w:ascii="Montserrat Light" w:eastAsia="Times New Roman" w:hAnsi="Montserrat Light" w:cs="Arial"/>
          <w:color w:val="000000"/>
          <w:sz w:val="20"/>
          <w:szCs w:val="20"/>
          <w:lang w:val="es-ES" w:eastAsia="es-MX"/>
        </w:rPr>
      </w:pPr>
    </w:p>
    <w:p w14:paraId="2718DE15" w14:textId="77777777" w:rsidR="00A70ABB" w:rsidRDefault="00A70ABB" w:rsidP="00E91E3F">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La evaluación de la documentación técnica se realizará por el personal que designen las siguientes áreas:</w:t>
      </w:r>
    </w:p>
    <w:p w14:paraId="00C9C818" w14:textId="77777777" w:rsidR="003167B1" w:rsidRDefault="003167B1" w:rsidP="00E91E3F">
      <w:pPr>
        <w:ind w:left="0"/>
        <w:rPr>
          <w:rFonts w:ascii="Montserrat Light" w:hAnsi="Montserrat Light" w:cs="Arial"/>
          <w:sz w:val="20"/>
          <w:szCs w:val="20"/>
          <w:lang w:val="es-MX" w:eastAsia="en-US"/>
        </w:rPr>
      </w:pPr>
    </w:p>
    <w:p w14:paraId="28024EFF" w14:textId="77777777" w:rsidR="003167B1" w:rsidRDefault="003167B1" w:rsidP="00E91E3F">
      <w:pPr>
        <w:ind w:left="0"/>
        <w:rPr>
          <w:rFonts w:ascii="Montserrat Light" w:hAnsi="Montserrat Light" w:cs="Arial"/>
          <w:sz w:val="20"/>
          <w:szCs w:val="20"/>
          <w:lang w:val="es-MX" w:eastAsia="en-US"/>
        </w:rPr>
      </w:pPr>
    </w:p>
    <w:p w14:paraId="5F8E1235" w14:textId="77777777" w:rsidR="003167B1" w:rsidRPr="00A70ABB" w:rsidRDefault="003167B1" w:rsidP="00E91E3F">
      <w:pPr>
        <w:ind w:left="0"/>
        <w:rPr>
          <w:rFonts w:ascii="Montserrat Light" w:hAnsi="Montserrat Light" w:cs="Arial"/>
          <w:sz w:val="20"/>
          <w:szCs w:val="20"/>
          <w:lang w:val="es-MX" w:eastAsia="en-US"/>
        </w:rPr>
      </w:pPr>
    </w:p>
    <w:p w14:paraId="000C8EEB" w14:textId="77777777" w:rsidR="00A70ABB" w:rsidRPr="00A70ABB" w:rsidRDefault="00A70ABB" w:rsidP="00E91E3F">
      <w:pPr>
        <w:suppressAutoHyphens/>
        <w:autoSpaceDE w:val="0"/>
        <w:ind w:left="0"/>
        <w:rPr>
          <w:rFonts w:ascii="Arial" w:eastAsia="Times New Roman" w:hAnsi="Arial" w:cs="Arial"/>
          <w:sz w:val="20"/>
          <w:szCs w:val="20"/>
          <w:lang w:val="es-ES" w:eastAsia="ar-SA"/>
        </w:rPr>
      </w:pPr>
    </w:p>
    <w:tbl>
      <w:tblPr>
        <w:tblStyle w:val="Tablaconcuadrcula11"/>
        <w:tblW w:w="5000" w:type="pct"/>
        <w:tblInd w:w="0" w:type="dxa"/>
        <w:tblLook w:val="04A0" w:firstRow="1" w:lastRow="0" w:firstColumn="1" w:lastColumn="0" w:noHBand="0" w:noVBand="1"/>
      </w:tblPr>
      <w:tblGrid>
        <w:gridCol w:w="3681"/>
        <w:gridCol w:w="5147"/>
      </w:tblGrid>
      <w:tr w:rsidR="00DE275D" w:rsidRPr="007F0636" w14:paraId="59A98F01" w14:textId="77777777" w:rsidTr="35B9E2B3">
        <w:trPr>
          <w:trHeight w:val="231"/>
        </w:trPr>
        <w:tc>
          <w:tcPr>
            <w:tcW w:w="5000" w:type="pct"/>
            <w:gridSpan w:val="2"/>
            <w:tcBorders>
              <w:top w:val="single" w:sz="4" w:space="0" w:color="auto"/>
              <w:left w:val="single" w:sz="4" w:space="0" w:color="auto"/>
              <w:bottom w:val="single" w:sz="4" w:space="0" w:color="auto"/>
              <w:right w:val="single" w:sz="4" w:space="0" w:color="auto"/>
            </w:tcBorders>
            <w:shd w:val="clear" w:color="auto" w:fill="691C32"/>
            <w:hideMark/>
          </w:tcPr>
          <w:p w14:paraId="7CD38530" w14:textId="77777777" w:rsidR="00DE275D" w:rsidRPr="000F61ED" w:rsidRDefault="00DE275D" w:rsidP="00F32725">
            <w:pPr>
              <w:autoSpaceDE w:val="0"/>
              <w:spacing w:line="276" w:lineRule="auto"/>
              <w:jc w:val="center"/>
              <w:rPr>
                <w:rFonts w:ascii="Montserrat Light" w:eastAsia="MS Mincho" w:hAnsi="Montserrat Light" w:cs="Arial"/>
                <w:b/>
                <w:color w:val="FFFFFF" w:themeColor="background1"/>
                <w:sz w:val="18"/>
                <w:szCs w:val="18"/>
                <w:lang w:eastAsia="ar-SA"/>
              </w:rPr>
            </w:pPr>
            <w:r w:rsidRPr="000F61ED">
              <w:rPr>
                <w:rFonts w:ascii="Montserrat Light" w:eastAsia="MS Mincho" w:hAnsi="Montserrat Light" w:cs="Arial"/>
                <w:b/>
                <w:color w:val="FFFFFF" w:themeColor="background1"/>
                <w:sz w:val="18"/>
                <w:szCs w:val="18"/>
                <w:lang w:eastAsia="ar-SA"/>
              </w:rPr>
              <w:t>PROPUESTA TÉCNICA</w:t>
            </w:r>
          </w:p>
        </w:tc>
      </w:tr>
      <w:tr w:rsidR="00DE275D" w:rsidRPr="007F0636" w14:paraId="4484B624" w14:textId="77777777" w:rsidTr="35B9E2B3">
        <w:trPr>
          <w:trHeight w:val="1113"/>
        </w:trPr>
        <w:tc>
          <w:tcPr>
            <w:tcW w:w="2085" w:type="pct"/>
            <w:tcBorders>
              <w:top w:val="single" w:sz="4" w:space="0" w:color="auto"/>
              <w:left w:val="single" w:sz="4" w:space="0" w:color="auto"/>
              <w:bottom w:val="single" w:sz="4" w:space="0" w:color="auto"/>
              <w:right w:val="single" w:sz="4" w:space="0" w:color="auto"/>
            </w:tcBorders>
            <w:vAlign w:val="center"/>
            <w:hideMark/>
          </w:tcPr>
          <w:p w14:paraId="58DFF7B2" w14:textId="77777777" w:rsidR="00DE275D" w:rsidRPr="007F0636" w:rsidRDefault="00DE275D" w:rsidP="00F32725">
            <w:pPr>
              <w:autoSpaceDE w:val="0"/>
              <w:spacing w:line="276" w:lineRule="auto"/>
              <w:jc w:val="center"/>
              <w:rPr>
                <w:rFonts w:ascii="Montserrat Light" w:eastAsia="MS Mincho" w:hAnsi="Montserrat Light" w:cs="Arial"/>
                <w:color w:val="000000"/>
                <w:sz w:val="18"/>
                <w:szCs w:val="18"/>
                <w:lang w:eastAsia="es-MX"/>
              </w:rPr>
            </w:pPr>
            <w:r w:rsidRPr="007F0636">
              <w:rPr>
                <w:rFonts w:ascii="Montserrat Light" w:eastAsia="MS Mincho" w:hAnsi="Montserrat Light" w:cs="Arial"/>
                <w:color w:val="000000"/>
                <w:sz w:val="18"/>
                <w:szCs w:val="18"/>
                <w:lang w:eastAsia="es-MX"/>
              </w:rPr>
              <w:t>Aspectos Técnico-Médicos</w:t>
            </w:r>
          </w:p>
        </w:tc>
        <w:tc>
          <w:tcPr>
            <w:tcW w:w="2915" w:type="pct"/>
            <w:tcBorders>
              <w:top w:val="single" w:sz="4" w:space="0" w:color="auto"/>
              <w:left w:val="single" w:sz="4" w:space="0" w:color="auto"/>
              <w:bottom w:val="single" w:sz="4" w:space="0" w:color="auto"/>
              <w:right w:val="single" w:sz="4" w:space="0" w:color="auto"/>
            </w:tcBorders>
            <w:hideMark/>
          </w:tcPr>
          <w:p w14:paraId="232E5BCE" w14:textId="77777777" w:rsidR="00DE275D" w:rsidRPr="007F0636" w:rsidRDefault="00DE275D" w:rsidP="00F32725">
            <w:pPr>
              <w:autoSpaceDE w:val="0"/>
              <w:spacing w:line="276" w:lineRule="auto"/>
              <w:jc w:val="both"/>
              <w:rPr>
                <w:rFonts w:ascii="Montserrat Light" w:eastAsia="MS Mincho" w:hAnsi="Montserrat Light" w:cs="Arial"/>
                <w:color w:val="000000"/>
                <w:sz w:val="18"/>
                <w:szCs w:val="18"/>
                <w:lang w:eastAsia="es-MX"/>
              </w:rPr>
            </w:pPr>
            <w:r w:rsidRPr="007F0636">
              <w:rPr>
                <w:rFonts w:ascii="Montserrat Light" w:eastAsia="MS Mincho" w:hAnsi="Montserrat Light" w:cs="Arial"/>
                <w:color w:val="000000"/>
                <w:sz w:val="18"/>
                <w:szCs w:val="18"/>
                <w:lang w:eastAsia="es-MX"/>
              </w:rPr>
              <w:t xml:space="preserve">La evaluación técnico-médica se realizará con el apoyo de personal </w:t>
            </w:r>
            <w:r w:rsidRPr="005C345D">
              <w:rPr>
                <w:rFonts w:ascii="Montserrat Light" w:hAnsi="Montserrat Light" w:cs="Arial"/>
              </w:rPr>
              <w:t xml:space="preserve">operativo designado por </w:t>
            </w:r>
            <w:r>
              <w:rPr>
                <w:rFonts w:ascii="Montserrat Light" w:hAnsi="Montserrat Light" w:cs="Arial"/>
              </w:rPr>
              <w:t>el Área Técnica y/o en su caso por el Área Requirente</w:t>
            </w:r>
            <w:r w:rsidRPr="007F0636">
              <w:rPr>
                <w:rFonts w:ascii="Montserrat Light" w:eastAsia="MS Mincho" w:hAnsi="Montserrat Light" w:cs="Arial"/>
                <w:color w:val="000000"/>
                <w:sz w:val="18"/>
                <w:szCs w:val="18"/>
                <w:lang w:eastAsia="es-MX"/>
              </w:rPr>
              <w:t>.</w:t>
            </w:r>
          </w:p>
        </w:tc>
      </w:tr>
      <w:tr w:rsidR="00DE275D" w:rsidRPr="007F0636" w14:paraId="1499FA89" w14:textId="77777777" w:rsidTr="35B9E2B3">
        <w:trPr>
          <w:trHeight w:val="1032"/>
        </w:trPr>
        <w:tc>
          <w:tcPr>
            <w:tcW w:w="2085" w:type="pct"/>
            <w:tcBorders>
              <w:top w:val="single" w:sz="4" w:space="0" w:color="auto"/>
              <w:left w:val="single" w:sz="4" w:space="0" w:color="auto"/>
              <w:bottom w:val="single" w:sz="4" w:space="0" w:color="auto"/>
              <w:right w:val="single" w:sz="4" w:space="0" w:color="auto"/>
            </w:tcBorders>
            <w:vAlign w:val="center"/>
            <w:hideMark/>
          </w:tcPr>
          <w:p w14:paraId="324C67C8" w14:textId="77777777" w:rsidR="00DE275D" w:rsidRPr="007F0636" w:rsidRDefault="00DE275D" w:rsidP="00F32725">
            <w:pPr>
              <w:autoSpaceDE w:val="0"/>
              <w:spacing w:line="276" w:lineRule="auto"/>
              <w:jc w:val="center"/>
              <w:rPr>
                <w:rFonts w:ascii="Montserrat Light" w:eastAsia="MS Mincho" w:hAnsi="Montserrat Light" w:cs="Arial"/>
                <w:color w:val="000000"/>
                <w:sz w:val="18"/>
                <w:szCs w:val="18"/>
                <w:lang w:eastAsia="es-MX"/>
              </w:rPr>
            </w:pPr>
            <w:r w:rsidRPr="007F0636">
              <w:rPr>
                <w:rFonts w:ascii="Montserrat Light" w:eastAsia="MS Mincho" w:hAnsi="Montserrat Light" w:cs="Arial"/>
                <w:color w:val="000000"/>
                <w:sz w:val="18"/>
                <w:szCs w:val="18"/>
                <w:lang w:eastAsia="es-MX"/>
              </w:rPr>
              <w:t>Aspectos del sistema de Información</w:t>
            </w:r>
          </w:p>
        </w:tc>
        <w:tc>
          <w:tcPr>
            <w:tcW w:w="2915" w:type="pct"/>
            <w:tcBorders>
              <w:top w:val="single" w:sz="4" w:space="0" w:color="auto"/>
              <w:left w:val="single" w:sz="4" w:space="0" w:color="auto"/>
              <w:bottom w:val="single" w:sz="4" w:space="0" w:color="auto"/>
              <w:right w:val="single" w:sz="4" w:space="0" w:color="auto"/>
            </w:tcBorders>
            <w:vAlign w:val="center"/>
            <w:hideMark/>
          </w:tcPr>
          <w:p w14:paraId="3836424B" w14:textId="77777777" w:rsidR="00DE275D" w:rsidRPr="007F0636" w:rsidRDefault="00DE275D" w:rsidP="35B9E2B3">
            <w:pPr>
              <w:autoSpaceDE w:val="0"/>
              <w:spacing w:line="276" w:lineRule="auto"/>
              <w:jc w:val="both"/>
              <w:rPr>
                <w:rFonts w:ascii="Montserrat Light" w:eastAsia="MS Mincho" w:hAnsi="Montserrat Light" w:cs="Arial"/>
                <w:color w:val="000000"/>
                <w:sz w:val="18"/>
                <w:szCs w:val="18"/>
                <w:lang w:eastAsia="es-MX"/>
              </w:rPr>
            </w:pPr>
            <w:r w:rsidRPr="35B9E2B3">
              <w:rPr>
                <w:rFonts w:ascii="Montserrat Light" w:eastAsia="MS Mincho" w:hAnsi="Montserrat Light" w:cs="Arial"/>
                <w:color w:val="000000" w:themeColor="text1"/>
                <w:sz w:val="18"/>
                <w:szCs w:val="18"/>
                <w:lang w:eastAsia="es-MX"/>
              </w:rPr>
              <w:t xml:space="preserve">La evaluación se realizará por el </w:t>
            </w:r>
            <w:proofErr w:type="gramStart"/>
            <w:r w:rsidRPr="35B9E2B3">
              <w:rPr>
                <w:rFonts w:ascii="Montserrat Light" w:eastAsia="MS Mincho" w:hAnsi="Montserrat Light" w:cs="Arial"/>
                <w:color w:val="000000" w:themeColor="text1"/>
                <w:sz w:val="18"/>
                <w:szCs w:val="18"/>
                <w:lang w:eastAsia="es-MX"/>
              </w:rPr>
              <w:t>Jefe</w:t>
            </w:r>
            <w:proofErr w:type="gramEnd"/>
            <w:r w:rsidRPr="35B9E2B3">
              <w:rPr>
                <w:rFonts w:ascii="Montserrat Light" w:eastAsia="MS Mincho" w:hAnsi="Montserrat Light" w:cs="Arial"/>
                <w:color w:val="000000" w:themeColor="text1"/>
                <w:sz w:val="18"/>
                <w:szCs w:val="18"/>
                <w:lang w:eastAsia="es-MX"/>
              </w:rPr>
              <w:t xml:space="preserve"> o Encargado de Informática.</w:t>
            </w:r>
          </w:p>
        </w:tc>
      </w:tr>
    </w:tbl>
    <w:p w14:paraId="722D1197" w14:textId="77777777" w:rsidR="00A70ABB" w:rsidRPr="00A70ABB" w:rsidRDefault="00A70ABB" w:rsidP="00E91E3F">
      <w:pPr>
        <w:suppressAutoHyphens/>
        <w:autoSpaceDE w:val="0"/>
        <w:ind w:left="0"/>
        <w:rPr>
          <w:rFonts w:ascii="Montserrat Light" w:hAnsi="Montserrat Light" w:cs="Arial"/>
          <w:sz w:val="20"/>
          <w:szCs w:val="20"/>
          <w:lang w:val="es-MX" w:eastAsia="en-US"/>
        </w:rPr>
      </w:pPr>
    </w:p>
    <w:p w14:paraId="4608B40F" w14:textId="77777777" w:rsidR="00DE275D" w:rsidRDefault="00DE275D" w:rsidP="35B9E2B3">
      <w:pPr>
        <w:spacing w:line="276" w:lineRule="auto"/>
        <w:ind w:left="0"/>
        <w:rPr>
          <w:rFonts w:ascii="Montserrat Light" w:eastAsia="MS Mincho" w:hAnsi="Montserrat Light" w:cs="Arial"/>
          <w:sz w:val="20"/>
          <w:szCs w:val="20"/>
          <w:lang w:val="es-ES" w:eastAsia="en-US"/>
        </w:rPr>
      </w:pPr>
      <w:r w:rsidRPr="35B9E2B3">
        <w:rPr>
          <w:rFonts w:ascii="Montserrat Light" w:eastAsia="MS Mincho" w:hAnsi="Montserrat Light" w:cs="Arial"/>
          <w:sz w:val="20"/>
          <w:szCs w:val="20"/>
          <w:lang w:val="es-ES" w:eastAsia="en-US"/>
        </w:rPr>
        <w:t>El área encargada de concentrar la información relativa a las evaluaciones técnicas elaboradas por cada una de las áreas técnicas anteriormente enunciadas será la Coordinación Técnica de Gestión Administrativa.</w:t>
      </w:r>
    </w:p>
    <w:p w14:paraId="56F073FF" w14:textId="77777777" w:rsidR="00A70ABB" w:rsidRPr="00A70ABB" w:rsidRDefault="00A70ABB" w:rsidP="00E91E3F">
      <w:pPr>
        <w:suppressAutoHyphens/>
        <w:autoSpaceDE w:val="0"/>
        <w:ind w:left="0"/>
        <w:rPr>
          <w:rFonts w:ascii="Montserrat Light" w:hAnsi="Montserrat Light" w:cs="Arial"/>
          <w:sz w:val="20"/>
          <w:szCs w:val="20"/>
          <w:lang w:val="es-MX" w:eastAsia="en-US"/>
        </w:rPr>
      </w:pPr>
    </w:p>
    <w:p w14:paraId="619EE197" w14:textId="77777777" w:rsidR="00A70ABB" w:rsidRPr="00A70ABB" w:rsidRDefault="00A70ABB" w:rsidP="00DE275D">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Para efectos de la evaluación de la propuesta técnica, </w:t>
      </w:r>
      <w:r w:rsidR="00584902">
        <w:rPr>
          <w:rFonts w:ascii="Montserrat Light" w:hAnsi="Montserrat Light" w:cs="Arial"/>
          <w:sz w:val="20"/>
          <w:szCs w:val="20"/>
          <w:lang w:val="es-MX" w:eastAsia="en-US"/>
        </w:rPr>
        <w:t>el licitante</w:t>
      </w:r>
      <w:r w:rsidRPr="00A70ABB">
        <w:rPr>
          <w:rFonts w:ascii="Montserrat Light" w:hAnsi="Montserrat Light" w:cs="Arial"/>
          <w:sz w:val="20"/>
          <w:szCs w:val="20"/>
          <w:lang w:val="es-MX" w:eastAsia="en-US"/>
        </w:rPr>
        <w:t xml:space="preserve"> deberá cumplir con la documentación solicitada, se tomarán en consideración los criterios siguientes: </w:t>
      </w:r>
    </w:p>
    <w:p w14:paraId="27414389" w14:textId="77777777" w:rsidR="00A70ABB" w:rsidRPr="00A70ABB" w:rsidRDefault="00A70ABB" w:rsidP="00DE275D">
      <w:pPr>
        <w:numPr>
          <w:ilvl w:val="0"/>
          <w:numId w:val="177"/>
        </w:numPr>
        <w:spacing w:line="276" w:lineRule="auto"/>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Se verificará que incluyan la información, los documentos y los requisitos solicitados en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MX" w:eastAsia="en-US"/>
        </w:rPr>
        <w:t>.</w:t>
      </w:r>
    </w:p>
    <w:p w14:paraId="0DC8A4E8" w14:textId="77777777" w:rsidR="00A70ABB" w:rsidRPr="00A70ABB" w:rsidRDefault="00A70ABB" w:rsidP="00DE275D">
      <w:pPr>
        <w:numPr>
          <w:ilvl w:val="0"/>
          <w:numId w:val="177"/>
        </w:numPr>
        <w:spacing w:line="276" w:lineRule="auto"/>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Se verificará documentalmente que lo ofertado cumpla con las especificaciones técnicas y requisitos solicitados en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MX" w:eastAsia="en-US"/>
        </w:rPr>
        <w:t>, Anexo Técnico, así como con aquellos que resulten de la junta de aclaraciones.</w:t>
      </w:r>
    </w:p>
    <w:p w14:paraId="656B0C5B"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cotice los bienes para Diálisis Peritoneal Automatizada conforme a las condiciones y características solicitadas en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ES" w:eastAsia="en-US"/>
        </w:rPr>
        <w:t>.</w:t>
      </w:r>
    </w:p>
    <w:p w14:paraId="56C5E21D"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w:t>
      </w:r>
      <w:r w:rsidRPr="00A70ABB">
        <w:rPr>
          <w:rFonts w:ascii="Montserrat Light" w:hAnsi="Montserrat Light" w:cs="Arial"/>
          <w:bCs/>
          <w:sz w:val="20"/>
          <w:szCs w:val="20"/>
          <w:lang w:val="es-ES" w:eastAsia="en-US"/>
        </w:rPr>
        <w:t>presenten la totalidad de los escritos y documentos obligatorios que afectan la solvencia de las propuestas requeridos en el apartado</w:t>
      </w:r>
      <w:r w:rsidRPr="00A70ABB">
        <w:rPr>
          <w:rFonts w:ascii="Montserrat Light" w:hAnsi="Montserrat Light" w:cs="Arial"/>
          <w:b/>
          <w:bCs/>
          <w:sz w:val="20"/>
          <w:szCs w:val="20"/>
          <w:lang w:val="es-ES" w:eastAsia="en-US"/>
        </w:rPr>
        <w:t xml:space="preserve"> </w:t>
      </w:r>
      <w:r w:rsidRPr="00A70ABB">
        <w:rPr>
          <w:rFonts w:ascii="Montserrat Light" w:hAnsi="Montserrat Light" w:cs="Arial"/>
          <w:bCs/>
          <w:sz w:val="20"/>
          <w:szCs w:val="20"/>
          <w:lang w:val="es-ES" w:eastAsia="en-US"/>
        </w:rPr>
        <w:t>Propuesta Técnica y que éstos se apeguen a las características solicitadas.</w:t>
      </w:r>
    </w:p>
    <w:p w14:paraId="00805153"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la proposición técnica cumpla con todos los requisitos solicitados en el apartado Descripción, Unidad, Cantidad y Entrega de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ES" w:eastAsia="en-US"/>
        </w:rPr>
        <w:t xml:space="preserve"> y sus anexos. </w:t>
      </w:r>
    </w:p>
    <w:p w14:paraId="55BC8803"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Que presente la descripción amplia y detallada de los bienes ofertados, cumpliendo estrictamente con lo señalado en el </w:t>
      </w:r>
      <w:r w:rsidR="00DE275D" w:rsidRPr="00E879C1">
        <w:rPr>
          <w:rFonts w:ascii="Montserrat Light" w:hAnsi="Montserrat Light" w:cs="Arial"/>
          <w:b/>
          <w:sz w:val="20"/>
          <w:szCs w:val="20"/>
          <w:lang w:val="es-ES" w:eastAsia="ar-SA"/>
        </w:rPr>
        <w:t>ANEXO T.4.A (</w:t>
      </w:r>
      <w:proofErr w:type="gramStart"/>
      <w:r w:rsidR="00DE275D" w:rsidRPr="00E879C1">
        <w:rPr>
          <w:rFonts w:ascii="Montserrat Light" w:hAnsi="Montserrat Light" w:cs="Arial"/>
          <w:b/>
          <w:sz w:val="20"/>
          <w:szCs w:val="20"/>
          <w:lang w:val="es-ES" w:eastAsia="ar-SA"/>
        </w:rPr>
        <w:t>T.CUATRO</w:t>
      </w:r>
      <w:proofErr w:type="gramEnd"/>
      <w:r w:rsidR="00DE275D" w:rsidRPr="00E879C1">
        <w:rPr>
          <w:rFonts w:ascii="Montserrat Light" w:hAnsi="Montserrat Light" w:cs="Arial"/>
          <w:b/>
          <w:sz w:val="20"/>
          <w:szCs w:val="20"/>
          <w:lang w:val="es-ES" w:eastAsia="ar-SA"/>
        </w:rPr>
        <w:t xml:space="preserve"> A) </w:t>
      </w:r>
      <w:r w:rsidR="00DE275D"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hAnsi="Montserrat Light" w:cs="Arial"/>
          <w:sz w:val="20"/>
          <w:szCs w:val="20"/>
          <w:lang w:val="es-ES" w:eastAsia="en-US"/>
        </w:rPr>
        <w:t xml:space="preserve"> y </w:t>
      </w:r>
      <w:r w:rsidR="00DE275D" w:rsidRPr="00E879C1">
        <w:rPr>
          <w:rFonts w:ascii="Montserrat Light" w:hAnsi="Montserrat Light" w:cs="Arial"/>
          <w:b/>
          <w:sz w:val="20"/>
          <w:szCs w:val="20"/>
          <w:lang w:eastAsia="es-MX"/>
        </w:rPr>
        <w:t>ANEXO T.4 B (T.CUATRO B) CÉDULA DE DESCRIPCIÓN DEL EQUIPO ELECTROMÉDICO QUE REGULA AUTOMÁTICAMENTE LOS INTERCAMBIOS DE SOLUCIÓN DIALIZANTE,</w:t>
      </w:r>
      <w:r w:rsidR="00DE275D">
        <w:rPr>
          <w:rFonts w:ascii="Montserrat Light" w:hAnsi="Montserrat Light" w:cs="Arial"/>
          <w:b/>
          <w:sz w:val="20"/>
          <w:szCs w:val="20"/>
          <w:lang w:eastAsia="es-MX"/>
        </w:rPr>
        <w:t xml:space="preserve"> </w:t>
      </w:r>
      <w:r w:rsidR="00DE275D" w:rsidRPr="00E879C1">
        <w:rPr>
          <w:rFonts w:ascii="Montserrat Light" w:hAnsi="Montserrat Light" w:cs="Arial"/>
          <w:b/>
          <w:sz w:val="20"/>
          <w:szCs w:val="20"/>
          <w:lang w:eastAsia="es-MX"/>
        </w:rPr>
        <w:t>CON DIÁLISIS PERITONEAL AUTOMATIZADA</w:t>
      </w:r>
      <w:r w:rsidRPr="00A70ABB">
        <w:rPr>
          <w:rFonts w:ascii="Montserrat Light" w:hAnsi="Montserrat Light" w:cs="Arial"/>
          <w:sz w:val="20"/>
          <w:szCs w:val="20"/>
          <w:lang w:val="es-ES" w:eastAsia="en-US"/>
        </w:rPr>
        <w:t>.</w:t>
      </w:r>
    </w:p>
    <w:p w14:paraId="3CBAB109"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presente copia simple de los documentos descritos en el apartado Calidad de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ES" w:eastAsia="en-US"/>
        </w:rPr>
        <w:t>.</w:t>
      </w:r>
    </w:p>
    <w:p w14:paraId="61267252" w14:textId="77777777" w:rsidR="00A70ABB" w:rsidRPr="00A70ABB" w:rsidRDefault="00A70ABB" w:rsidP="00DE275D">
      <w:pPr>
        <w:numPr>
          <w:ilvl w:val="0"/>
          <w:numId w:val="177"/>
        </w:numPr>
        <w:spacing w:line="276" w:lineRule="auto"/>
        <w:rPr>
          <w:rFonts w:ascii="Montserrat Light" w:hAnsi="Montserrat Light" w:cs="Arial"/>
          <w:sz w:val="20"/>
          <w:szCs w:val="20"/>
          <w:lang w:val="es-MX" w:eastAsia="en-US"/>
        </w:rPr>
      </w:pPr>
      <w:r w:rsidRPr="00A70ABB">
        <w:rPr>
          <w:rFonts w:ascii="Montserrat Light" w:hAnsi="Montserrat Light" w:cs="Arial"/>
          <w:sz w:val="20"/>
          <w:szCs w:val="20"/>
          <w:lang w:val="es-ES" w:eastAsia="en-US"/>
        </w:rPr>
        <w:t>Se verificará que presente escrito en papel membretado en el que manifieste que, en caso de ser adjudicada, se compromete a presentar especificaciones técnicas de calidad, métodos de prueba</w:t>
      </w:r>
      <w:r w:rsidRPr="00A70ABB">
        <w:rPr>
          <w:rFonts w:ascii="Montserrat Light" w:hAnsi="Montserrat Light" w:cs="Arial"/>
          <w:sz w:val="20"/>
          <w:szCs w:val="20"/>
          <w:lang w:val="es-MX" w:eastAsia="en-US"/>
        </w:rPr>
        <w:t xml:space="preserve">, así como las sustancias de referencia </w:t>
      </w:r>
      <w:r w:rsidRPr="00A70ABB">
        <w:rPr>
          <w:rFonts w:ascii="Montserrat Light" w:hAnsi="Montserrat Light" w:cs="Arial"/>
          <w:sz w:val="20"/>
          <w:szCs w:val="20"/>
          <w:lang w:val="es-MX" w:eastAsia="en-US"/>
        </w:rPr>
        <w:lastRenderedPageBreak/>
        <w:t xml:space="preserve">y los resultados de estudios de estabilidad acelerada y a largo plazo de los bienes contratados, en el momento en el que el </w:t>
      </w:r>
      <w:r w:rsidR="00E37392">
        <w:rPr>
          <w:rFonts w:ascii="Montserrat Light" w:hAnsi="Montserrat Light" w:cs="Arial"/>
          <w:sz w:val="20"/>
          <w:szCs w:val="20"/>
          <w:lang w:val="es-MX" w:eastAsia="en-US"/>
        </w:rPr>
        <w:t>Organismo</w:t>
      </w:r>
      <w:r w:rsidRPr="00A70ABB">
        <w:rPr>
          <w:rFonts w:ascii="Montserrat Light" w:hAnsi="Montserrat Light" w:cs="Arial"/>
          <w:sz w:val="20"/>
          <w:szCs w:val="20"/>
          <w:lang w:val="es-MX" w:eastAsia="en-US"/>
        </w:rPr>
        <w:t xml:space="preserve"> lo requiera.</w:t>
      </w:r>
    </w:p>
    <w:p w14:paraId="1AFC9BA4" w14:textId="77777777" w:rsidR="00A70ABB" w:rsidRPr="00A70ABB" w:rsidRDefault="00A70ABB" w:rsidP="00DE275D">
      <w:pPr>
        <w:numPr>
          <w:ilvl w:val="0"/>
          <w:numId w:val="177"/>
        </w:numPr>
        <w:spacing w:line="276" w:lineRule="auto"/>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Se verificará que presente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w:t>
      </w:r>
      <w:r w:rsidR="00DE275D">
        <w:rPr>
          <w:rFonts w:ascii="Montserrat Light" w:hAnsi="Montserrat Light" w:cs="Arial"/>
          <w:sz w:val="20"/>
          <w:szCs w:val="20"/>
          <w:lang w:val="es-MX" w:eastAsia="en-US"/>
        </w:rPr>
        <w:t>o Estándares</w:t>
      </w:r>
      <w:r w:rsidRPr="00A70ABB">
        <w:rPr>
          <w:rFonts w:ascii="Montserrat Light" w:hAnsi="Montserrat Light" w:cs="Arial"/>
          <w:sz w:val="20"/>
          <w:szCs w:val="20"/>
          <w:lang w:val="es-MX" w:eastAsia="en-US"/>
        </w:rPr>
        <w:t>, Normas Internacionales, así como las especificaciones técnicas del fabricante.</w:t>
      </w:r>
    </w:p>
    <w:p w14:paraId="67EBB2F9"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cubra la totalidad de lo requerido por la </w:t>
      </w:r>
      <w:r w:rsidR="00CF56F1">
        <w:rPr>
          <w:rFonts w:ascii="Montserrat Light" w:hAnsi="Montserrat Light" w:cs="Arial"/>
          <w:sz w:val="20"/>
          <w:szCs w:val="20"/>
          <w:lang w:val="es-ES" w:eastAsia="en-US"/>
        </w:rPr>
        <w:t>Unidad Médica</w:t>
      </w:r>
      <w:r w:rsidRPr="00A70ABB">
        <w:rPr>
          <w:rFonts w:ascii="Montserrat Light" w:hAnsi="Montserrat Light" w:cs="Arial"/>
          <w:sz w:val="20"/>
          <w:szCs w:val="20"/>
          <w:lang w:val="es-ES" w:eastAsia="en-US"/>
        </w:rPr>
        <w:t>, en las que participe.</w:t>
      </w:r>
    </w:p>
    <w:p w14:paraId="583DF6D6"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presente copia simple de los documentos indicados en el apartado Licencias Autorizaciones y Permisos de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ES" w:eastAsia="en-US"/>
        </w:rPr>
        <w:t>, según corresponda.</w:t>
      </w:r>
    </w:p>
    <w:p w14:paraId="5C335DA9"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la proposición resulte solvente para el </w:t>
      </w:r>
      <w:r w:rsidR="00E37392">
        <w:rPr>
          <w:rFonts w:ascii="Montserrat Light" w:hAnsi="Montserrat Light" w:cs="Arial"/>
          <w:sz w:val="20"/>
          <w:szCs w:val="20"/>
          <w:lang w:val="es-ES" w:eastAsia="en-US"/>
        </w:rPr>
        <w:t>Organismo</w:t>
      </w:r>
      <w:r w:rsidRPr="00A70ABB">
        <w:rPr>
          <w:rFonts w:ascii="Montserrat Light" w:hAnsi="Montserrat Light" w:cs="Arial"/>
          <w:sz w:val="20"/>
          <w:szCs w:val="20"/>
          <w:lang w:val="es-ES" w:eastAsia="en-US"/>
        </w:rPr>
        <w:t>.</w:t>
      </w:r>
    </w:p>
    <w:p w14:paraId="399D0824" w14:textId="77777777" w:rsidR="00A70ABB" w:rsidRPr="00A70ABB" w:rsidRDefault="00A70ABB" w:rsidP="00DE275D">
      <w:pPr>
        <w:numPr>
          <w:ilvl w:val="0"/>
          <w:numId w:val="177"/>
        </w:numPr>
        <w:spacing w:line="276" w:lineRule="auto"/>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 xml:space="preserve">Se verificará que no exista discrepancia entre las características técnicas de la propuesta y lo solicitado por el </w:t>
      </w:r>
      <w:r w:rsidR="00E37392">
        <w:rPr>
          <w:rFonts w:ascii="Montserrat Light" w:hAnsi="Montserrat Light" w:cs="Arial"/>
          <w:sz w:val="20"/>
          <w:szCs w:val="20"/>
          <w:lang w:val="es-ES" w:eastAsia="en-US"/>
        </w:rPr>
        <w:t>Organismo</w:t>
      </w:r>
      <w:r w:rsidR="00DE275D">
        <w:rPr>
          <w:rFonts w:ascii="Montserrat Light" w:hAnsi="Montserrat Light" w:cs="Arial"/>
          <w:sz w:val="20"/>
          <w:szCs w:val="20"/>
          <w:lang w:val="es-ES" w:eastAsia="en-US"/>
        </w:rPr>
        <w:t>.</w:t>
      </w:r>
    </w:p>
    <w:p w14:paraId="584E2E8F" w14:textId="77777777" w:rsidR="00DE275D" w:rsidRDefault="00DE275D" w:rsidP="00E91E3F">
      <w:pPr>
        <w:ind w:left="360"/>
        <w:rPr>
          <w:rFonts w:ascii="Montserrat Light" w:eastAsia="Times New Roman" w:hAnsi="Montserrat Light" w:cs="Arial"/>
          <w:b/>
          <w:bCs/>
          <w:color w:val="000000"/>
          <w:sz w:val="20"/>
          <w:szCs w:val="20"/>
          <w:lang w:val="es-ES" w:eastAsia="es-MX"/>
        </w:rPr>
      </w:pPr>
    </w:p>
    <w:p w14:paraId="02B5D1D4" w14:textId="77777777" w:rsidR="00DE33CB" w:rsidRDefault="00DE33CB" w:rsidP="00E91E3F">
      <w:pPr>
        <w:ind w:left="360"/>
        <w:rPr>
          <w:rFonts w:ascii="Montserrat Light" w:eastAsia="Times New Roman" w:hAnsi="Montserrat Light" w:cs="Arial"/>
          <w:b/>
          <w:bCs/>
          <w:color w:val="000000"/>
          <w:sz w:val="20"/>
          <w:szCs w:val="20"/>
          <w:lang w:val="es-ES" w:eastAsia="es-MX"/>
        </w:rPr>
      </w:pPr>
    </w:p>
    <w:p w14:paraId="329B5A21" w14:textId="6CE1A0D0" w:rsidR="00DE33CB" w:rsidRDefault="00DE33CB" w:rsidP="00E91E3F">
      <w:pPr>
        <w:ind w:left="360"/>
        <w:rPr>
          <w:rFonts w:ascii="Montserrat Light" w:eastAsia="Times New Roman" w:hAnsi="Montserrat Light" w:cs="Arial"/>
          <w:b/>
          <w:bCs/>
          <w:color w:val="000000"/>
          <w:sz w:val="20"/>
          <w:szCs w:val="20"/>
          <w:lang w:val="es-ES" w:eastAsia="es-MX"/>
        </w:rPr>
      </w:pPr>
      <w:r>
        <w:rPr>
          <w:rFonts w:ascii="Montserrat Light" w:eastAsia="Times New Roman" w:hAnsi="Montserrat Light" w:cs="Arial"/>
          <w:b/>
          <w:bCs/>
          <w:color w:val="000000"/>
          <w:sz w:val="20"/>
          <w:szCs w:val="20"/>
          <w:lang w:val="es-ES" w:eastAsia="es-MX"/>
        </w:rPr>
        <w:t>Propuesta Técnica:</w:t>
      </w:r>
    </w:p>
    <w:p w14:paraId="34B15EC2" w14:textId="77777777" w:rsidR="00330F9D" w:rsidRDefault="00330F9D" w:rsidP="00E91E3F">
      <w:pPr>
        <w:ind w:left="360"/>
        <w:rPr>
          <w:rFonts w:ascii="Montserrat Light" w:eastAsia="Times New Roman" w:hAnsi="Montserrat Light" w:cs="Arial"/>
          <w:b/>
          <w:bCs/>
          <w:color w:val="000000"/>
          <w:sz w:val="20"/>
          <w:szCs w:val="20"/>
          <w:lang w:val="es-ES" w:eastAsia="es-MX"/>
        </w:rPr>
      </w:pPr>
    </w:p>
    <w:p w14:paraId="16D76BB1" w14:textId="77777777" w:rsidR="00330F9D" w:rsidRPr="00A70ABB" w:rsidRDefault="00330F9D" w:rsidP="00330F9D">
      <w:pPr>
        <w:ind w:left="0" w:right="49"/>
        <w:rPr>
          <w:rFonts w:ascii="Montserrat Light" w:hAnsi="Montserrat Light" w:cs="Arial"/>
          <w:i/>
          <w:noProof/>
          <w:sz w:val="20"/>
          <w:szCs w:val="20"/>
          <w:lang w:eastAsia="en-US"/>
        </w:rPr>
      </w:pPr>
      <w:r w:rsidRPr="00A70ABB">
        <w:rPr>
          <w:rFonts w:ascii="Montserrat Light" w:hAnsi="Montserrat Light" w:cs="Arial"/>
          <w:b/>
          <w:noProof/>
          <w:sz w:val="20"/>
          <w:szCs w:val="20"/>
          <w:lang w:eastAsia="en-US"/>
        </w:rPr>
        <w:t>DOCUMENTOS QUE AFECTAN LA SOLVENCIA DE LA PROPOSICIÓN Y MOTIVARÁ SU DESECHAMIENTO.</w:t>
      </w:r>
    </w:p>
    <w:p w14:paraId="614B2942" w14:textId="77777777" w:rsidR="00330F9D" w:rsidRPr="00A70ABB" w:rsidRDefault="00330F9D" w:rsidP="00330F9D">
      <w:pPr>
        <w:suppressAutoHyphens/>
        <w:autoSpaceDE w:val="0"/>
        <w:ind w:left="0" w:right="49"/>
        <w:rPr>
          <w:rFonts w:ascii="Montserrat Light" w:eastAsia="Times New Roman" w:hAnsi="Montserrat Light" w:cs="Arial"/>
          <w:sz w:val="20"/>
          <w:szCs w:val="20"/>
          <w:lang w:eastAsia="ar-SA"/>
        </w:rPr>
      </w:pPr>
      <w:bookmarkStart w:id="16" w:name="_LICENCIAS,_AUTORIZACIONES_Y"/>
      <w:bookmarkEnd w:id="16"/>
    </w:p>
    <w:p w14:paraId="1B7ABF84" w14:textId="77777777" w:rsidR="00330F9D" w:rsidRPr="00A70ABB" w:rsidRDefault="00330F9D" w:rsidP="00330F9D">
      <w:pPr>
        <w:suppressAutoHyphens/>
        <w:autoSpaceDE w:val="0"/>
        <w:ind w:left="0" w:right="49"/>
        <w:rPr>
          <w:rFonts w:ascii="Montserrat Light" w:eastAsia="Times New Roman" w:hAnsi="Montserrat Light" w:cs="Arial"/>
          <w:sz w:val="20"/>
          <w:szCs w:val="20"/>
          <w:lang w:eastAsia="ar-SA"/>
        </w:rPr>
      </w:pPr>
      <w:r w:rsidRPr="00A70ABB">
        <w:rPr>
          <w:rFonts w:ascii="Montserrat Light" w:eastAsia="Times New Roman" w:hAnsi="Montserrat Light" w:cs="Arial"/>
          <w:sz w:val="20"/>
          <w:szCs w:val="20"/>
          <w:lang w:eastAsia="ar-SA"/>
        </w:rPr>
        <w:t xml:space="preserve">La propuesta técnica deberá contener la descripción amplia y detallada de los bienes ofertados, incluyendo el formato de los </w:t>
      </w:r>
      <w:r w:rsidRPr="00E879C1">
        <w:rPr>
          <w:rFonts w:ascii="Montserrat Light" w:hAnsi="Montserrat Light" w:cs="Arial"/>
          <w:b/>
          <w:sz w:val="20"/>
          <w:szCs w:val="20"/>
          <w:lang w:val="es-ES" w:eastAsia="ar-SA"/>
        </w:rPr>
        <w:t xml:space="preserve">ANEXO T.4.A (T.CUATRO A) </w:t>
      </w:r>
      <w:r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eastAsia="Times New Roman" w:hAnsi="Montserrat Light" w:cs="Arial"/>
          <w:sz w:val="20"/>
          <w:szCs w:val="20"/>
          <w:lang w:eastAsia="ar-SA"/>
        </w:rPr>
        <w:t xml:space="preserve"> y </w:t>
      </w:r>
      <w:r w:rsidRPr="00E879C1">
        <w:rPr>
          <w:rFonts w:ascii="Montserrat Light" w:hAnsi="Montserrat Light" w:cs="Arial"/>
          <w:b/>
          <w:sz w:val="20"/>
          <w:szCs w:val="20"/>
          <w:lang w:eastAsia="es-MX"/>
        </w:rPr>
        <w:t>ANEXO T.4 B (T.CUATRO B) CÉDULA DE DESCRIPCIÓN DEL EQUIPO ELECTROMÉDICO QUE REGULA AUTOMÁTICAMENTE LOS INTERCAMBIOS DE SOLUCIÓN DIALIZANTE,</w:t>
      </w:r>
      <w:r>
        <w:rPr>
          <w:rFonts w:ascii="Montserrat Light" w:hAnsi="Montserrat Light" w:cs="Arial"/>
          <w:b/>
          <w:sz w:val="20"/>
          <w:szCs w:val="20"/>
          <w:lang w:eastAsia="es-MX"/>
        </w:rPr>
        <w:t xml:space="preserve"> </w:t>
      </w:r>
      <w:r w:rsidRPr="00E879C1">
        <w:rPr>
          <w:rFonts w:ascii="Montserrat Light" w:hAnsi="Montserrat Light" w:cs="Arial"/>
          <w:b/>
          <w:sz w:val="20"/>
          <w:szCs w:val="20"/>
          <w:lang w:eastAsia="es-MX"/>
        </w:rPr>
        <w:t>CON DIÁLISIS PERITONEAL AUTOMATIZADA</w:t>
      </w:r>
      <w:r w:rsidRPr="00A70ABB">
        <w:rPr>
          <w:rFonts w:ascii="Montserrat Light" w:eastAsia="Times New Roman" w:hAnsi="Montserrat Light" w:cs="Arial"/>
          <w:sz w:val="20"/>
          <w:szCs w:val="20"/>
          <w:lang w:eastAsia="ar-SA"/>
        </w:rPr>
        <w:t xml:space="preserve"> debidamente requisitados y firmados por el representante del licitante, cumpliendo estrictamente con lo señalado en el </w:t>
      </w:r>
      <w:r w:rsidRPr="00E879C1">
        <w:rPr>
          <w:rFonts w:ascii="Montserrat Light" w:hAnsi="Montserrat Light" w:cs="Arial"/>
          <w:b/>
          <w:sz w:val="20"/>
          <w:szCs w:val="20"/>
          <w:lang w:val="es-ES" w:eastAsia="ar-SA"/>
        </w:rPr>
        <w:t xml:space="preserve">ANEXO T.4.A (T.CUATRO A) </w:t>
      </w:r>
      <w:r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eastAsia="Times New Roman" w:hAnsi="Montserrat Light" w:cs="Arial"/>
          <w:sz w:val="20"/>
          <w:szCs w:val="20"/>
          <w:lang w:eastAsia="ar-SA"/>
        </w:rPr>
        <w:t xml:space="preserve"> Descripción de las claves que se requieren para la atención de pacientes de Diálisis Peritoneal Automatizada y </w:t>
      </w:r>
      <w:r w:rsidRPr="00E879C1">
        <w:rPr>
          <w:rFonts w:ascii="Montserrat Light" w:hAnsi="Montserrat Light" w:cs="Arial"/>
          <w:b/>
          <w:sz w:val="20"/>
          <w:szCs w:val="20"/>
          <w:lang w:eastAsia="es-MX"/>
        </w:rPr>
        <w:t>ANEXO T.4 B (T.CUATRO B) CÉDULA DE DESCRIPCIÓN DEL EQUIPO ELECTROMÉDICO QUE REGULA AUTOMÁTICAMENTE LOS INTERCAMBIOS DE SOLUCIÓN DIALIZANTE,</w:t>
      </w:r>
      <w:r>
        <w:rPr>
          <w:rFonts w:ascii="Montserrat Light" w:hAnsi="Montserrat Light" w:cs="Arial"/>
          <w:b/>
          <w:sz w:val="20"/>
          <w:szCs w:val="20"/>
          <w:lang w:eastAsia="es-MX"/>
        </w:rPr>
        <w:t xml:space="preserve"> </w:t>
      </w:r>
      <w:r w:rsidRPr="00E879C1">
        <w:rPr>
          <w:rFonts w:ascii="Montserrat Light" w:hAnsi="Montserrat Light" w:cs="Arial"/>
          <w:b/>
          <w:sz w:val="20"/>
          <w:szCs w:val="20"/>
          <w:lang w:eastAsia="es-MX"/>
        </w:rPr>
        <w:t>CON DIÁLISIS PERITONEAL AUTOMATIZADA</w:t>
      </w:r>
      <w:r w:rsidRPr="00A70ABB">
        <w:rPr>
          <w:rFonts w:ascii="Montserrat Light" w:eastAsia="Times New Roman" w:hAnsi="Montserrat Light" w:cs="Arial"/>
          <w:sz w:val="20"/>
          <w:szCs w:val="20"/>
          <w:lang w:eastAsia="ar-SA"/>
        </w:rPr>
        <w:t xml:space="preserve">; así como la descripción con las diferentes claves de las bolsas de diálisis, el sistema de conexión compatible, y demás insumos señalados en el </w:t>
      </w:r>
      <w:r w:rsidRPr="00E879C1">
        <w:rPr>
          <w:rFonts w:ascii="Montserrat Light" w:hAnsi="Montserrat Light" w:cs="Arial"/>
          <w:b/>
          <w:sz w:val="20"/>
          <w:szCs w:val="20"/>
          <w:lang w:val="es-ES" w:eastAsia="ar-SA"/>
        </w:rPr>
        <w:t xml:space="preserve">ANEXO T.4.A (T.CUATRO A) </w:t>
      </w:r>
      <w:r w:rsidRPr="00E879C1">
        <w:rPr>
          <w:rFonts w:ascii="Montserrat Light" w:hAnsi="Montserrat Light" w:cs="Arial"/>
          <w:b/>
          <w:sz w:val="20"/>
          <w:szCs w:val="20"/>
          <w:lang w:eastAsia="es-MX"/>
        </w:rPr>
        <w:t>DESCRIPCIÓN DE LAS CLAVES QUE SE REQUIEREN PARA LA ATENCIÓN DE PACIENTES DE DIALISIS PERITONEAL AUTOMATIZADA</w:t>
      </w:r>
      <w:r w:rsidRPr="00A70ABB">
        <w:rPr>
          <w:rFonts w:ascii="Montserrat Light" w:eastAsia="Times New Roman" w:hAnsi="Montserrat Light" w:cs="Arial"/>
          <w:sz w:val="20"/>
          <w:szCs w:val="20"/>
          <w:lang w:eastAsia="ar-SA"/>
        </w:rPr>
        <w:t>, conforme a lo solicitado en el “Anexo Técnico” y los “Términos y Condiciones”, identificando claramente la(s) partida(s) en las que participa.</w:t>
      </w:r>
    </w:p>
    <w:p w14:paraId="4F11EC11" w14:textId="77777777" w:rsidR="00330F9D" w:rsidRPr="00A70ABB" w:rsidRDefault="00330F9D" w:rsidP="00330F9D">
      <w:pPr>
        <w:suppressAutoHyphens/>
        <w:ind w:left="0" w:right="49"/>
        <w:contextualSpacing/>
        <w:rPr>
          <w:rFonts w:ascii="Montserrat Light" w:eastAsia="Times New Roman" w:hAnsi="Montserrat Light" w:cs="Arial"/>
          <w:b/>
          <w:bCs/>
          <w:sz w:val="14"/>
          <w:szCs w:val="20"/>
          <w:lang w:eastAsia="ar-SA"/>
        </w:rPr>
      </w:pPr>
    </w:p>
    <w:p w14:paraId="7D9A1C18" w14:textId="3B632D14" w:rsidR="00330F9D" w:rsidRPr="00157DAC" w:rsidRDefault="00330F9D" w:rsidP="00330F9D">
      <w:pPr>
        <w:ind w:left="0"/>
        <w:rPr>
          <w:rFonts w:ascii="Montserrat Light" w:hAnsi="Montserrat Light" w:cs="Arial"/>
          <w:bCs/>
          <w:noProof/>
          <w:sz w:val="20"/>
          <w:szCs w:val="20"/>
          <w:lang w:val="es-ES" w:eastAsia="en-US"/>
        </w:rPr>
      </w:pPr>
      <w:r w:rsidRPr="00666775">
        <w:rPr>
          <w:rFonts w:ascii="Montserrat Light" w:hAnsi="Montserrat Light" w:cs="Arial"/>
          <w:bCs/>
          <w:noProof/>
          <w:sz w:val="20"/>
          <w:szCs w:val="20"/>
          <w:lang w:val="es-ES" w:eastAsia="en-US"/>
        </w:rPr>
        <w:t>Registro de las entregas, solicitado en el</w:t>
      </w:r>
      <w:r w:rsidRPr="006C7735">
        <w:rPr>
          <w:rFonts w:ascii="Montserrat Light" w:hAnsi="Montserrat Light" w:cs="Arial"/>
          <w:b/>
          <w:noProof/>
          <w:sz w:val="20"/>
          <w:szCs w:val="20"/>
          <w:lang w:val="es-ES" w:eastAsia="en-US"/>
        </w:rPr>
        <w:t xml:space="preserve"> </w:t>
      </w:r>
      <w:r w:rsidRPr="00157DAC">
        <w:rPr>
          <w:rFonts w:ascii="Montserrat Light" w:hAnsi="Montserrat Light" w:cs="Arial"/>
          <w:b/>
          <w:sz w:val="20"/>
          <w:szCs w:val="20"/>
          <w:lang w:eastAsia="es-MX"/>
        </w:rPr>
        <w:t xml:space="preserve">ANEXO NÚMERO TI 1 (TI UNO) REQUERIMIENTOS DEL REPORTE A GENERAR DEL </w:t>
      </w:r>
      <w:r w:rsidR="005B4B94" w:rsidRPr="00157DAC">
        <w:rPr>
          <w:rFonts w:ascii="Montserrat Light" w:hAnsi="Montserrat Light" w:cs="Arial"/>
          <w:b/>
          <w:sz w:val="20"/>
          <w:szCs w:val="20"/>
          <w:lang w:eastAsia="es-MX"/>
        </w:rPr>
        <w:t>SERVICIO</w:t>
      </w:r>
      <w:r w:rsidRPr="00157DAC">
        <w:rPr>
          <w:rFonts w:ascii="Montserrat Light" w:hAnsi="Montserrat Light" w:cs="Arial"/>
          <w:b/>
          <w:sz w:val="20"/>
          <w:szCs w:val="20"/>
          <w:lang w:eastAsia="es-MX"/>
        </w:rPr>
        <w:t xml:space="preserve"> DE DPA POR EL PRESTADOR DEL SERVICIO, PARA EL REGISTRO DE ENTREGAS</w:t>
      </w:r>
      <w:r w:rsidRPr="00157DAC">
        <w:rPr>
          <w:rFonts w:ascii="Montserrat Light" w:hAnsi="Montserrat Light" w:cs="Arial"/>
          <w:bCs/>
          <w:sz w:val="20"/>
          <w:szCs w:val="20"/>
          <w:lang w:eastAsia="es-MX"/>
        </w:rPr>
        <w:t>.</w:t>
      </w:r>
    </w:p>
    <w:p w14:paraId="1C34AF58" w14:textId="77777777" w:rsidR="00330F9D" w:rsidRPr="00157DAC" w:rsidRDefault="00330F9D" w:rsidP="00330F9D">
      <w:pPr>
        <w:suppressAutoHyphens/>
        <w:autoSpaceDE w:val="0"/>
        <w:ind w:left="0" w:right="49"/>
        <w:rPr>
          <w:rFonts w:ascii="Montserrat Light" w:eastAsia="Times New Roman" w:hAnsi="Montserrat Light" w:cs="Arial"/>
          <w:noProof/>
          <w:color w:val="000000"/>
          <w:sz w:val="8"/>
          <w:szCs w:val="20"/>
          <w:lang w:val="es-ES" w:eastAsia="es-ES"/>
        </w:rPr>
      </w:pPr>
    </w:p>
    <w:p w14:paraId="07D7D282" w14:textId="6F05C309" w:rsidR="00DE33CB" w:rsidRPr="00157DAC" w:rsidRDefault="00330F9D" w:rsidP="35B9E2B3">
      <w:pPr>
        <w:ind w:left="0" w:right="49"/>
        <w:rPr>
          <w:rFonts w:ascii="Montserrat Light" w:eastAsia="Times New Roman" w:hAnsi="Montserrat Light" w:cs="Arial"/>
          <w:noProof/>
          <w:color w:val="000000"/>
          <w:sz w:val="20"/>
          <w:szCs w:val="20"/>
          <w:lang w:val="es-ES" w:eastAsia="es-ES"/>
        </w:rPr>
      </w:pPr>
      <w:r w:rsidRPr="00157DAC">
        <w:rPr>
          <w:rFonts w:ascii="Montserrat Light" w:eastAsia="Times New Roman" w:hAnsi="Montserrat Light" w:cs="Arial"/>
          <w:noProof/>
          <w:color w:val="000000" w:themeColor="text1"/>
          <w:sz w:val="20"/>
          <w:szCs w:val="20"/>
          <w:lang w:val="es-ES" w:eastAsia="es-ES"/>
        </w:rPr>
        <w:t xml:space="preserve">Deberá integrar a su propuesta escrito en formato libre, en hoja membretada del licitante y firmado por el Representante Legal en el que se comprometa que en caso de resultar adjudicado, deberá generar un reporte que contenga el Registro de las entregas, solicitado en el </w:t>
      </w:r>
      <w:r w:rsidRPr="00157DAC">
        <w:rPr>
          <w:rFonts w:ascii="Montserrat Light" w:hAnsi="Montserrat Light" w:cs="Arial"/>
          <w:b/>
          <w:bCs/>
          <w:sz w:val="20"/>
          <w:szCs w:val="20"/>
          <w:lang w:eastAsia="es-MX"/>
        </w:rPr>
        <w:t xml:space="preserve">ANEXO NÚMERO TI 1 (TI UNO) REQUERIMIENTOS DEL REPORTE A </w:t>
      </w:r>
      <w:r w:rsidRPr="00157DAC">
        <w:rPr>
          <w:rFonts w:ascii="Montserrat Light" w:hAnsi="Montserrat Light" w:cs="Arial"/>
          <w:b/>
          <w:bCs/>
          <w:sz w:val="20"/>
          <w:szCs w:val="20"/>
          <w:lang w:eastAsia="es-MX"/>
        </w:rPr>
        <w:lastRenderedPageBreak/>
        <w:t xml:space="preserve">GENERAR DEL </w:t>
      </w:r>
      <w:r w:rsidR="005B4B94" w:rsidRPr="00157DAC">
        <w:rPr>
          <w:rFonts w:ascii="Montserrat Light" w:hAnsi="Montserrat Light" w:cs="Arial"/>
          <w:b/>
          <w:bCs/>
          <w:sz w:val="20"/>
          <w:szCs w:val="20"/>
          <w:lang w:eastAsia="es-MX"/>
        </w:rPr>
        <w:t>SERVICIO</w:t>
      </w:r>
      <w:r w:rsidRPr="00157DAC">
        <w:rPr>
          <w:rFonts w:ascii="Montserrat Light" w:hAnsi="Montserrat Light" w:cs="Arial"/>
          <w:b/>
          <w:bCs/>
          <w:sz w:val="20"/>
          <w:szCs w:val="20"/>
          <w:lang w:eastAsia="es-MX"/>
        </w:rPr>
        <w:t xml:space="preserve"> DE DPA POR EL PRESTADOR DEL SERVICIO, PARA EL REGISTRO DE ENTREGAS</w:t>
      </w:r>
      <w:r w:rsidRPr="00157DAC">
        <w:rPr>
          <w:rFonts w:ascii="Montserrat Light" w:eastAsia="Times New Roman" w:hAnsi="Montserrat Light" w:cs="Arial"/>
          <w:noProof/>
          <w:color w:val="000000" w:themeColor="text1"/>
          <w:sz w:val="20"/>
          <w:szCs w:val="20"/>
          <w:lang w:val="es-ES" w:eastAsia="es-ES"/>
        </w:rPr>
        <w:t>, realizadas a Pacientes autorizados, para el pago de las mismas</w:t>
      </w:r>
      <w:r w:rsidR="759D76FD" w:rsidRPr="00157DAC">
        <w:rPr>
          <w:rFonts w:ascii="Montserrat Light" w:eastAsia="Times New Roman" w:hAnsi="Montserrat Light" w:cs="Arial"/>
          <w:noProof/>
          <w:color w:val="000000" w:themeColor="text1"/>
          <w:sz w:val="20"/>
          <w:szCs w:val="20"/>
          <w:lang w:val="es-ES" w:eastAsia="es-ES"/>
        </w:rPr>
        <w:t>.</w:t>
      </w:r>
    </w:p>
    <w:p w14:paraId="038048C4" w14:textId="11646E51" w:rsidR="35B9E2B3" w:rsidRPr="00157DAC" w:rsidRDefault="35B9E2B3" w:rsidP="35B9E2B3">
      <w:pPr>
        <w:ind w:left="0" w:right="49"/>
        <w:rPr>
          <w:rFonts w:ascii="Montserrat Light" w:eastAsia="Times New Roman" w:hAnsi="Montserrat Light" w:cs="Arial"/>
          <w:noProof/>
          <w:color w:val="000000" w:themeColor="text1"/>
          <w:sz w:val="20"/>
          <w:szCs w:val="20"/>
          <w:lang w:val="es-ES" w:eastAsia="es-ES"/>
        </w:rPr>
      </w:pPr>
    </w:p>
    <w:p w14:paraId="0DFC2489" w14:textId="11DD5863" w:rsidR="00876793" w:rsidRPr="000842C4" w:rsidRDefault="00876793" w:rsidP="3E38A9C0">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00157DAC">
        <w:rPr>
          <w:rStyle w:val="normaltextrun"/>
          <w:rFonts w:ascii="Montserrat Light" w:eastAsiaTheme="majorEastAsia" w:hAnsi="Montserrat Light" w:cs="Segoe UI"/>
          <w:b/>
          <w:bCs/>
          <w:sz w:val="20"/>
          <w:szCs w:val="20"/>
        </w:rPr>
        <w:t>D) LICENCIAS, PERMISOS, REGISTROS, CERTIFICADOS O</w:t>
      </w:r>
      <w:r w:rsidRPr="3E38A9C0">
        <w:rPr>
          <w:rStyle w:val="normaltextrun"/>
          <w:rFonts w:ascii="Montserrat Light" w:eastAsiaTheme="majorEastAsia" w:hAnsi="Montserrat Light" w:cs="Segoe UI"/>
          <w:b/>
          <w:bCs/>
          <w:sz w:val="20"/>
          <w:szCs w:val="20"/>
        </w:rPr>
        <w:t xml:space="preserve"> AUTORIZACIONES </w:t>
      </w:r>
    </w:p>
    <w:p w14:paraId="6E4FCB3B" w14:textId="77777777" w:rsidR="00A70ABB" w:rsidRPr="00876793" w:rsidRDefault="00A70ABB" w:rsidP="003167B1">
      <w:pPr>
        <w:ind w:left="0"/>
        <w:rPr>
          <w:rFonts w:ascii="Montserrat Light" w:eastAsia="Times New Roman" w:hAnsi="Montserrat Light" w:cs="Arial"/>
          <w:color w:val="000000"/>
          <w:sz w:val="20"/>
          <w:szCs w:val="20"/>
          <w:lang w:val="es-MX" w:eastAsia="es-MX"/>
        </w:rPr>
      </w:pPr>
    </w:p>
    <w:p w14:paraId="06348AE0" w14:textId="77777777" w:rsidR="00A70ABB" w:rsidRPr="00876793" w:rsidRDefault="00584902" w:rsidP="003167B1">
      <w:pPr>
        <w:ind w:left="0"/>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El licitante</w:t>
      </w:r>
      <w:r w:rsidR="00A70ABB" w:rsidRPr="00876793">
        <w:rPr>
          <w:rFonts w:ascii="Montserrat Light" w:eastAsia="Times New Roman" w:hAnsi="Montserrat Light" w:cs="Arial"/>
          <w:color w:val="000000"/>
          <w:sz w:val="20"/>
          <w:szCs w:val="20"/>
          <w:lang w:val="es-MX" w:eastAsia="es-MX"/>
        </w:rPr>
        <w:t xml:space="preserve"> deberá acompañar su propuesta técnica con copia simple de la documentación que a continuación se señala:</w:t>
      </w:r>
    </w:p>
    <w:p w14:paraId="28C07158" w14:textId="77777777" w:rsidR="00A70ABB" w:rsidRPr="00876793" w:rsidRDefault="00A70ABB" w:rsidP="003167B1">
      <w:pPr>
        <w:ind w:left="0"/>
        <w:rPr>
          <w:rFonts w:ascii="Montserrat Light" w:eastAsia="Times New Roman" w:hAnsi="Montserrat Light" w:cs="Arial"/>
          <w:color w:val="000000"/>
          <w:sz w:val="20"/>
          <w:szCs w:val="20"/>
          <w:lang w:val="es-MX" w:eastAsia="es-MX"/>
        </w:rPr>
      </w:pPr>
    </w:p>
    <w:p w14:paraId="79C8F8C2" w14:textId="77777777" w:rsidR="00A70ABB" w:rsidRPr="00876793" w:rsidRDefault="00A70ABB" w:rsidP="003167B1">
      <w:pPr>
        <w:ind w:left="0"/>
        <w:rPr>
          <w:rFonts w:ascii="Montserrat Light" w:eastAsia="Times New Roman" w:hAnsi="Montserrat Light" w:cs="Arial"/>
          <w:color w:val="000000"/>
          <w:sz w:val="20"/>
          <w:szCs w:val="20"/>
          <w:lang w:val="es-MX" w:eastAsia="es-MX"/>
        </w:rPr>
      </w:pPr>
      <w:bookmarkStart w:id="17" w:name="_Toc428970319"/>
      <w:r w:rsidRPr="00876793">
        <w:rPr>
          <w:rFonts w:ascii="Montserrat Light" w:eastAsia="Times New Roman" w:hAnsi="Montserrat Light" w:cs="Arial"/>
          <w:color w:val="000000"/>
          <w:sz w:val="20"/>
          <w:szCs w:val="20"/>
          <w:lang w:val="es-MX" w:eastAsia="es-MX"/>
        </w:rPr>
        <w:t>Para Fabricantes de Medicamentos:</w:t>
      </w:r>
      <w:bookmarkEnd w:id="17"/>
    </w:p>
    <w:p w14:paraId="2DFC28BB" w14:textId="77777777" w:rsidR="00A70ABB" w:rsidRPr="00876793" w:rsidRDefault="00A70ABB" w:rsidP="003167B1">
      <w:pPr>
        <w:numPr>
          <w:ilvl w:val="0"/>
          <w:numId w:val="178"/>
        </w:numPr>
        <w:spacing w:line="276" w:lineRule="auto"/>
        <w:ind w:left="426" w:firstLine="141"/>
        <w:contextualSpacing/>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Licencia Sanitaria.</w:t>
      </w:r>
    </w:p>
    <w:p w14:paraId="3DB36A52" w14:textId="77777777" w:rsidR="00A70ABB" w:rsidRPr="00876793" w:rsidRDefault="00A70ABB" w:rsidP="003167B1">
      <w:pPr>
        <w:numPr>
          <w:ilvl w:val="0"/>
          <w:numId w:val="178"/>
        </w:numPr>
        <w:spacing w:line="276" w:lineRule="auto"/>
        <w:ind w:left="426" w:firstLine="141"/>
        <w:contextualSpacing/>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 xml:space="preserve">Aviso del </w:t>
      </w:r>
      <w:proofErr w:type="gramStart"/>
      <w:r w:rsidRPr="00876793">
        <w:rPr>
          <w:rFonts w:ascii="Montserrat Light" w:eastAsia="Times New Roman" w:hAnsi="Montserrat Light" w:cs="Arial"/>
          <w:color w:val="000000"/>
          <w:sz w:val="20"/>
          <w:szCs w:val="20"/>
          <w:lang w:val="es-MX" w:eastAsia="es-MX"/>
        </w:rPr>
        <w:t>Responsable</w:t>
      </w:r>
      <w:proofErr w:type="gramEnd"/>
      <w:r w:rsidRPr="00876793">
        <w:rPr>
          <w:rFonts w:ascii="Montserrat Light" w:eastAsia="Times New Roman" w:hAnsi="Montserrat Light" w:cs="Arial"/>
          <w:color w:val="000000"/>
          <w:sz w:val="20"/>
          <w:szCs w:val="20"/>
          <w:lang w:val="es-MX" w:eastAsia="es-MX"/>
        </w:rPr>
        <w:t xml:space="preserve"> Sanitario de</w:t>
      </w:r>
      <w:r w:rsidR="00584902" w:rsidRPr="00876793">
        <w:rPr>
          <w:rFonts w:ascii="Montserrat Light" w:eastAsia="Times New Roman" w:hAnsi="Montserrat Light" w:cs="Arial"/>
          <w:color w:val="000000"/>
          <w:sz w:val="20"/>
          <w:szCs w:val="20"/>
          <w:lang w:val="es-MX" w:eastAsia="es-MX"/>
        </w:rPr>
        <w:t>l</w:t>
      </w:r>
      <w:r w:rsidRPr="00876793">
        <w:rPr>
          <w:rFonts w:ascii="Montserrat Light" w:eastAsia="Times New Roman" w:hAnsi="Montserrat Light" w:cs="Arial"/>
          <w:color w:val="000000"/>
          <w:sz w:val="20"/>
          <w:szCs w:val="20"/>
          <w:lang w:val="es-MX" w:eastAsia="es-MX"/>
        </w:rPr>
        <w:t xml:space="preserve"> </w:t>
      </w:r>
      <w:r w:rsidR="00584902" w:rsidRPr="00876793">
        <w:rPr>
          <w:rFonts w:ascii="Montserrat Light" w:eastAsia="Times New Roman" w:hAnsi="Montserrat Light" w:cs="Arial"/>
          <w:color w:val="000000"/>
          <w:sz w:val="20"/>
          <w:szCs w:val="20"/>
          <w:lang w:val="es-MX" w:eastAsia="es-MX"/>
        </w:rPr>
        <w:t>licitante</w:t>
      </w:r>
      <w:r w:rsidRPr="00876793">
        <w:rPr>
          <w:rFonts w:ascii="Montserrat Light" w:eastAsia="Times New Roman" w:hAnsi="Montserrat Light" w:cs="Arial"/>
          <w:color w:val="000000"/>
          <w:sz w:val="20"/>
          <w:szCs w:val="20"/>
          <w:lang w:val="es-MX" w:eastAsia="es-MX"/>
        </w:rPr>
        <w:t>.</w:t>
      </w:r>
    </w:p>
    <w:p w14:paraId="2702A435" w14:textId="77777777" w:rsidR="00A70ABB" w:rsidRPr="00876793" w:rsidRDefault="00A70ABB" w:rsidP="003167B1">
      <w:pPr>
        <w:ind w:left="0"/>
        <w:rPr>
          <w:rFonts w:ascii="Montserrat Light" w:eastAsia="Times New Roman" w:hAnsi="Montserrat Light" w:cs="Arial"/>
          <w:color w:val="000000"/>
          <w:sz w:val="20"/>
          <w:szCs w:val="20"/>
          <w:lang w:val="es-MX" w:eastAsia="es-MX"/>
        </w:rPr>
      </w:pPr>
      <w:bookmarkStart w:id="18" w:name="_Toc428970320"/>
    </w:p>
    <w:p w14:paraId="2B62459E" w14:textId="77777777" w:rsidR="00A70ABB" w:rsidRPr="00876793" w:rsidRDefault="00A70ABB" w:rsidP="003167B1">
      <w:pPr>
        <w:ind w:left="0"/>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Para Distribuidores de Medicamentos:</w:t>
      </w:r>
      <w:bookmarkEnd w:id="18"/>
    </w:p>
    <w:p w14:paraId="7415995C" w14:textId="77777777" w:rsidR="00A70ABB" w:rsidRPr="00876793" w:rsidRDefault="00A70ABB" w:rsidP="003167B1">
      <w:pPr>
        <w:ind w:left="0"/>
        <w:rPr>
          <w:rFonts w:ascii="Montserrat Light" w:eastAsia="Times New Roman" w:hAnsi="Montserrat Light" w:cs="Arial"/>
          <w:color w:val="000000"/>
          <w:sz w:val="20"/>
          <w:szCs w:val="20"/>
          <w:lang w:val="es-MX" w:eastAsia="es-MX"/>
        </w:rPr>
      </w:pPr>
    </w:p>
    <w:p w14:paraId="7BA94BE4" w14:textId="77777777" w:rsidR="00A70ABB" w:rsidRPr="00876793" w:rsidRDefault="00A70ABB" w:rsidP="003167B1">
      <w:pPr>
        <w:numPr>
          <w:ilvl w:val="0"/>
          <w:numId w:val="179"/>
        </w:numPr>
        <w:spacing w:line="276" w:lineRule="auto"/>
        <w:ind w:left="709" w:hanging="142"/>
        <w:contextualSpacing/>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Licencia Sanitaria de</w:t>
      </w:r>
      <w:r w:rsidR="00584902" w:rsidRPr="00876793">
        <w:rPr>
          <w:rFonts w:ascii="Montserrat Light" w:eastAsia="Times New Roman" w:hAnsi="Montserrat Light" w:cs="Arial"/>
          <w:color w:val="000000"/>
          <w:sz w:val="20"/>
          <w:szCs w:val="20"/>
          <w:lang w:val="es-MX" w:eastAsia="es-MX"/>
        </w:rPr>
        <w:t xml:space="preserve">l licitante </w:t>
      </w:r>
      <w:r w:rsidRPr="00876793">
        <w:rPr>
          <w:rFonts w:ascii="Montserrat Light" w:eastAsia="Times New Roman" w:hAnsi="Montserrat Light" w:cs="Arial"/>
          <w:color w:val="000000"/>
          <w:sz w:val="20"/>
          <w:szCs w:val="20"/>
          <w:lang w:val="es-MX" w:eastAsia="es-MX"/>
        </w:rPr>
        <w:t>(sólo cuando oferten estupefacientes, psicotrópicos, vacunas, toxoides, sueros, antitoxinas de origen animal y hemoderivados).</w:t>
      </w:r>
    </w:p>
    <w:p w14:paraId="28D15234" w14:textId="77777777" w:rsidR="00A70ABB" w:rsidRPr="00876793" w:rsidRDefault="00A70ABB" w:rsidP="003167B1">
      <w:pPr>
        <w:numPr>
          <w:ilvl w:val="0"/>
          <w:numId w:val="179"/>
        </w:numPr>
        <w:spacing w:line="276" w:lineRule="auto"/>
        <w:ind w:left="709" w:hanging="142"/>
        <w:contextualSpacing/>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Aviso de Funcionamiento de</w:t>
      </w:r>
      <w:r w:rsidR="00584902" w:rsidRPr="00876793">
        <w:rPr>
          <w:rFonts w:ascii="Montserrat Light" w:eastAsia="Times New Roman" w:hAnsi="Montserrat Light" w:cs="Arial"/>
          <w:color w:val="000000"/>
          <w:sz w:val="20"/>
          <w:szCs w:val="20"/>
          <w:lang w:val="es-MX" w:eastAsia="es-MX"/>
        </w:rPr>
        <w:t>l</w:t>
      </w:r>
      <w:r w:rsidRPr="00876793">
        <w:rPr>
          <w:rFonts w:ascii="Montserrat Light" w:eastAsia="Times New Roman" w:hAnsi="Montserrat Light" w:cs="Arial"/>
          <w:color w:val="000000"/>
          <w:sz w:val="20"/>
          <w:szCs w:val="20"/>
          <w:lang w:val="es-MX" w:eastAsia="es-MX"/>
        </w:rPr>
        <w:t xml:space="preserve"> </w:t>
      </w:r>
      <w:r w:rsidR="00584902" w:rsidRPr="00876793">
        <w:rPr>
          <w:rFonts w:ascii="Montserrat Light" w:eastAsia="Times New Roman" w:hAnsi="Montserrat Light" w:cs="Arial"/>
          <w:color w:val="000000"/>
          <w:sz w:val="20"/>
          <w:szCs w:val="20"/>
          <w:lang w:val="es-MX" w:eastAsia="es-MX"/>
        </w:rPr>
        <w:t>licitante</w:t>
      </w:r>
      <w:r w:rsidRPr="00876793">
        <w:rPr>
          <w:rFonts w:ascii="Montserrat Light" w:eastAsia="Times New Roman" w:hAnsi="Montserrat Light" w:cs="Arial"/>
          <w:color w:val="000000"/>
          <w:sz w:val="20"/>
          <w:szCs w:val="20"/>
          <w:lang w:val="es-MX" w:eastAsia="es-MX"/>
        </w:rPr>
        <w:t xml:space="preserve"> (en caso de no tratarse de productos contenidos en el párrafo anterior).</w:t>
      </w:r>
    </w:p>
    <w:p w14:paraId="014B6FC8" w14:textId="77777777" w:rsidR="00A70ABB" w:rsidRPr="00876793" w:rsidRDefault="00A70ABB" w:rsidP="003167B1">
      <w:pPr>
        <w:numPr>
          <w:ilvl w:val="0"/>
          <w:numId w:val="179"/>
        </w:numPr>
        <w:spacing w:line="276" w:lineRule="auto"/>
        <w:ind w:left="709" w:hanging="142"/>
        <w:contextualSpacing/>
        <w:rPr>
          <w:rFonts w:ascii="Montserrat Light" w:eastAsia="Times New Roman" w:hAnsi="Montserrat Light" w:cs="Arial"/>
          <w:color w:val="000000"/>
          <w:sz w:val="20"/>
          <w:szCs w:val="20"/>
          <w:lang w:val="es-MX" w:eastAsia="es-MX"/>
        </w:rPr>
      </w:pPr>
      <w:r w:rsidRPr="00876793">
        <w:rPr>
          <w:rFonts w:ascii="Montserrat Light" w:eastAsia="Times New Roman" w:hAnsi="Montserrat Light" w:cs="Arial"/>
          <w:color w:val="000000"/>
          <w:sz w:val="20"/>
          <w:szCs w:val="20"/>
          <w:lang w:val="es-MX" w:eastAsia="es-MX"/>
        </w:rPr>
        <w:t xml:space="preserve">Aviso del </w:t>
      </w:r>
      <w:proofErr w:type="gramStart"/>
      <w:r w:rsidRPr="00876793">
        <w:rPr>
          <w:rFonts w:ascii="Montserrat Light" w:eastAsia="Times New Roman" w:hAnsi="Montserrat Light" w:cs="Arial"/>
          <w:color w:val="000000"/>
          <w:sz w:val="20"/>
          <w:szCs w:val="20"/>
          <w:lang w:val="es-MX" w:eastAsia="es-MX"/>
        </w:rPr>
        <w:t>Responsable</w:t>
      </w:r>
      <w:proofErr w:type="gramEnd"/>
      <w:r w:rsidRPr="00876793">
        <w:rPr>
          <w:rFonts w:ascii="Montserrat Light" w:eastAsia="Times New Roman" w:hAnsi="Montserrat Light" w:cs="Arial"/>
          <w:color w:val="000000"/>
          <w:sz w:val="20"/>
          <w:szCs w:val="20"/>
          <w:lang w:val="es-MX" w:eastAsia="es-MX"/>
        </w:rPr>
        <w:t xml:space="preserve"> Sanitario de</w:t>
      </w:r>
      <w:r w:rsidR="00584902" w:rsidRPr="00876793">
        <w:rPr>
          <w:rFonts w:ascii="Montserrat Light" w:eastAsia="Times New Roman" w:hAnsi="Montserrat Light" w:cs="Arial"/>
          <w:color w:val="000000"/>
          <w:sz w:val="20"/>
          <w:szCs w:val="20"/>
          <w:lang w:val="es-MX" w:eastAsia="es-MX"/>
        </w:rPr>
        <w:t>l</w:t>
      </w:r>
      <w:r w:rsidRPr="00876793">
        <w:rPr>
          <w:rFonts w:ascii="Montserrat Light" w:eastAsia="Times New Roman" w:hAnsi="Montserrat Light" w:cs="Arial"/>
          <w:color w:val="000000"/>
          <w:sz w:val="20"/>
          <w:szCs w:val="20"/>
          <w:lang w:val="es-MX" w:eastAsia="es-MX"/>
        </w:rPr>
        <w:t xml:space="preserve"> </w:t>
      </w:r>
      <w:r w:rsidR="00584902" w:rsidRPr="00876793">
        <w:rPr>
          <w:rFonts w:ascii="Montserrat Light" w:eastAsia="Times New Roman" w:hAnsi="Montserrat Light" w:cs="Arial"/>
          <w:color w:val="000000"/>
          <w:sz w:val="20"/>
          <w:szCs w:val="20"/>
          <w:lang w:val="es-MX" w:eastAsia="es-MX"/>
        </w:rPr>
        <w:t>licitante</w:t>
      </w:r>
      <w:r w:rsidRPr="00876793">
        <w:rPr>
          <w:rFonts w:ascii="Montserrat Light" w:eastAsia="Times New Roman" w:hAnsi="Montserrat Light" w:cs="Arial"/>
          <w:color w:val="000000"/>
          <w:sz w:val="20"/>
          <w:szCs w:val="20"/>
          <w:lang w:val="es-MX" w:eastAsia="es-MX"/>
        </w:rPr>
        <w:t>.</w:t>
      </w:r>
    </w:p>
    <w:p w14:paraId="460C0BCB" w14:textId="77777777" w:rsidR="00A70ABB" w:rsidRPr="00A70ABB" w:rsidRDefault="00A70ABB" w:rsidP="003167B1">
      <w:pPr>
        <w:ind w:left="0"/>
        <w:rPr>
          <w:rFonts w:ascii="Montserrat Light" w:eastAsia="Times New Roman" w:hAnsi="Montserrat Light" w:cs="Arial"/>
          <w:color w:val="000000"/>
          <w:sz w:val="20"/>
          <w:szCs w:val="20"/>
          <w:lang w:val="es-MX" w:eastAsia="es-MX"/>
        </w:rPr>
      </w:pPr>
    </w:p>
    <w:p w14:paraId="572D572B" w14:textId="705E945F" w:rsidR="00A70ABB" w:rsidRPr="003167B1" w:rsidRDefault="00AF5E01" w:rsidP="003167B1">
      <w:pPr>
        <w:suppressAutoHyphens/>
        <w:autoSpaceDE w:val="0"/>
        <w:ind w:left="0" w:right="49"/>
        <w:rPr>
          <w:rFonts w:ascii="Montserrat Light" w:eastAsia="Times New Roman" w:hAnsi="Montserrat Light" w:cs="Arial"/>
          <w:noProof/>
          <w:color w:val="000000"/>
          <w:sz w:val="20"/>
          <w:szCs w:val="20"/>
          <w:lang w:val="es-ES" w:eastAsia="es-ES"/>
        </w:rPr>
      </w:pPr>
      <w:r>
        <w:rPr>
          <w:rFonts w:ascii="Montserrat Light" w:eastAsia="Times New Roman" w:hAnsi="Montserrat Light" w:cs="Arial"/>
          <w:noProof/>
          <w:color w:val="000000"/>
          <w:sz w:val="20"/>
          <w:szCs w:val="20"/>
          <w:lang w:val="es-ES" w:eastAsia="es-ES"/>
        </w:rPr>
        <w:t xml:space="preserve">El licitante </w:t>
      </w:r>
      <w:r w:rsidR="00A70ABB" w:rsidRPr="003167B1">
        <w:rPr>
          <w:rFonts w:ascii="Montserrat Light" w:eastAsia="Times New Roman" w:hAnsi="Montserrat Light" w:cs="Arial"/>
          <w:noProof/>
          <w:color w:val="000000"/>
          <w:sz w:val="20"/>
          <w:szCs w:val="20"/>
          <w:lang w:val="es-ES" w:eastAsia="es-ES"/>
        </w:rPr>
        <w:t>deberá ofertar con las diferentes claves de las bolsas de diálisis, el sistema de conexión compatible, en el entendido que deberá cumplir con la documentación solicitada para cada una de ellas, considerando el mismo precio en su oferta técnico – económica.</w:t>
      </w:r>
    </w:p>
    <w:p w14:paraId="0175EB8F" w14:textId="77777777" w:rsidR="00A70ABB" w:rsidRPr="003167B1" w:rsidRDefault="00A70ABB" w:rsidP="003167B1">
      <w:pPr>
        <w:suppressAutoHyphens/>
        <w:autoSpaceDE w:val="0"/>
        <w:ind w:left="0" w:right="49"/>
        <w:rPr>
          <w:rFonts w:ascii="Montserrat Light" w:eastAsia="Times New Roman" w:hAnsi="Montserrat Light" w:cs="Arial"/>
          <w:noProof/>
          <w:color w:val="000000"/>
          <w:sz w:val="20"/>
          <w:szCs w:val="20"/>
          <w:lang w:val="es-ES" w:eastAsia="es-ES"/>
        </w:rPr>
      </w:pPr>
    </w:p>
    <w:p w14:paraId="23DA85BF" w14:textId="77777777" w:rsidR="00A70ABB" w:rsidRPr="003167B1" w:rsidRDefault="00A70ABB" w:rsidP="003167B1">
      <w:pPr>
        <w:suppressAutoHyphens/>
        <w:autoSpaceDE w:val="0"/>
        <w:ind w:left="0" w:right="49"/>
        <w:rPr>
          <w:rFonts w:ascii="Montserrat Light" w:eastAsia="Times New Roman" w:hAnsi="Montserrat Light" w:cs="Arial"/>
          <w:noProof/>
          <w:color w:val="000000"/>
          <w:sz w:val="20"/>
          <w:szCs w:val="20"/>
          <w:lang w:val="es-ES" w:eastAsia="es-ES"/>
        </w:rPr>
      </w:pPr>
      <w:bookmarkStart w:id="19" w:name="_Toc428970321"/>
      <w:r w:rsidRPr="003167B1">
        <w:rPr>
          <w:rFonts w:ascii="Montserrat Light" w:eastAsia="Times New Roman" w:hAnsi="Montserrat Light" w:cs="Arial"/>
          <w:noProof/>
          <w:color w:val="000000"/>
          <w:sz w:val="20"/>
          <w:szCs w:val="20"/>
          <w:lang w:val="es-ES" w:eastAsia="es-ES"/>
        </w:rPr>
        <w:t>Para Fabricantes y Distribuidores de Otros Insumos para la Salud:</w:t>
      </w:r>
      <w:bookmarkEnd w:id="19"/>
    </w:p>
    <w:p w14:paraId="1149BE17" w14:textId="77777777" w:rsidR="00A70ABB" w:rsidRPr="003167B1" w:rsidRDefault="00A70ABB" w:rsidP="003167B1">
      <w:pPr>
        <w:suppressAutoHyphens/>
        <w:autoSpaceDE w:val="0"/>
        <w:ind w:left="0" w:right="49"/>
        <w:rPr>
          <w:rFonts w:ascii="Montserrat Light" w:eastAsia="Times New Roman" w:hAnsi="Montserrat Light" w:cs="Arial"/>
          <w:noProof/>
          <w:color w:val="000000"/>
          <w:sz w:val="20"/>
          <w:szCs w:val="20"/>
          <w:lang w:val="es-ES" w:eastAsia="es-ES"/>
        </w:rPr>
      </w:pPr>
      <w:r w:rsidRPr="003167B1">
        <w:rPr>
          <w:rFonts w:ascii="Montserrat Light" w:eastAsia="Times New Roman" w:hAnsi="Montserrat Light" w:cs="Arial"/>
          <w:noProof/>
          <w:color w:val="000000"/>
          <w:sz w:val="20"/>
          <w:szCs w:val="20"/>
          <w:lang w:val="es-ES" w:eastAsia="es-ES"/>
        </w:rPr>
        <w:t>Aviso de Funcionamiento y/o Licencia Sanitaria.</w:t>
      </w:r>
    </w:p>
    <w:p w14:paraId="550E4532" w14:textId="77777777" w:rsidR="00A70ABB" w:rsidRPr="003167B1" w:rsidRDefault="00A70ABB" w:rsidP="003167B1">
      <w:pPr>
        <w:suppressAutoHyphens/>
        <w:autoSpaceDE w:val="0"/>
        <w:ind w:left="0" w:right="49"/>
        <w:rPr>
          <w:rFonts w:ascii="Montserrat Light" w:eastAsia="Times New Roman" w:hAnsi="Montserrat Light" w:cs="Arial"/>
          <w:noProof/>
          <w:color w:val="000000"/>
          <w:sz w:val="20"/>
          <w:szCs w:val="20"/>
          <w:lang w:val="es-ES" w:eastAsia="es-ES"/>
        </w:rPr>
      </w:pPr>
      <w:r w:rsidRPr="003167B1">
        <w:rPr>
          <w:rFonts w:ascii="Montserrat Light" w:eastAsia="Times New Roman" w:hAnsi="Montserrat Light" w:cs="Arial"/>
          <w:noProof/>
          <w:color w:val="000000"/>
          <w:sz w:val="20"/>
          <w:szCs w:val="20"/>
          <w:lang w:val="es-ES" w:eastAsia="es-ES"/>
        </w:rPr>
        <w:t>Aviso del Responsable Sanitario.</w:t>
      </w:r>
    </w:p>
    <w:p w14:paraId="1F816047" w14:textId="77777777" w:rsidR="00A70ABB" w:rsidRPr="003167B1" w:rsidRDefault="00A70ABB" w:rsidP="003167B1">
      <w:pPr>
        <w:suppressAutoHyphens/>
        <w:autoSpaceDE w:val="0"/>
        <w:ind w:left="0" w:right="49"/>
        <w:rPr>
          <w:rFonts w:ascii="Montserrat Light" w:eastAsia="Times New Roman" w:hAnsi="Montserrat Light" w:cs="Arial"/>
          <w:noProof/>
          <w:color w:val="000000"/>
          <w:sz w:val="20"/>
          <w:szCs w:val="20"/>
          <w:lang w:val="es-ES" w:eastAsia="es-ES"/>
        </w:rPr>
      </w:pPr>
    </w:p>
    <w:p w14:paraId="41573C24" w14:textId="77777777" w:rsidR="00A70ABB" w:rsidRPr="003167B1" w:rsidRDefault="00A70ABB" w:rsidP="003167B1">
      <w:pPr>
        <w:suppressAutoHyphens/>
        <w:autoSpaceDE w:val="0"/>
        <w:ind w:left="0" w:right="49"/>
        <w:rPr>
          <w:rFonts w:ascii="Montserrat Light" w:eastAsia="Times New Roman" w:hAnsi="Montserrat Light" w:cs="Arial"/>
          <w:noProof/>
          <w:color w:val="000000"/>
          <w:sz w:val="20"/>
          <w:szCs w:val="20"/>
          <w:lang w:val="es-ES" w:eastAsia="es-ES"/>
        </w:rPr>
      </w:pPr>
      <w:r w:rsidRPr="003167B1">
        <w:rPr>
          <w:rFonts w:ascii="Montserrat Light" w:eastAsia="Times New Roman" w:hAnsi="Montserrat Light" w:cs="Arial"/>
          <w:noProof/>
          <w:color w:val="000000"/>
          <w:sz w:val="20"/>
          <w:szCs w:val="20"/>
          <w:lang w:val="es-ES" w:eastAsia="es-ES"/>
        </w:rPr>
        <w:t>En caso de que los bienes ofertados no requieran de Registro Sanitario, deberá presentar constancia oficial, expedida por la Secretaría de Salud (SSA), con nombre, firma autógrafa y cargo del servidor público que la emite, el cual lo exima del mismo.</w:t>
      </w:r>
    </w:p>
    <w:p w14:paraId="0C0BC055" w14:textId="77777777" w:rsidR="0008179A" w:rsidRPr="00A70ABB" w:rsidRDefault="0008179A" w:rsidP="0008179A">
      <w:pPr>
        <w:suppressAutoHyphens/>
        <w:autoSpaceDE w:val="0"/>
        <w:ind w:left="0" w:right="49"/>
        <w:rPr>
          <w:rFonts w:ascii="Montserrat Light" w:eastAsia="Times New Roman" w:hAnsi="Montserrat Light" w:cs="Arial"/>
          <w:noProof/>
          <w:color w:val="000000"/>
          <w:sz w:val="20"/>
          <w:szCs w:val="20"/>
          <w:lang w:eastAsia="es-ES"/>
        </w:rPr>
      </w:pPr>
      <w:bookmarkStart w:id="20" w:name="_Toc442265827"/>
    </w:p>
    <w:bookmarkEnd w:id="20"/>
    <w:p w14:paraId="39DE250B" w14:textId="77777777" w:rsidR="0008179A" w:rsidRPr="00A70ABB" w:rsidRDefault="0008179A" w:rsidP="0008179A">
      <w:pPr>
        <w:tabs>
          <w:tab w:val="left" w:pos="11374"/>
          <w:tab w:val="left" w:pos="11404"/>
          <w:tab w:val="left" w:pos="11614"/>
          <w:tab w:val="left" w:pos="13174"/>
        </w:tabs>
        <w:suppressAutoHyphens/>
        <w:ind w:left="0" w:right="49"/>
        <w:rPr>
          <w:rFonts w:ascii="Montserrat Light" w:hAnsi="Montserrat Light" w:cs="Arial"/>
          <w:b/>
          <w:noProof/>
          <w:sz w:val="20"/>
          <w:szCs w:val="20"/>
          <w:lang w:val="es-ES" w:eastAsia="en-US"/>
        </w:rPr>
      </w:pPr>
      <w:r w:rsidRPr="00A70ABB">
        <w:rPr>
          <w:rFonts w:ascii="Montserrat Light" w:hAnsi="Montserrat Light" w:cs="Arial"/>
          <w:b/>
          <w:noProof/>
          <w:sz w:val="20"/>
          <w:szCs w:val="20"/>
          <w:lang w:val="es-ES" w:eastAsia="en-US"/>
        </w:rPr>
        <w:t xml:space="preserve">Bienes de Origen Nacional. </w:t>
      </w:r>
    </w:p>
    <w:p w14:paraId="1A3FD843" w14:textId="77777777" w:rsidR="0008179A" w:rsidRPr="00A70ABB" w:rsidRDefault="0008179A" w:rsidP="0008179A">
      <w:pPr>
        <w:tabs>
          <w:tab w:val="left" w:pos="11374"/>
          <w:tab w:val="left" w:pos="11404"/>
          <w:tab w:val="left" w:pos="11614"/>
          <w:tab w:val="left" w:pos="13174"/>
        </w:tabs>
        <w:suppressAutoHyphens/>
        <w:ind w:left="0" w:right="49"/>
        <w:rPr>
          <w:rFonts w:ascii="Montserrat Light" w:hAnsi="Montserrat Light" w:cs="Arial"/>
          <w:noProof/>
          <w:sz w:val="12"/>
          <w:szCs w:val="20"/>
          <w:lang w:val="es-ES" w:eastAsia="en-US"/>
        </w:rPr>
      </w:pPr>
    </w:p>
    <w:p w14:paraId="1E583DD6" w14:textId="77777777" w:rsidR="0008179A" w:rsidRPr="00A70ABB" w:rsidRDefault="0008179A" w:rsidP="0008179A">
      <w:pPr>
        <w:tabs>
          <w:tab w:val="left" w:pos="11374"/>
          <w:tab w:val="left" w:pos="11404"/>
          <w:tab w:val="left" w:pos="11614"/>
          <w:tab w:val="left" w:pos="13174"/>
        </w:tabs>
        <w:suppressAutoHyphens/>
        <w:ind w:left="0" w:right="49"/>
        <w:rPr>
          <w:rFonts w:ascii="Montserrat Light" w:hAnsi="Montserrat Light" w:cs="Arial"/>
          <w:noProof/>
          <w:color w:val="000000"/>
          <w:sz w:val="20"/>
          <w:szCs w:val="20"/>
          <w:lang w:val="es-ES" w:eastAsia="en-US"/>
        </w:rPr>
      </w:pPr>
      <w:r w:rsidRPr="00A70ABB">
        <w:rPr>
          <w:rFonts w:ascii="Montserrat Light" w:hAnsi="Montserrat Light" w:cs="Arial"/>
          <w:noProof/>
          <w:color w:val="000000"/>
          <w:sz w:val="20"/>
          <w:szCs w:val="20"/>
          <w:lang w:val="es-ES" w:eastAsia="en-US"/>
        </w:rPr>
        <w:t xml:space="preserve">Escrito bajo protesta de decir verdad, en el que </w:t>
      </w:r>
      <w:r w:rsidRPr="00A70ABB">
        <w:rPr>
          <w:rFonts w:ascii="Montserrat Light" w:eastAsia="Times New Roman" w:hAnsi="Montserrat Light" w:cs="Arial"/>
          <w:sz w:val="20"/>
          <w:szCs w:val="20"/>
          <w:lang w:val="es-MX" w:eastAsia="ar-SA"/>
        </w:rPr>
        <w:t>la persona física o moral a través del representante legal,</w:t>
      </w:r>
      <w:r w:rsidRPr="00A70ABB">
        <w:rPr>
          <w:rFonts w:ascii="Montserrat Light" w:hAnsi="Montserrat Light" w:cs="Arial"/>
          <w:noProof/>
          <w:color w:val="000000"/>
          <w:sz w:val="20"/>
          <w:szCs w:val="20"/>
          <w:lang w:val="es-ES" w:eastAsia="en-US"/>
        </w:rPr>
        <w:t xml:space="preserv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Arrendamientos y Servicios del Sector Púbico (LAASSP),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3A48F6C3" w14:textId="77777777" w:rsidR="0008179A" w:rsidRPr="00A70ABB" w:rsidRDefault="0008179A" w:rsidP="0008179A">
      <w:pPr>
        <w:tabs>
          <w:tab w:val="left" w:pos="11374"/>
          <w:tab w:val="left" w:pos="11404"/>
          <w:tab w:val="left" w:pos="11614"/>
          <w:tab w:val="left" w:pos="13174"/>
        </w:tabs>
        <w:suppressAutoHyphens/>
        <w:ind w:left="0" w:right="49"/>
        <w:rPr>
          <w:rFonts w:ascii="Montserrat Light" w:hAnsi="Montserrat Light" w:cs="Arial"/>
          <w:noProof/>
          <w:color w:val="000000"/>
          <w:sz w:val="20"/>
          <w:szCs w:val="20"/>
          <w:lang w:val="es-ES" w:eastAsia="en-US"/>
        </w:rPr>
      </w:pPr>
    </w:p>
    <w:p w14:paraId="1C2F5D46" w14:textId="085CF759" w:rsidR="0008179A" w:rsidRPr="00A70ABB" w:rsidRDefault="00BC4089" w:rsidP="0008179A">
      <w:pPr>
        <w:tabs>
          <w:tab w:val="left" w:pos="11374"/>
          <w:tab w:val="left" w:pos="11404"/>
          <w:tab w:val="left" w:pos="11614"/>
          <w:tab w:val="left" w:pos="13174"/>
        </w:tabs>
        <w:suppressAutoHyphens/>
        <w:ind w:left="0" w:right="49"/>
        <w:rPr>
          <w:rFonts w:ascii="Montserrat Light" w:hAnsi="Montserrat Light" w:cs="Arial"/>
          <w:b/>
          <w:noProof/>
          <w:sz w:val="20"/>
          <w:szCs w:val="20"/>
          <w:lang w:val="es-ES" w:eastAsia="en-US"/>
        </w:rPr>
      </w:pPr>
      <w:r>
        <w:rPr>
          <w:rFonts w:ascii="Montserrat Light" w:hAnsi="Montserrat Light" w:cs="Arial"/>
          <w:b/>
          <w:noProof/>
          <w:sz w:val="20"/>
          <w:szCs w:val="20"/>
          <w:lang w:val="es-ES" w:eastAsia="en-US"/>
        </w:rPr>
        <w:t>Equipo</w:t>
      </w:r>
      <w:r w:rsidR="0008179A" w:rsidRPr="00A70ABB">
        <w:rPr>
          <w:rFonts w:ascii="Montserrat Light" w:hAnsi="Montserrat Light" w:cs="Arial"/>
          <w:b/>
          <w:noProof/>
          <w:sz w:val="20"/>
          <w:szCs w:val="20"/>
          <w:lang w:val="es-ES" w:eastAsia="en-US"/>
        </w:rPr>
        <w:t xml:space="preserve"> de importación. </w:t>
      </w:r>
    </w:p>
    <w:p w14:paraId="601A1660" w14:textId="77777777" w:rsidR="0008179A" w:rsidRPr="00A70ABB" w:rsidRDefault="0008179A" w:rsidP="0008179A">
      <w:pPr>
        <w:tabs>
          <w:tab w:val="left" w:pos="11374"/>
          <w:tab w:val="left" w:pos="11404"/>
          <w:tab w:val="left" w:pos="11614"/>
          <w:tab w:val="left" w:pos="13174"/>
        </w:tabs>
        <w:suppressAutoHyphens/>
        <w:ind w:left="0" w:right="49"/>
        <w:rPr>
          <w:rFonts w:ascii="Montserrat Light" w:hAnsi="Montserrat Light" w:cs="Arial"/>
          <w:noProof/>
          <w:sz w:val="8"/>
          <w:szCs w:val="20"/>
          <w:lang w:val="es-ES" w:eastAsia="en-US"/>
        </w:rPr>
      </w:pPr>
    </w:p>
    <w:p w14:paraId="63D959CF" w14:textId="2492C72C" w:rsidR="0008179A" w:rsidRDefault="0008179A" w:rsidP="0008179A">
      <w:pPr>
        <w:tabs>
          <w:tab w:val="left" w:pos="11374"/>
          <w:tab w:val="left" w:pos="11404"/>
          <w:tab w:val="left" w:pos="11614"/>
          <w:tab w:val="left" w:pos="13174"/>
        </w:tabs>
        <w:suppressAutoHyphens/>
        <w:ind w:left="0" w:right="49"/>
        <w:rPr>
          <w:rFonts w:ascii="Montserrat" w:hAnsi="Montserrat" w:cs="Arial"/>
          <w:noProof/>
          <w:color w:val="000000"/>
          <w:sz w:val="22"/>
          <w:szCs w:val="22"/>
          <w:lang w:val="es-ES" w:eastAsia="en-US"/>
        </w:rPr>
      </w:pPr>
      <w:r w:rsidRPr="00A70ABB">
        <w:rPr>
          <w:rFonts w:ascii="Montserrat Light" w:hAnsi="Montserrat Light" w:cs="Arial"/>
          <w:noProof/>
          <w:color w:val="000000"/>
          <w:sz w:val="20"/>
          <w:szCs w:val="20"/>
          <w:lang w:val="es-ES" w:eastAsia="en-US"/>
        </w:rPr>
        <w:t xml:space="preserve">En caso de que oferten </w:t>
      </w:r>
      <w:r w:rsidR="00BC4089">
        <w:rPr>
          <w:rFonts w:ascii="Montserrat Light" w:hAnsi="Montserrat Light" w:cs="Arial"/>
          <w:noProof/>
          <w:color w:val="000000"/>
          <w:sz w:val="20"/>
          <w:szCs w:val="20"/>
          <w:lang w:val="es-ES" w:eastAsia="en-US"/>
        </w:rPr>
        <w:t>equipo</w:t>
      </w:r>
      <w:r w:rsidRPr="00A70ABB">
        <w:rPr>
          <w:rFonts w:ascii="Montserrat Light" w:hAnsi="Montserrat Light" w:cs="Arial"/>
          <w:noProof/>
          <w:color w:val="000000"/>
          <w:sz w:val="20"/>
          <w:szCs w:val="20"/>
          <w:lang w:val="es-ES" w:eastAsia="en-US"/>
        </w:rPr>
        <w:t xml:space="preserve"> de importación, </w:t>
      </w:r>
      <w:r w:rsidRPr="00A70ABB">
        <w:rPr>
          <w:rFonts w:ascii="Montserrat Light" w:eastAsia="Times New Roman" w:hAnsi="Montserrat Light" w:cs="Arial"/>
          <w:sz w:val="20"/>
          <w:szCs w:val="20"/>
          <w:lang w:val="es-MX" w:eastAsia="ar-SA"/>
        </w:rPr>
        <w:t>la persona física o moral</w:t>
      </w:r>
      <w:r w:rsidRPr="00A70ABB">
        <w:rPr>
          <w:rFonts w:ascii="Montserrat Light" w:hAnsi="Montserrat Light" w:cs="Arial"/>
          <w:noProof/>
          <w:color w:val="000000"/>
          <w:sz w:val="20"/>
          <w:szCs w:val="20"/>
          <w:lang w:val="es-ES" w:eastAsia="en-US"/>
        </w:rPr>
        <w:t xml:space="preserve"> a través de su representante legal, deberá presentar escrito bajo protesta de decir verdad, en el que manifieste que los </w:t>
      </w:r>
      <w:r w:rsidR="00BC4089">
        <w:rPr>
          <w:rFonts w:ascii="Montserrat Light" w:hAnsi="Montserrat Light" w:cs="Arial"/>
          <w:noProof/>
          <w:color w:val="000000"/>
          <w:sz w:val="20"/>
          <w:szCs w:val="20"/>
          <w:lang w:val="es-ES" w:eastAsia="en-US"/>
        </w:rPr>
        <w:t>equipos</w:t>
      </w:r>
      <w:r w:rsidRPr="00A70ABB">
        <w:rPr>
          <w:rFonts w:ascii="Montserrat Light" w:hAnsi="Montserrat Light" w:cs="Arial"/>
          <w:noProof/>
          <w:color w:val="000000"/>
          <w:sz w:val="20"/>
          <w:szCs w:val="20"/>
          <w:lang w:val="es-ES" w:eastAsia="en-US"/>
        </w:rPr>
        <w:t xml:space="preserve"> importados, son originarios de algún país que tiene suscrito con los Estados Unidos Mexicanos un Tratado de Libre Comercio con capítulo de compras del sector público</w:t>
      </w:r>
      <w:r w:rsidRPr="00A70ABB">
        <w:rPr>
          <w:rFonts w:ascii="Montserrat" w:hAnsi="Montserrat" w:cs="Arial"/>
          <w:noProof/>
          <w:color w:val="000000"/>
          <w:sz w:val="22"/>
          <w:szCs w:val="22"/>
          <w:lang w:val="es-ES" w:eastAsia="en-US"/>
        </w:rPr>
        <w:t>.</w:t>
      </w:r>
    </w:p>
    <w:p w14:paraId="24573A7C" w14:textId="77777777" w:rsidR="0008179A" w:rsidRDefault="0008179A" w:rsidP="0008179A">
      <w:pPr>
        <w:tabs>
          <w:tab w:val="left" w:pos="11374"/>
          <w:tab w:val="left" w:pos="11404"/>
          <w:tab w:val="left" w:pos="11614"/>
          <w:tab w:val="left" w:pos="13174"/>
        </w:tabs>
        <w:suppressAutoHyphens/>
        <w:ind w:left="0" w:right="49"/>
        <w:rPr>
          <w:rFonts w:ascii="Montserrat" w:hAnsi="Montserrat" w:cs="Arial"/>
          <w:noProof/>
          <w:color w:val="000000"/>
          <w:sz w:val="22"/>
          <w:szCs w:val="22"/>
          <w:lang w:val="es-ES" w:eastAsia="en-US"/>
        </w:rPr>
      </w:pPr>
    </w:p>
    <w:p w14:paraId="416B6A2F" w14:textId="77777777" w:rsidR="0008179A" w:rsidRPr="00A70ABB" w:rsidRDefault="0008179A" w:rsidP="0008179A">
      <w:pPr>
        <w:ind w:left="0"/>
        <w:rPr>
          <w:rFonts w:ascii="Montserrat Light" w:eastAsia="Times New Roman" w:hAnsi="Montserrat Light" w:cs="Arial"/>
          <w:b/>
          <w:color w:val="000000"/>
          <w:sz w:val="20"/>
          <w:szCs w:val="20"/>
          <w:lang w:val="es-MX" w:eastAsia="es-MX"/>
        </w:rPr>
      </w:pPr>
      <w:r w:rsidRPr="00A70ABB">
        <w:rPr>
          <w:rFonts w:ascii="Montserrat Light" w:eastAsia="Times New Roman" w:hAnsi="Montserrat Light" w:cs="Arial"/>
          <w:b/>
          <w:color w:val="000000"/>
          <w:sz w:val="20"/>
          <w:szCs w:val="20"/>
          <w:lang w:val="es-MX" w:eastAsia="es-MX"/>
        </w:rPr>
        <w:t>Calidad</w:t>
      </w:r>
    </w:p>
    <w:p w14:paraId="50D55D52" w14:textId="77777777" w:rsidR="0008179A" w:rsidRPr="00A70ABB" w:rsidRDefault="0008179A" w:rsidP="0008179A">
      <w:pPr>
        <w:ind w:left="0"/>
        <w:rPr>
          <w:rFonts w:ascii="Montserrat Light" w:eastAsia="Times New Roman" w:hAnsi="Montserrat Light" w:cs="Arial"/>
          <w:color w:val="000000"/>
          <w:sz w:val="20"/>
          <w:szCs w:val="20"/>
          <w:lang w:val="es-MX" w:eastAsia="es-MX"/>
        </w:rPr>
      </w:pPr>
    </w:p>
    <w:p w14:paraId="246A013C" w14:textId="77777777" w:rsidR="0008179A" w:rsidRPr="00A70ABB" w:rsidRDefault="0008179A" w:rsidP="0008179A">
      <w:pPr>
        <w:ind w:left="0"/>
        <w:rPr>
          <w:rFonts w:ascii="Montserrat Light" w:eastAsia="Times New Roman" w:hAnsi="Montserrat Light" w:cs="Arial"/>
          <w:color w:val="000000"/>
          <w:sz w:val="20"/>
          <w:szCs w:val="20"/>
          <w:lang w:val="es-MX" w:eastAsia="es-MX"/>
        </w:rPr>
      </w:pPr>
      <w:r>
        <w:rPr>
          <w:rFonts w:ascii="Montserrat Light" w:eastAsia="Times New Roman" w:hAnsi="Montserrat Light" w:cs="Arial"/>
          <w:color w:val="000000"/>
          <w:sz w:val="20"/>
          <w:szCs w:val="20"/>
          <w:lang w:val="es-MX" w:eastAsia="es-MX"/>
        </w:rPr>
        <w:t>Los Licitantes</w:t>
      </w:r>
      <w:r w:rsidRPr="00A70ABB">
        <w:rPr>
          <w:rFonts w:ascii="Montserrat Light" w:eastAsia="Times New Roman" w:hAnsi="Montserrat Light" w:cs="Arial"/>
          <w:color w:val="000000"/>
          <w:sz w:val="20"/>
          <w:szCs w:val="20"/>
          <w:lang w:val="es-MX" w:eastAsia="es-MX"/>
        </w:rPr>
        <w:t xml:space="preserve"> deberán acompañar a su proposición técnica los documentos siguientes:</w:t>
      </w:r>
    </w:p>
    <w:p w14:paraId="11BE2A99" w14:textId="77777777" w:rsidR="0008179A" w:rsidRPr="00A70ABB" w:rsidRDefault="0008179A" w:rsidP="0008179A">
      <w:pPr>
        <w:ind w:left="0"/>
        <w:rPr>
          <w:rFonts w:ascii="Montserrat Light" w:eastAsia="Times New Roman" w:hAnsi="Montserrat Light" w:cs="Arial"/>
          <w:color w:val="000000"/>
          <w:sz w:val="20"/>
          <w:szCs w:val="20"/>
          <w:lang w:val="es-MX" w:eastAsia="es-MX"/>
        </w:rPr>
      </w:pPr>
    </w:p>
    <w:p w14:paraId="4774F437" w14:textId="77777777" w:rsidR="0008179A" w:rsidRPr="00A70ABB" w:rsidRDefault="0008179A" w:rsidP="0008179A">
      <w:pPr>
        <w:ind w:left="0"/>
        <w:rPr>
          <w:rFonts w:ascii="Montserrat Light" w:eastAsia="Times New Roman" w:hAnsi="Montserrat Light" w:cs="Arial"/>
          <w:b/>
          <w:color w:val="000000"/>
          <w:sz w:val="20"/>
          <w:szCs w:val="20"/>
          <w:lang w:val="es-MX" w:eastAsia="es-MX"/>
        </w:rPr>
      </w:pPr>
      <w:bookmarkStart w:id="21" w:name="_Toc428970316"/>
      <w:r w:rsidRPr="00A70ABB">
        <w:rPr>
          <w:rFonts w:ascii="Montserrat Light" w:eastAsia="Times New Roman" w:hAnsi="Montserrat Light" w:cs="Arial"/>
          <w:b/>
          <w:color w:val="000000"/>
          <w:sz w:val="20"/>
          <w:szCs w:val="20"/>
          <w:lang w:val="es-MX" w:eastAsia="es-MX"/>
        </w:rPr>
        <w:t>Para Fabricantes y Distribuidores de Medicamentos:</w:t>
      </w:r>
      <w:bookmarkEnd w:id="21"/>
    </w:p>
    <w:p w14:paraId="6CC9CA81"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p>
    <w:p w14:paraId="146A9F9E" w14:textId="77777777" w:rsidR="0008179A" w:rsidRPr="00A70ABB" w:rsidRDefault="0008179A" w:rsidP="0008179A">
      <w:pPr>
        <w:numPr>
          <w:ilvl w:val="0"/>
          <w:numId w:val="171"/>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Copia legible del Registro Sanitario vigente (anverso y reverso), expedido por la </w:t>
      </w:r>
      <w:r w:rsidRPr="00A70ABB">
        <w:rPr>
          <w:rFonts w:ascii="Montserrat Light" w:hAnsi="Montserrat Light" w:cs="Arial"/>
          <w:sz w:val="20"/>
          <w:szCs w:val="20"/>
          <w:lang w:val="es-ES" w:eastAsia="en-US"/>
        </w:rPr>
        <w:t>Comisión Federal para la Protección contra Riesgos Sanitarios</w:t>
      </w:r>
      <w:r w:rsidRPr="00A70ABB">
        <w:rPr>
          <w:rFonts w:ascii="Montserrat Light" w:eastAsia="Times New Roman" w:hAnsi="Montserrat Light" w:cs="Arial"/>
          <w:color w:val="000000"/>
          <w:sz w:val="20"/>
          <w:szCs w:val="20"/>
          <w:lang w:val="es-MX" w:eastAsia="es-MX"/>
        </w:rPr>
        <w:t xml:space="preserve"> (COFEPRIS), conforme a lo establecido en el artículo 376 de la Ley General de Salud (vigencia de 5 años), debidamente identificado por el número de partida y clave proposición. Asimismo, podrá enviar los anexos correspondientes al marbete, a efecto de que pueda acreditar fehacientemente que el producto ofertado cumple con la descripción del Compendio Nacional de Insumos para la Salud (el no presentar los proyectos de marbetes no será motivo de </w:t>
      </w:r>
      <w:proofErr w:type="spellStart"/>
      <w:r w:rsidRPr="00A70ABB">
        <w:rPr>
          <w:rFonts w:ascii="Montserrat Light" w:eastAsia="Times New Roman" w:hAnsi="Montserrat Light" w:cs="Arial"/>
          <w:color w:val="000000"/>
          <w:sz w:val="20"/>
          <w:szCs w:val="20"/>
          <w:lang w:val="es-MX" w:eastAsia="es-MX"/>
        </w:rPr>
        <w:t>desechamiento</w:t>
      </w:r>
      <w:proofErr w:type="spellEnd"/>
      <w:r w:rsidRPr="00A70ABB">
        <w:rPr>
          <w:rFonts w:ascii="Montserrat Light" w:eastAsia="Times New Roman" w:hAnsi="Montserrat Light" w:cs="Arial"/>
          <w:color w:val="000000"/>
          <w:sz w:val="20"/>
          <w:szCs w:val="20"/>
          <w:lang w:val="es-MX" w:eastAsia="es-MX"/>
        </w:rPr>
        <w:t xml:space="preserve">). </w:t>
      </w:r>
    </w:p>
    <w:p w14:paraId="597A217A" w14:textId="3FDE7FBD" w:rsidR="0008179A" w:rsidRPr="00A70ABB" w:rsidRDefault="0008179A" w:rsidP="0008179A">
      <w:pPr>
        <w:numPr>
          <w:ilvl w:val="0"/>
          <w:numId w:val="171"/>
        </w:numPr>
        <w:spacing w:line="276" w:lineRule="auto"/>
        <w:contextualSpacing/>
        <w:rPr>
          <w:rFonts w:ascii="Montserrat Light" w:eastAsia="Times New Roman" w:hAnsi="Montserrat Light" w:cs="Arial"/>
          <w:color w:val="000000"/>
          <w:sz w:val="20"/>
          <w:szCs w:val="20"/>
          <w:lang w:val="es-MX" w:eastAsia="es-MX"/>
        </w:rPr>
      </w:pPr>
      <w:r>
        <w:rPr>
          <w:rFonts w:ascii="Montserrat Light" w:eastAsia="Times New Roman" w:hAnsi="Montserrat Light" w:cs="Arial"/>
          <w:color w:val="000000"/>
          <w:sz w:val="20"/>
          <w:szCs w:val="20"/>
          <w:lang w:val="es-MX" w:eastAsia="es-MX"/>
        </w:rPr>
        <w:t>El licitante</w:t>
      </w:r>
      <w:r w:rsidRPr="00A70ABB">
        <w:rPr>
          <w:rFonts w:ascii="Montserrat Light" w:eastAsia="Times New Roman" w:hAnsi="Montserrat Light" w:cs="Arial"/>
          <w:color w:val="000000"/>
          <w:sz w:val="20"/>
          <w:szCs w:val="20"/>
          <w:lang w:val="es-MX" w:eastAsia="es-MX"/>
        </w:rPr>
        <w:t xml:space="preserve"> deberá ofertar con las diferentes claves de las bolsas de diálisis, el sistema de conexión compatible, en el entendido que deberá cumplir con la documentación solicitada para cada una de ellas, en su oferta técnica-económica.</w:t>
      </w:r>
    </w:p>
    <w:p w14:paraId="3D631E30" w14:textId="77777777" w:rsidR="0008179A" w:rsidRPr="00A70ABB" w:rsidRDefault="0008179A" w:rsidP="0008179A">
      <w:pPr>
        <w:numPr>
          <w:ilvl w:val="0"/>
          <w:numId w:val="171"/>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En caso de que el Registro Sanitario no se encuentre dentro del periodo de vigencia de 5 años, conforme al artículo 376 de la Ley General de Salud, deberá entregar:</w:t>
      </w:r>
    </w:p>
    <w:p w14:paraId="1E89DB40" w14:textId="77777777" w:rsidR="0008179A" w:rsidRPr="00A70ABB" w:rsidRDefault="0008179A" w:rsidP="0008179A">
      <w:pPr>
        <w:numPr>
          <w:ilvl w:val="0"/>
          <w:numId w:val="172"/>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Copia simple del Registro Sanitario sometido a prórroga.</w:t>
      </w:r>
    </w:p>
    <w:p w14:paraId="29ACE87D" w14:textId="77777777" w:rsidR="0008179A" w:rsidRPr="00A70ABB" w:rsidRDefault="0008179A" w:rsidP="0008179A">
      <w:pPr>
        <w:numPr>
          <w:ilvl w:val="0"/>
          <w:numId w:val="172"/>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Copia simple del acuse de recibo del trámite de prórroga del Registro Sanitario, presentado ante la COFEPRIS </w:t>
      </w:r>
    </w:p>
    <w:p w14:paraId="695FCCC3" w14:textId="77777777" w:rsidR="0008179A" w:rsidRPr="00A70ABB" w:rsidRDefault="0008179A" w:rsidP="0008179A">
      <w:pPr>
        <w:numPr>
          <w:ilvl w:val="0"/>
          <w:numId w:val="172"/>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14:paraId="1B3F4E60" w14:textId="77777777" w:rsidR="0008179A" w:rsidRPr="00A70ABB" w:rsidRDefault="0008179A" w:rsidP="0008179A">
      <w:pPr>
        <w:numPr>
          <w:ilvl w:val="0"/>
          <w:numId w:val="172"/>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En caso de que los bienes ofertados no requieran de Registro Sanitario, deberá anexar constancia oficial, expedida por la SSA, con firma y cargo del servidor público que la emite, que lo exima del mismo.</w:t>
      </w:r>
    </w:p>
    <w:p w14:paraId="66AE842D" w14:textId="77777777" w:rsidR="0008179A" w:rsidRPr="00A70ABB" w:rsidRDefault="0008179A" w:rsidP="0008179A">
      <w:pPr>
        <w:numPr>
          <w:ilvl w:val="0"/>
          <w:numId w:val="170"/>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Escrito en papel membretado en el que manifieste que, en caso de ser adjudicada, se compromete a presentar especificaciones técnicas de calidad, métodos de prueba, así como las sustancias de referencia y los resultados de estudios de estabilidad acelerada y a largo plazo de los bienes contratados, en el momento en el que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lo requiera.</w:t>
      </w:r>
    </w:p>
    <w:p w14:paraId="5011A13E" w14:textId="77777777" w:rsidR="0008179A" w:rsidRPr="00A70ABB" w:rsidRDefault="0008179A" w:rsidP="0008179A">
      <w:pPr>
        <w:numPr>
          <w:ilvl w:val="0"/>
          <w:numId w:val="170"/>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4F639AC5"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p>
    <w:p w14:paraId="3B3549D7" w14:textId="77777777" w:rsidR="0008179A" w:rsidRPr="00A70ABB" w:rsidRDefault="0008179A" w:rsidP="0008179A">
      <w:pPr>
        <w:ind w:left="360"/>
        <w:rPr>
          <w:rFonts w:ascii="Montserrat Light" w:eastAsia="Times New Roman" w:hAnsi="Montserrat Light" w:cs="Arial"/>
          <w:b/>
          <w:color w:val="000000"/>
          <w:sz w:val="20"/>
          <w:szCs w:val="20"/>
          <w:lang w:val="es-MX" w:eastAsia="es-MX"/>
        </w:rPr>
      </w:pPr>
      <w:bookmarkStart w:id="22" w:name="_Toc428970317"/>
      <w:r w:rsidRPr="00A70ABB">
        <w:rPr>
          <w:rFonts w:ascii="Montserrat Light" w:eastAsia="Times New Roman" w:hAnsi="Montserrat Light" w:cs="Arial"/>
          <w:b/>
          <w:color w:val="000000"/>
          <w:sz w:val="20"/>
          <w:szCs w:val="20"/>
          <w:lang w:val="es-MX" w:eastAsia="es-MX"/>
        </w:rPr>
        <w:t>Para Fabricantes y Distribuidores de Otros Insumos para la Salud:</w:t>
      </w:r>
      <w:bookmarkEnd w:id="22"/>
    </w:p>
    <w:p w14:paraId="065E8185" w14:textId="77777777" w:rsidR="0008179A" w:rsidRPr="00A70ABB" w:rsidRDefault="0008179A" w:rsidP="0008179A">
      <w:pPr>
        <w:numPr>
          <w:ilvl w:val="0"/>
          <w:numId w:val="173"/>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lastRenderedPageBreak/>
        <w:t>Copia legible del Registro Sanitario vigente expedido por la COFEPRIS, conforme a lo establecido en el artículo 376 de la Ley General de Salud (vigencia de 5 años), debidamente identificado por el número de clave propuesta, así como los anexos correspondientes al marbete, que acredite fehacientemente que el producto ofertado cumple con la descripción del Compendio Nacional de Insumos para la Salud.</w:t>
      </w:r>
    </w:p>
    <w:p w14:paraId="729B7892" w14:textId="77777777" w:rsidR="0008179A" w:rsidRPr="00A70ABB" w:rsidRDefault="0008179A" w:rsidP="0008179A">
      <w:pPr>
        <w:numPr>
          <w:ilvl w:val="0"/>
          <w:numId w:val="173"/>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En caso de que el Registro Sanitario no se encuentre dentro del periodo de vigencia de 5 años, conforme al artículo 376 de la Ley General de Salud, deberá presentar:</w:t>
      </w:r>
    </w:p>
    <w:p w14:paraId="516D6E27" w14:textId="77777777" w:rsidR="0008179A" w:rsidRPr="00A70ABB" w:rsidRDefault="0008179A" w:rsidP="0008179A">
      <w:pPr>
        <w:numPr>
          <w:ilvl w:val="0"/>
          <w:numId w:val="174"/>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Copia simple del Registro Sanitario sometido a prórroga.</w:t>
      </w:r>
    </w:p>
    <w:p w14:paraId="6E27A468" w14:textId="77777777" w:rsidR="0008179A" w:rsidRPr="00A70ABB" w:rsidRDefault="0008179A" w:rsidP="0008179A">
      <w:pPr>
        <w:numPr>
          <w:ilvl w:val="0"/>
          <w:numId w:val="174"/>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Copia simple del acuse de recibo del trámite de prórroga del Registro Sanitario, presentado ante la COFEPRIS.</w:t>
      </w:r>
    </w:p>
    <w:p w14:paraId="01DB2C9C" w14:textId="77777777" w:rsidR="0008179A" w:rsidRPr="00A70ABB" w:rsidRDefault="0008179A" w:rsidP="0008179A">
      <w:pPr>
        <w:numPr>
          <w:ilvl w:val="0"/>
          <w:numId w:val="174"/>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Carta en hoja membretada y firmada por el representante legal del Titular del Registro Sanitario en donde bajo protesta de decir verdad manifieste que el trámite de prórroga fue sometido en tiempo y forma y que el acuse de recibo presentado corresponde al producto sometido al trámite de prórroga.</w:t>
      </w:r>
    </w:p>
    <w:p w14:paraId="504B15D7" w14:textId="77777777" w:rsidR="0008179A" w:rsidRPr="00A70ABB" w:rsidRDefault="0008179A" w:rsidP="0008179A">
      <w:pPr>
        <w:numPr>
          <w:ilvl w:val="0"/>
          <w:numId w:val="174"/>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En caso de que los bienes ofertados no requieran de Registro Sanitario, deberá anexar constancia oficial, expedida por la SSA, con firma y cargo del servidor público que la emite, que lo exima del mismo.</w:t>
      </w:r>
    </w:p>
    <w:p w14:paraId="6B91C9A6" w14:textId="77777777" w:rsidR="0008179A" w:rsidRPr="00A70ABB" w:rsidRDefault="0008179A" w:rsidP="0008179A">
      <w:pPr>
        <w:numPr>
          <w:ilvl w:val="0"/>
          <w:numId w:val="173"/>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Escrito en papel membretado en el que manifieste que, en caso de ser adjudicada, se compromete a presentar especificaciones técnicas de calidad, métodos de prueba, así como las sustancias de referencia y los resultados de estudios de estabilidad acelerada y a largo plazo de los bienes contratados, en el momento en el que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lo requiera.</w:t>
      </w:r>
    </w:p>
    <w:p w14:paraId="52F1CF67" w14:textId="77777777" w:rsidR="0008179A" w:rsidRPr="00A70ABB" w:rsidRDefault="0008179A" w:rsidP="0008179A">
      <w:pPr>
        <w:numPr>
          <w:ilvl w:val="0"/>
          <w:numId w:val="173"/>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21AE840D"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p>
    <w:p w14:paraId="3F0CB433"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r w:rsidRPr="007F0636">
        <w:rPr>
          <w:rFonts w:ascii="Montserrat Light" w:eastAsia="Times New Roman" w:hAnsi="Montserrat Light" w:cs="Arial"/>
          <w:color w:val="000000"/>
          <w:sz w:val="20"/>
          <w:szCs w:val="20"/>
          <w:lang w:val="es-MX" w:eastAsia="es-MX"/>
        </w:rPr>
        <w:t xml:space="preserve">De los bienes que resulten con asignación y de los que la </w:t>
      </w:r>
      <w:r>
        <w:rPr>
          <w:rFonts w:ascii="Montserrat Light" w:eastAsia="Times New Roman" w:hAnsi="Montserrat Light" w:cs="Arial"/>
          <w:color w:val="000000"/>
          <w:sz w:val="20"/>
          <w:szCs w:val="20"/>
          <w:lang w:val="es-MX" w:eastAsia="es-MX"/>
        </w:rPr>
        <w:t>Unidad Médica</w:t>
      </w:r>
      <w:r w:rsidRPr="007F0636">
        <w:rPr>
          <w:rFonts w:ascii="Montserrat Light" w:eastAsia="Times New Roman" w:hAnsi="Montserrat Light" w:cs="Arial"/>
          <w:color w:val="000000"/>
          <w:sz w:val="20"/>
          <w:szCs w:val="20"/>
          <w:lang w:val="es-MX" w:eastAsia="es-MX"/>
        </w:rPr>
        <w:t xml:space="preserve"> cuente en con antecedentes de problemas en su calidad y que correspondan a los fabricantes y/o marcas ofertados, previamente a la primera entrega, los licitantes adjudicados deberán presentar </w:t>
      </w:r>
      <w:r>
        <w:rPr>
          <w:rFonts w:ascii="Montserrat Light" w:eastAsia="Times New Roman" w:hAnsi="Montserrat Light" w:cs="Arial"/>
          <w:color w:val="000000"/>
          <w:sz w:val="20"/>
          <w:szCs w:val="20"/>
          <w:lang w:val="es-MX" w:eastAsia="es-MX"/>
        </w:rPr>
        <w:t>en</w:t>
      </w:r>
      <w:r w:rsidRPr="007F0636">
        <w:rPr>
          <w:rFonts w:ascii="Montserrat Light" w:eastAsia="Times New Roman" w:hAnsi="Montserrat Light" w:cs="Arial"/>
          <w:color w:val="000000"/>
          <w:sz w:val="20"/>
          <w:szCs w:val="20"/>
          <w:lang w:val="es-MX" w:eastAsia="es-MX"/>
        </w:rPr>
        <w:t xml:space="preserve"> un plazo no mayor a 10 días hábiles a partir del fallo, la cantidad de muestras que determine el área técnica de un lote de reciente fabricación, acompañadas de su informe de resultados del análisis emitido por el fabricante, con la finalidad de que sea analizado, para determinar el cumplimiento de las especificaciones conforme a la normatividad aplicable. Si el resultado del análisis de la muestra no cumpliera con dicha normatividad, el </w:t>
      </w:r>
      <w:r>
        <w:rPr>
          <w:rFonts w:ascii="Montserrat Light" w:eastAsia="Times New Roman" w:hAnsi="Montserrat Light" w:cs="Arial"/>
          <w:color w:val="000000"/>
          <w:sz w:val="20"/>
          <w:szCs w:val="20"/>
          <w:lang w:val="es-MX" w:eastAsia="es-MX"/>
        </w:rPr>
        <w:t>prestador del servicio</w:t>
      </w:r>
      <w:r w:rsidRPr="007F0636">
        <w:rPr>
          <w:rFonts w:ascii="Montserrat Light" w:eastAsia="Times New Roman" w:hAnsi="Montserrat Light" w:cs="Arial"/>
          <w:color w:val="000000"/>
          <w:sz w:val="20"/>
          <w:szCs w:val="20"/>
          <w:lang w:val="es-MX" w:eastAsia="es-MX"/>
        </w:rPr>
        <w:t xml:space="preserve"> podrá dar cumplimiento al contrato con otra marca que no cuente con antecedentes de mala calidad previa autorización del administrador del contrato.</w:t>
      </w:r>
    </w:p>
    <w:p w14:paraId="6569DB52"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p>
    <w:p w14:paraId="290FCDFB"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Durante la vigencia del (los) contrato(s) que, en su caso, se adjudique(n),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podrá solicitar a </w:t>
      </w:r>
      <w:r>
        <w:rPr>
          <w:rFonts w:ascii="Montserrat Light" w:eastAsia="Times New Roman" w:hAnsi="Montserrat Light" w:cs="Arial"/>
          <w:color w:val="000000"/>
          <w:sz w:val="20"/>
          <w:szCs w:val="20"/>
          <w:lang w:val="es-MX" w:eastAsia="es-MX"/>
        </w:rPr>
        <w:t>el(los) licitante(s) adjudicado(s)</w:t>
      </w:r>
      <w:r w:rsidRPr="00A70ABB">
        <w:rPr>
          <w:rFonts w:ascii="Montserrat Light" w:eastAsia="Times New Roman" w:hAnsi="Montserrat Light" w:cs="Arial"/>
          <w:color w:val="000000"/>
          <w:sz w:val="20"/>
          <w:szCs w:val="20"/>
          <w:lang w:val="es-MX" w:eastAsia="es-MX"/>
        </w:rPr>
        <w:t xml:space="preserve"> en cualquier tiempo durante la vigencia del instrumento jurídico de referencia:</w:t>
      </w:r>
    </w:p>
    <w:p w14:paraId="5E5DCCF4" w14:textId="77777777" w:rsidR="0008179A" w:rsidRPr="00A70ABB" w:rsidRDefault="0008179A" w:rsidP="0008179A">
      <w:pPr>
        <w:numPr>
          <w:ilvl w:val="0"/>
          <w:numId w:val="175"/>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lastRenderedPageBreak/>
        <w:t>El Certificado de Buenas Prácticas de Fabricación, expedido por la COFEPRIS vigente.</w:t>
      </w:r>
    </w:p>
    <w:p w14:paraId="4F8CA460" w14:textId="77777777" w:rsidR="0008179A" w:rsidRPr="00A70ABB" w:rsidRDefault="0008179A" w:rsidP="0008179A">
      <w:pPr>
        <w:numPr>
          <w:ilvl w:val="0"/>
          <w:numId w:val="175"/>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Las muestras necesarias (mínimo tres piezas por lote) para verificar el cumplimiento de los requisitos de calidad de los bienes; en los casos de bienes que requieran Registro Sanitario, serán evaluados a través de Terceros Autorizados por la Comisión de Control Analítico y Ampliación de Cobertura (CCAYAC).</w:t>
      </w:r>
    </w:p>
    <w:p w14:paraId="618ADAC1" w14:textId="77777777" w:rsidR="0008179A" w:rsidRPr="00A70ABB" w:rsidRDefault="0008179A" w:rsidP="0008179A">
      <w:pPr>
        <w:numPr>
          <w:ilvl w:val="0"/>
          <w:numId w:val="175"/>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Las muestras solicitadas serán evaluadas por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de acuerdo </w:t>
      </w:r>
      <w:r>
        <w:rPr>
          <w:rFonts w:ascii="Montserrat Light" w:eastAsia="Times New Roman" w:hAnsi="Montserrat Light" w:cs="Arial"/>
          <w:color w:val="000000"/>
          <w:sz w:val="20"/>
          <w:szCs w:val="20"/>
          <w:lang w:val="es-MX" w:eastAsia="es-MX"/>
        </w:rPr>
        <w:t>con</w:t>
      </w:r>
      <w:r w:rsidRPr="00A70ABB">
        <w:rPr>
          <w:rFonts w:ascii="Montserrat Light" w:eastAsia="Times New Roman" w:hAnsi="Montserrat Light" w:cs="Arial"/>
          <w:color w:val="000000"/>
          <w:sz w:val="20"/>
          <w:szCs w:val="20"/>
          <w:lang w:val="es-MX" w:eastAsia="es-MX"/>
        </w:rPr>
        <w:t xml:space="preserve"> la Farmacopea de los Estados Unidos Mexicanos, misma que es aplicable a los insumos establecidos en la presente convocatoria y en la cual se describen las pruebas y métodos para la evaluación de los insumos.</w:t>
      </w:r>
    </w:p>
    <w:p w14:paraId="26F6FCD3"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p>
    <w:p w14:paraId="6C4DF4E7"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NOTA:</w:t>
      </w:r>
      <w:r w:rsidRPr="00A70ABB">
        <w:rPr>
          <w:rFonts w:ascii="Montserrat Light" w:eastAsia="Times New Roman" w:hAnsi="Montserrat Light" w:cs="Arial"/>
          <w:color w:val="000000"/>
          <w:sz w:val="20"/>
          <w:szCs w:val="20"/>
          <w:lang w:val="es-MX" w:eastAsia="es-MX"/>
        </w:rPr>
        <w:tab/>
        <w:t xml:space="preserve">“En caso de que no existan personas acreditadas por la EMA o Terceros Autorizados por CCAYAC, según sea el caso,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a través del área responsable, evaluará las especificaciones de los bienes.”</w:t>
      </w:r>
    </w:p>
    <w:p w14:paraId="05B94259" w14:textId="77777777" w:rsidR="0008179A" w:rsidRPr="00A70ABB" w:rsidRDefault="0008179A" w:rsidP="0008179A">
      <w:pPr>
        <w:ind w:left="360"/>
        <w:rPr>
          <w:rFonts w:ascii="Montserrat Light" w:eastAsia="Times New Roman" w:hAnsi="Montserrat Light" w:cs="Arial"/>
          <w:color w:val="000000"/>
          <w:sz w:val="20"/>
          <w:szCs w:val="20"/>
          <w:lang w:val="es-MX" w:eastAsia="es-MX"/>
        </w:rPr>
      </w:pPr>
    </w:p>
    <w:p w14:paraId="2F3310B2" w14:textId="77777777" w:rsidR="0008179A" w:rsidRPr="00A70ABB" w:rsidRDefault="0008179A" w:rsidP="0008179A">
      <w:pPr>
        <w:numPr>
          <w:ilvl w:val="0"/>
          <w:numId w:val="176"/>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podrá en cualquier momento verificar el cumplimiento de los requisitos de calidad de los bienes a</w:t>
      </w:r>
      <w:r>
        <w:rPr>
          <w:rFonts w:ascii="Montserrat Light" w:eastAsia="Times New Roman" w:hAnsi="Montserrat Light" w:cs="Arial"/>
          <w:color w:val="000000"/>
          <w:sz w:val="20"/>
          <w:szCs w:val="20"/>
          <w:lang w:val="es-MX" w:eastAsia="es-MX"/>
        </w:rPr>
        <w:t>l licitante que resulte adjudicado</w:t>
      </w:r>
      <w:r w:rsidRPr="00A70ABB">
        <w:rPr>
          <w:rFonts w:ascii="Montserrat Light" w:eastAsia="Times New Roman" w:hAnsi="Montserrat Light" w:cs="Arial"/>
          <w:color w:val="000000"/>
          <w:sz w:val="20"/>
          <w:szCs w:val="20"/>
          <w:lang w:val="es-MX" w:eastAsia="es-MX"/>
        </w:rPr>
        <w:t>.</w:t>
      </w:r>
    </w:p>
    <w:p w14:paraId="551457A0" w14:textId="77777777" w:rsidR="0008179A" w:rsidRPr="00A70ABB" w:rsidRDefault="0008179A" w:rsidP="0008179A">
      <w:pPr>
        <w:numPr>
          <w:ilvl w:val="0"/>
          <w:numId w:val="176"/>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Así mismo, durante la vigencia del contrato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coadyuvará con la autoridad sanitaria (COFEPRIS), informándole los resultados de aquellos insumos para la salud que no cumplan con la normatividad establecida.</w:t>
      </w:r>
    </w:p>
    <w:p w14:paraId="08728299" w14:textId="77777777" w:rsidR="0008179A" w:rsidRPr="00A70ABB" w:rsidRDefault="0008179A" w:rsidP="0008179A">
      <w:pPr>
        <w:numPr>
          <w:ilvl w:val="0"/>
          <w:numId w:val="176"/>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La evaluación de las muestras de los insumos para la salud se realizará conforme a lo establecido en la Ley General de Salud, en los artículos aplicables, conforme a lo establecido en la farmacopea de los Estados Unidos Mexicanos y sus Suplementos, en las Normas Oficiales Mexicanas, Normas Mexicanas, Normas Internacionales, así como en las especificaciones técnicas del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que se </w:t>
      </w:r>
      <w:r w:rsidRPr="00EF49D8">
        <w:rPr>
          <w:rFonts w:ascii="Montserrat Light" w:eastAsia="Times New Roman" w:hAnsi="Montserrat Light" w:cs="Arial"/>
          <w:color w:val="000000"/>
          <w:sz w:val="20"/>
          <w:szCs w:val="20"/>
          <w:lang w:val="es-MX" w:eastAsia="es-MX"/>
        </w:rPr>
        <w:t>https://upcp-compranet.hacienda.gob.mx/sitiopublico/#/</w:t>
      </w:r>
      <w:r w:rsidRPr="00A70ABB">
        <w:rPr>
          <w:rFonts w:ascii="Montserrat Light" w:eastAsia="Times New Roman" w:hAnsi="Montserrat Light" w:cs="Arial"/>
          <w:color w:val="000000"/>
          <w:sz w:val="20"/>
          <w:szCs w:val="20"/>
          <w:lang w:val="es-MX" w:eastAsia="es-MX"/>
        </w:rPr>
        <w:t xml:space="preserve"> y a falta de éstas, de acuerdo a las especificaciones técnicas del fabricante.</w:t>
      </w:r>
    </w:p>
    <w:p w14:paraId="2C08E985" w14:textId="77777777" w:rsidR="0008179A" w:rsidRPr="00A70ABB" w:rsidRDefault="0008179A" w:rsidP="0008179A">
      <w:pPr>
        <w:numPr>
          <w:ilvl w:val="0"/>
          <w:numId w:val="176"/>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Especificaciones técnicas de calidad, métodos de prueba, así como las sustancias de referencia y los resultados de estudios de estabilidad acelerada y a largo plazo de sus productos, para estar en posibilidad de llevar a cabo su análisis.</w:t>
      </w:r>
    </w:p>
    <w:p w14:paraId="6CF36729" w14:textId="77777777" w:rsidR="0008179A" w:rsidRPr="00A70ABB" w:rsidRDefault="0008179A" w:rsidP="0008179A">
      <w:pPr>
        <w:numPr>
          <w:ilvl w:val="0"/>
          <w:numId w:val="176"/>
        </w:numPr>
        <w:spacing w:line="276" w:lineRule="auto"/>
        <w:contextualSpacing/>
        <w:rPr>
          <w:rFonts w:ascii="Montserrat Light" w:eastAsia="Times New Roman" w:hAnsi="Montserrat Light" w:cs="Arial"/>
          <w:color w:val="000000"/>
          <w:sz w:val="20"/>
          <w:szCs w:val="20"/>
          <w:lang w:val="es-MX" w:eastAsia="es-MX"/>
        </w:rPr>
      </w:pPr>
      <w:r w:rsidRPr="00A70ABB">
        <w:rPr>
          <w:rFonts w:ascii="Montserrat Light" w:eastAsia="Times New Roman" w:hAnsi="Montserrat Light" w:cs="Arial"/>
          <w:color w:val="000000"/>
          <w:sz w:val="20"/>
          <w:szCs w:val="20"/>
          <w:lang w:val="es-MX" w:eastAsia="es-MX"/>
        </w:rPr>
        <w:t xml:space="preserve">En caso de encontrarse alguna inconsistencia de acuerdo con la legislación sanitaria o las autorizaciones otorgadas por la COFEPRIS, el </w:t>
      </w:r>
      <w:r>
        <w:rPr>
          <w:rFonts w:ascii="Montserrat Light" w:eastAsia="Times New Roman" w:hAnsi="Montserrat Light" w:cs="Arial"/>
          <w:color w:val="000000"/>
          <w:sz w:val="20"/>
          <w:szCs w:val="20"/>
          <w:lang w:val="es-MX" w:eastAsia="es-MX"/>
        </w:rPr>
        <w:t>Organismo</w:t>
      </w:r>
      <w:r w:rsidRPr="00A70ABB">
        <w:rPr>
          <w:rFonts w:ascii="Montserrat Light" w:eastAsia="Times New Roman" w:hAnsi="Montserrat Light" w:cs="Arial"/>
          <w:color w:val="000000"/>
          <w:sz w:val="20"/>
          <w:szCs w:val="20"/>
          <w:lang w:val="es-MX" w:eastAsia="es-MX"/>
        </w:rPr>
        <w:t xml:space="preserve"> lo hará del conocimiento de dicha autoridad.</w:t>
      </w:r>
    </w:p>
    <w:p w14:paraId="50C9738C" w14:textId="77777777" w:rsidR="0008179A" w:rsidRPr="00A70ABB" w:rsidRDefault="0008179A" w:rsidP="0008179A">
      <w:pPr>
        <w:tabs>
          <w:tab w:val="left" w:pos="11374"/>
          <w:tab w:val="left" w:pos="11404"/>
          <w:tab w:val="left" w:pos="11614"/>
          <w:tab w:val="left" w:pos="13174"/>
        </w:tabs>
        <w:suppressAutoHyphens/>
        <w:ind w:left="0" w:right="49"/>
        <w:rPr>
          <w:rFonts w:ascii="Montserrat" w:hAnsi="Montserrat" w:cs="Arial"/>
          <w:noProof/>
          <w:color w:val="000000"/>
          <w:sz w:val="22"/>
          <w:szCs w:val="22"/>
          <w:lang w:val="es-ES" w:eastAsia="en-US"/>
        </w:rPr>
      </w:pPr>
    </w:p>
    <w:p w14:paraId="4AAAFB55" w14:textId="77777777" w:rsidR="00A70ABB" w:rsidRPr="00A70ABB" w:rsidRDefault="00A70ABB" w:rsidP="00E91E3F">
      <w:pPr>
        <w:ind w:left="360"/>
        <w:rPr>
          <w:rFonts w:ascii="Montserrat Light" w:hAnsi="Montserrat Light" w:cs="Arial"/>
          <w:sz w:val="20"/>
          <w:szCs w:val="20"/>
          <w:lang w:val="es-ES" w:eastAsia="en-US"/>
        </w:rPr>
      </w:pPr>
    </w:p>
    <w:p w14:paraId="469FC05D" w14:textId="77777777" w:rsidR="003551B4" w:rsidRPr="007F0636" w:rsidRDefault="003551B4" w:rsidP="003551B4">
      <w:pPr>
        <w:keepNext/>
        <w:keepLines/>
        <w:spacing w:line="276" w:lineRule="auto"/>
        <w:ind w:left="0"/>
        <w:outlineLvl w:val="0"/>
        <w:rPr>
          <w:rFonts w:ascii="Montserrat Light" w:eastAsia="MS Gothic" w:hAnsi="Montserrat Light" w:cs="Times New Roman"/>
          <w:b/>
          <w:color w:val="000000"/>
          <w:sz w:val="20"/>
          <w:szCs w:val="32"/>
          <w:lang w:val="es-MX" w:eastAsia="en-US"/>
        </w:rPr>
      </w:pPr>
      <w:bookmarkStart w:id="23" w:name="_Toc428970328"/>
      <w:r w:rsidRPr="000842C4">
        <w:rPr>
          <w:rStyle w:val="normaltextrun"/>
          <w:rFonts w:ascii="Montserrat Light" w:eastAsiaTheme="majorEastAsia" w:hAnsi="Montserrat Light" w:cs="Segoe UI"/>
          <w:b/>
          <w:bCs/>
          <w:sz w:val="20"/>
          <w:szCs w:val="20"/>
        </w:rPr>
        <w:t>E) DOCUMENTACIÓN TÉCNICA NECESARIA COMO PUEDEN SER: FOLLETOS, CATÁLOGOS, FOTOGRAFÍAS, MANUALES ENTRE OTROS, EN CASO DE QUE SE REQUIERAN PARA COMPROBAR SUS ESPECIFICACIONES.</w:t>
      </w:r>
      <w:r w:rsidRPr="000842C4">
        <w:rPr>
          <w:rStyle w:val="scxw238801174"/>
          <w:rFonts w:ascii="Montserrat Light" w:eastAsiaTheme="majorEastAsia" w:hAnsi="Montserrat Light" w:cs="Segoe UI"/>
          <w:b/>
          <w:bCs/>
          <w:sz w:val="20"/>
          <w:szCs w:val="20"/>
        </w:rPr>
        <w:t> </w:t>
      </w:r>
    </w:p>
    <w:p w14:paraId="604E9520" w14:textId="77777777" w:rsidR="00DE275D" w:rsidRPr="00A70ABB" w:rsidRDefault="00DE275D" w:rsidP="00E91E3F">
      <w:pPr>
        <w:ind w:left="360"/>
        <w:jc w:val="left"/>
        <w:rPr>
          <w:rFonts w:ascii="Montserrat Light" w:hAnsi="Montserrat Light" w:cs="Arial"/>
          <w:b/>
          <w:bCs/>
          <w:sz w:val="20"/>
          <w:szCs w:val="20"/>
          <w:lang w:val="es-ES" w:eastAsia="en-US"/>
        </w:rPr>
      </w:pPr>
    </w:p>
    <w:p w14:paraId="41BBE004" w14:textId="77777777" w:rsidR="00A70ABB" w:rsidRDefault="00A70ABB" w:rsidP="003551B4">
      <w:pPr>
        <w:ind w:left="0"/>
        <w:rPr>
          <w:rFonts w:ascii="Montserrat Light" w:hAnsi="Montserrat Light" w:cs="Arial"/>
          <w:sz w:val="20"/>
          <w:szCs w:val="20"/>
          <w:lang w:val="es-MX" w:eastAsia="en-US"/>
        </w:rPr>
      </w:pPr>
      <w:r w:rsidRPr="00A70ABB">
        <w:rPr>
          <w:rFonts w:ascii="Montserrat Light" w:hAnsi="Montserrat Light" w:cs="Arial"/>
          <w:bCs/>
          <w:sz w:val="20"/>
          <w:szCs w:val="20"/>
          <w:lang w:val="es-ES" w:eastAsia="en-US"/>
        </w:rPr>
        <w:t>Idioma en que se deberán presentar las Proposiciones, los Anexos Legales, administrativos y Técnicos, así como en su caso los Folletos que se acompañen l</w:t>
      </w:r>
      <w:proofErr w:type="spellStart"/>
      <w:r w:rsidRPr="00A70ABB">
        <w:rPr>
          <w:rFonts w:ascii="Montserrat Light" w:hAnsi="Montserrat Light" w:cs="Arial"/>
          <w:sz w:val="20"/>
          <w:szCs w:val="20"/>
          <w:lang w:val="es-MX" w:eastAsia="en-US"/>
        </w:rPr>
        <w:t>as</w:t>
      </w:r>
      <w:proofErr w:type="spellEnd"/>
      <w:r w:rsidRPr="00A70ABB">
        <w:rPr>
          <w:rFonts w:ascii="Montserrat Light" w:hAnsi="Montserrat Light" w:cs="Arial"/>
          <w:sz w:val="20"/>
          <w:szCs w:val="20"/>
          <w:lang w:val="es-MX" w:eastAsia="en-US"/>
        </w:rPr>
        <w:t xml:space="preserve"> proposiciones deberán presentarse por medios remotos de comunicación electrónica (CompraNet), preferentemente en papel membretado de</w:t>
      </w:r>
      <w:r w:rsidR="00584902">
        <w:rPr>
          <w:rFonts w:ascii="Montserrat Light" w:hAnsi="Montserrat Light" w:cs="Arial"/>
          <w:sz w:val="20"/>
          <w:szCs w:val="20"/>
          <w:lang w:val="es-MX" w:eastAsia="en-US"/>
        </w:rPr>
        <w:t>l</w:t>
      </w:r>
      <w:r w:rsidRPr="00A70ABB">
        <w:rPr>
          <w:rFonts w:ascii="Montserrat Light" w:hAnsi="Montserrat Light" w:cs="Arial"/>
          <w:sz w:val="20"/>
          <w:szCs w:val="20"/>
          <w:lang w:val="es-MX" w:eastAsia="en-US"/>
        </w:rPr>
        <w:t xml:space="preserve"> </w:t>
      </w:r>
      <w:r w:rsidR="00584902">
        <w:rPr>
          <w:rFonts w:ascii="Montserrat Light" w:hAnsi="Montserrat Light" w:cs="Arial"/>
          <w:sz w:val="20"/>
          <w:szCs w:val="20"/>
          <w:lang w:val="es-MX" w:eastAsia="en-US"/>
        </w:rPr>
        <w:t>licitante</w:t>
      </w:r>
      <w:r w:rsidRPr="00A70ABB">
        <w:rPr>
          <w:rFonts w:ascii="Montserrat Light" w:hAnsi="Montserrat Light" w:cs="Arial"/>
          <w:sz w:val="20"/>
          <w:szCs w:val="20"/>
          <w:lang w:val="es-MX" w:eastAsia="en-US"/>
        </w:rPr>
        <w:t>, sólo en idioma español y ser dirigidas al área Convocante.</w:t>
      </w:r>
    </w:p>
    <w:p w14:paraId="5F8DC8CD" w14:textId="77777777" w:rsidR="00DE275D" w:rsidRPr="00A70ABB" w:rsidRDefault="00DE275D" w:rsidP="003551B4">
      <w:pPr>
        <w:ind w:left="0"/>
        <w:rPr>
          <w:rFonts w:ascii="Montserrat Light" w:hAnsi="Montserrat Light" w:cs="Arial"/>
          <w:sz w:val="20"/>
          <w:szCs w:val="20"/>
          <w:lang w:val="es-MX" w:eastAsia="en-US"/>
        </w:rPr>
      </w:pPr>
    </w:p>
    <w:p w14:paraId="5D5D4806" w14:textId="77777777" w:rsidR="00A70ABB" w:rsidRDefault="00A70ABB" w:rsidP="003551B4">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lastRenderedPageBreak/>
        <w:t xml:space="preserve">En caso de que los bienes solicitados requieran de anexos técnicos, folletos, catálogos y/o fotografías, instructivos o manuales de uso para corroborar las especificaciones, características y calidad de </w:t>
      </w:r>
      <w:proofErr w:type="gramStart"/>
      <w:r w:rsidRPr="00A70ABB">
        <w:rPr>
          <w:rFonts w:ascii="Montserrat Light" w:hAnsi="Montserrat Light" w:cs="Arial"/>
          <w:sz w:val="20"/>
          <w:szCs w:val="20"/>
          <w:lang w:val="es-MX" w:eastAsia="en-US"/>
        </w:rPr>
        <w:t>los mismos</w:t>
      </w:r>
      <w:proofErr w:type="gramEnd"/>
      <w:r w:rsidRPr="00A70ABB">
        <w:rPr>
          <w:rFonts w:ascii="Montserrat Light" w:hAnsi="Montserrat Light" w:cs="Arial"/>
          <w:sz w:val="20"/>
          <w:szCs w:val="20"/>
          <w:lang w:val="es-MX" w:eastAsia="en-US"/>
        </w:rPr>
        <w:t>, éstos deberán presentarse en idioma español y en original del fabricante.</w:t>
      </w:r>
    </w:p>
    <w:p w14:paraId="5EA0E911" w14:textId="77777777" w:rsidR="00DE275D" w:rsidRPr="00A70ABB" w:rsidRDefault="00DE275D" w:rsidP="003551B4">
      <w:pPr>
        <w:ind w:left="0"/>
        <w:rPr>
          <w:rFonts w:ascii="Montserrat Light" w:hAnsi="Montserrat Light" w:cs="Arial"/>
          <w:sz w:val="20"/>
          <w:szCs w:val="20"/>
          <w:lang w:val="es-MX" w:eastAsia="en-US"/>
        </w:rPr>
      </w:pPr>
    </w:p>
    <w:p w14:paraId="5E1A17AD" w14:textId="77777777" w:rsidR="00A70ABB" w:rsidRDefault="00A70ABB" w:rsidP="003551B4">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Tratándose de bienes terapéuticos que requieran de instructivos y manuales de uso, se deberán presentar en idioma español, conforme a los marbetes autorizados por la Comisión Federal para la Protección contra Riesgos Sanitarios.</w:t>
      </w:r>
    </w:p>
    <w:p w14:paraId="0CD84F73" w14:textId="77777777" w:rsidR="00597F94" w:rsidRDefault="00597F94" w:rsidP="003551B4">
      <w:pPr>
        <w:ind w:left="0"/>
        <w:rPr>
          <w:rFonts w:ascii="Montserrat Light" w:hAnsi="Montserrat Light" w:cs="Arial"/>
          <w:sz w:val="20"/>
          <w:szCs w:val="20"/>
          <w:lang w:val="es-MX" w:eastAsia="en-US"/>
        </w:rPr>
      </w:pPr>
    </w:p>
    <w:p w14:paraId="34164C82" w14:textId="43B323CD" w:rsidR="0071744D" w:rsidRDefault="0071744D" w:rsidP="003551B4">
      <w:pPr>
        <w:ind w:left="0"/>
        <w:rPr>
          <w:rFonts w:ascii="Montserrat Light" w:hAnsi="Montserrat Light" w:cs="Arial"/>
          <w:sz w:val="20"/>
          <w:szCs w:val="20"/>
          <w:lang w:val="es-MX" w:eastAsia="en-US"/>
        </w:rPr>
      </w:pPr>
      <w:r w:rsidRPr="0071744D">
        <w:rPr>
          <w:rFonts w:ascii="Montserrat Light" w:hAnsi="Montserrat Light" w:cs="Arial"/>
          <w:sz w:val="20"/>
          <w:szCs w:val="20"/>
          <w:lang w:val="es-MX" w:eastAsia="en-US"/>
        </w:rPr>
        <w:t>Estos materiales deberán corresponder, con la(s) marca(s) y modelo(s) y/o número(s) de parte(s) y/o número(s) de catálogo(s) y con la descripción técnica enunciadas por el licitante tal documentación deberá ser completa y en caso de estar en idioma diferente al español deberá presentar la traducción simple al idioma español, en el entendido de que la traducción podrá contener únicamente las páginas, secciones y/o párrafos que soporten sus proposiciones, los cuales deberán estar debidamente referenciados incluyendo la clave y descripción de los bienes ofertados.</w:t>
      </w:r>
    </w:p>
    <w:p w14:paraId="4E2D1756" w14:textId="77777777" w:rsidR="0071744D" w:rsidRDefault="0071744D" w:rsidP="003551B4">
      <w:pPr>
        <w:ind w:left="0"/>
        <w:rPr>
          <w:rFonts w:ascii="Montserrat Light" w:hAnsi="Montserrat Light" w:cs="Arial"/>
          <w:sz w:val="20"/>
          <w:szCs w:val="20"/>
          <w:lang w:val="es-MX" w:eastAsia="en-US"/>
        </w:rPr>
      </w:pPr>
    </w:p>
    <w:p w14:paraId="36000C41" w14:textId="77777777" w:rsidR="00F470C6" w:rsidRPr="000842C4" w:rsidRDefault="00F470C6" w:rsidP="00F470C6">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F) VISITAS A LAS INSTALACIONES INSTITUCIONALES, DONDE SE SUMINISTRARÁN O COLOCARÁN LOS BIENES O DONDE SE PRESTARÁN LOS SERVICIOS, EN SU CASO.</w:t>
      </w:r>
      <w:r w:rsidRPr="000842C4">
        <w:rPr>
          <w:rStyle w:val="eop"/>
          <w:rFonts w:ascii="Montserrat Light" w:eastAsiaTheme="majorEastAsia" w:hAnsi="Montserrat Light" w:cs="Segoe UI"/>
          <w:b/>
          <w:bCs/>
          <w:sz w:val="20"/>
          <w:szCs w:val="20"/>
        </w:rPr>
        <w:t> </w:t>
      </w:r>
    </w:p>
    <w:p w14:paraId="3AE2F21B" w14:textId="77777777" w:rsidR="00F470C6" w:rsidRPr="007F0636" w:rsidRDefault="00F470C6" w:rsidP="00F470C6">
      <w:pPr>
        <w:spacing w:line="276" w:lineRule="auto"/>
        <w:ind w:left="0"/>
        <w:rPr>
          <w:rFonts w:ascii="Montserrat Light" w:eastAsia="Times New Roman" w:hAnsi="Montserrat Light" w:cs="Arial"/>
          <w:b/>
          <w:color w:val="000000"/>
          <w:sz w:val="20"/>
          <w:szCs w:val="20"/>
          <w:lang w:val="es-MX" w:eastAsia="es-MX"/>
        </w:rPr>
      </w:pPr>
    </w:p>
    <w:p w14:paraId="2F6EBD24" w14:textId="77777777" w:rsidR="00F470C6" w:rsidRDefault="00F470C6" w:rsidP="00F470C6">
      <w:pPr>
        <w:tabs>
          <w:tab w:val="num" w:pos="851"/>
        </w:tabs>
        <w:spacing w:line="276" w:lineRule="auto"/>
        <w:ind w:left="0"/>
        <w:contextualSpacing/>
        <w:jc w:val="left"/>
        <w:rPr>
          <w:rFonts w:ascii="Montserrat Light" w:hAnsi="Montserrat Light" w:cs="Arial"/>
          <w:bCs/>
          <w:sz w:val="20"/>
          <w:szCs w:val="20"/>
          <w:lang w:val="es-MX"/>
        </w:rPr>
      </w:pPr>
      <w:r w:rsidRPr="007F0636">
        <w:rPr>
          <w:rFonts w:ascii="Montserrat Light" w:hAnsi="Montserrat Light" w:cs="Arial"/>
          <w:bCs/>
          <w:sz w:val="20"/>
          <w:szCs w:val="20"/>
          <w:lang w:val="es-MX"/>
        </w:rPr>
        <w:t xml:space="preserve">No se requiere efectuar visitas a las instalaciones del </w:t>
      </w:r>
      <w:r>
        <w:rPr>
          <w:rFonts w:ascii="Montserrat Light" w:hAnsi="Montserrat Light" w:cs="Arial"/>
          <w:bCs/>
          <w:sz w:val="20"/>
          <w:szCs w:val="20"/>
          <w:lang w:val="es-MX"/>
        </w:rPr>
        <w:t>Organismo</w:t>
      </w:r>
      <w:r w:rsidRPr="007F0636">
        <w:rPr>
          <w:rFonts w:ascii="Montserrat Light" w:hAnsi="Montserrat Light" w:cs="Arial"/>
          <w:bCs/>
          <w:sz w:val="20"/>
          <w:szCs w:val="20"/>
          <w:lang w:val="es-MX"/>
        </w:rPr>
        <w:t>.</w:t>
      </w:r>
    </w:p>
    <w:p w14:paraId="465AE4EC" w14:textId="77777777" w:rsidR="00F470C6" w:rsidRDefault="00F470C6" w:rsidP="00F470C6">
      <w:pPr>
        <w:tabs>
          <w:tab w:val="num" w:pos="851"/>
        </w:tabs>
        <w:spacing w:line="276" w:lineRule="auto"/>
        <w:ind w:left="0"/>
        <w:contextualSpacing/>
        <w:jc w:val="left"/>
        <w:rPr>
          <w:rFonts w:ascii="Montserrat Light" w:hAnsi="Montserrat Light" w:cs="Arial"/>
          <w:bCs/>
          <w:sz w:val="20"/>
          <w:szCs w:val="20"/>
          <w:lang w:val="es-MX"/>
        </w:rPr>
      </w:pPr>
    </w:p>
    <w:p w14:paraId="280CF938" w14:textId="77777777" w:rsidR="00F470C6" w:rsidRPr="000842C4" w:rsidRDefault="00F470C6" w:rsidP="00F470C6">
      <w:pPr>
        <w:pStyle w:val="paragraph"/>
        <w:spacing w:before="0" w:beforeAutospacing="0" w:after="0" w:afterAutospacing="0"/>
        <w:jc w:val="both"/>
        <w:textAlignment w:val="baseline"/>
        <w:rPr>
          <w:rFonts w:ascii="Montserrat Light" w:hAnsi="Montserrat Light" w:cs="Segoe UI"/>
          <w:b/>
          <w:bCs/>
          <w:sz w:val="20"/>
          <w:szCs w:val="20"/>
        </w:rPr>
      </w:pPr>
      <w:r w:rsidRPr="000842C4">
        <w:rPr>
          <w:rStyle w:val="normaltextrun"/>
          <w:rFonts w:ascii="Montserrat Light" w:eastAsiaTheme="majorEastAsia" w:hAnsi="Montserrat Light" w:cs="Segoe UI"/>
          <w:b/>
          <w:bCs/>
          <w:sz w:val="20"/>
          <w:szCs w:val="20"/>
        </w:rPr>
        <w:t>G) SI SE REQUIERE EFECTUAR VISITAS A LAS INSTALACIONES DE LOS LICITANTES.</w:t>
      </w:r>
      <w:r w:rsidRPr="000842C4">
        <w:rPr>
          <w:rStyle w:val="normaltextrun"/>
          <w:rFonts w:eastAsiaTheme="majorEastAsia"/>
          <w:b/>
          <w:bCs/>
          <w:sz w:val="20"/>
          <w:szCs w:val="20"/>
        </w:rPr>
        <w:t> </w:t>
      </w:r>
      <w:r w:rsidRPr="000842C4">
        <w:rPr>
          <w:rStyle w:val="normaltextrun"/>
          <w:rFonts w:ascii="Montserrat Light" w:eastAsiaTheme="majorEastAsia" w:hAnsi="Montserrat Light" w:cs="Segoe UI"/>
          <w:b/>
          <w:bCs/>
          <w:sz w:val="20"/>
          <w:szCs w:val="20"/>
        </w:rPr>
        <w:t xml:space="preserve"> SE DEBERÁ PRECISAR PUNTUALMENTE, EL OBJETO Y EL RESULTADO QUE SE ESPERA OBTENER DE LA MISMA, A EFECTO DE QUE SE PLASMA EN LA CONVOCATORIA.</w:t>
      </w:r>
      <w:r w:rsidRPr="000842C4">
        <w:rPr>
          <w:rStyle w:val="eop"/>
          <w:rFonts w:ascii="Montserrat Light" w:eastAsiaTheme="majorEastAsia" w:hAnsi="Montserrat Light" w:cs="Segoe UI"/>
          <w:b/>
          <w:bCs/>
          <w:sz w:val="20"/>
          <w:szCs w:val="20"/>
        </w:rPr>
        <w:t> </w:t>
      </w:r>
    </w:p>
    <w:p w14:paraId="14C197C3" w14:textId="77777777" w:rsidR="00F470C6" w:rsidRDefault="00F470C6" w:rsidP="00F470C6">
      <w:pPr>
        <w:tabs>
          <w:tab w:val="num" w:pos="851"/>
        </w:tabs>
        <w:spacing w:line="276" w:lineRule="auto"/>
        <w:ind w:left="0"/>
        <w:contextualSpacing/>
        <w:jc w:val="left"/>
        <w:rPr>
          <w:rFonts w:ascii="Montserrat Light" w:hAnsi="Montserrat Light" w:cs="Arial"/>
          <w:bCs/>
          <w:sz w:val="20"/>
          <w:szCs w:val="20"/>
          <w:lang w:val="es-MX"/>
        </w:rPr>
      </w:pPr>
    </w:p>
    <w:p w14:paraId="61E7D314" w14:textId="77777777" w:rsidR="00F470C6" w:rsidRPr="007F0636" w:rsidRDefault="00F470C6" w:rsidP="00F470C6">
      <w:pPr>
        <w:tabs>
          <w:tab w:val="num" w:pos="851"/>
        </w:tabs>
        <w:spacing w:line="276" w:lineRule="auto"/>
        <w:ind w:left="0"/>
        <w:contextualSpacing/>
        <w:jc w:val="left"/>
        <w:rPr>
          <w:rFonts w:ascii="Montserrat Light" w:hAnsi="Montserrat Light" w:cs="Arial"/>
          <w:bCs/>
          <w:sz w:val="20"/>
          <w:szCs w:val="20"/>
          <w:lang w:val="es-MX"/>
        </w:rPr>
      </w:pPr>
      <w:r w:rsidRPr="007F0636">
        <w:rPr>
          <w:rFonts w:ascii="Montserrat Light" w:hAnsi="Montserrat Light" w:cs="Arial"/>
          <w:bCs/>
          <w:sz w:val="20"/>
          <w:szCs w:val="20"/>
          <w:lang w:val="es-MX"/>
        </w:rPr>
        <w:t>No se requiere efectuar visitas a las instalaciones de los licitantes.</w:t>
      </w:r>
    </w:p>
    <w:p w14:paraId="15998BCC" w14:textId="77777777" w:rsidR="00F470C6" w:rsidRDefault="00F470C6" w:rsidP="00F470C6">
      <w:pPr>
        <w:spacing w:line="276" w:lineRule="auto"/>
        <w:ind w:left="0"/>
        <w:rPr>
          <w:rFonts w:ascii="Montserrat Light" w:hAnsi="Montserrat Light" w:cs="Arial"/>
          <w:color w:val="000000"/>
          <w:sz w:val="20"/>
          <w:szCs w:val="20"/>
          <w:lang w:val="es-MX" w:eastAsia="en-US"/>
        </w:rPr>
      </w:pPr>
    </w:p>
    <w:p w14:paraId="1D72E796" w14:textId="77777777" w:rsidR="00F470C6" w:rsidRDefault="00F470C6" w:rsidP="00F470C6">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bookmarkStart w:id="24" w:name="_Toc175742129"/>
      <w:r w:rsidRPr="000842C4">
        <w:rPr>
          <w:rStyle w:val="normaltextrun"/>
          <w:rFonts w:ascii="Montserrat Light" w:eastAsiaTheme="majorEastAsia" w:hAnsi="Montserrat Light" w:cs="Segoe UI"/>
          <w:b/>
          <w:bCs/>
          <w:sz w:val="20"/>
          <w:szCs w:val="20"/>
        </w:rPr>
        <w:t>H) LAS PENAS CONVENCIONALES Y DEDUCCIONES AL PAGO DE CONFORMIDAD CON LO DISPUESTO EN EL LINEAMIENTO 5.5.8 DE LAS PRESENTES POBALINES.</w:t>
      </w:r>
      <w:r w:rsidRPr="000842C4">
        <w:rPr>
          <w:rStyle w:val="eop"/>
          <w:rFonts w:ascii="Montserrat Light" w:eastAsiaTheme="majorEastAsia" w:hAnsi="Montserrat Light" w:cs="Segoe UI"/>
          <w:b/>
          <w:bCs/>
          <w:sz w:val="20"/>
          <w:szCs w:val="20"/>
        </w:rPr>
        <w:t> </w:t>
      </w:r>
    </w:p>
    <w:p w14:paraId="5C2B26E7" w14:textId="77777777" w:rsidR="00F470C6" w:rsidRDefault="00F470C6" w:rsidP="00F470C6">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p>
    <w:p w14:paraId="7E805BB5" w14:textId="77777777" w:rsidR="00F470C6" w:rsidRPr="007F0636" w:rsidRDefault="00F470C6" w:rsidP="00F470C6">
      <w:pPr>
        <w:keepNext/>
        <w:keepLines/>
        <w:spacing w:line="276" w:lineRule="auto"/>
        <w:ind w:left="0"/>
        <w:jc w:val="left"/>
        <w:outlineLvl w:val="0"/>
        <w:rPr>
          <w:rFonts w:ascii="Montserrat Light" w:eastAsia="MS Gothic" w:hAnsi="Montserrat Light" w:cs="Times New Roman"/>
          <w:b/>
          <w:color w:val="000000"/>
          <w:sz w:val="20"/>
          <w:szCs w:val="32"/>
          <w:lang w:val="es-MX" w:eastAsia="en-US"/>
        </w:rPr>
      </w:pPr>
      <w:r w:rsidRPr="007F0636">
        <w:rPr>
          <w:rFonts w:ascii="Montserrat Light" w:eastAsia="MS Gothic" w:hAnsi="Montserrat Light" w:cs="Times New Roman"/>
          <w:b/>
          <w:color w:val="000000"/>
          <w:sz w:val="20"/>
          <w:szCs w:val="32"/>
          <w:lang w:val="es-MX" w:eastAsia="en-US"/>
        </w:rPr>
        <w:t>NIVELES DE SERVICIO, PENAS CONVENCIONALES Y DEDUCTIVAS.</w:t>
      </w:r>
      <w:bookmarkEnd w:id="24"/>
    </w:p>
    <w:bookmarkEnd w:id="23"/>
    <w:p w14:paraId="67C942E5" w14:textId="77777777" w:rsidR="00DE275D" w:rsidRPr="00733AF7" w:rsidRDefault="00DE275D" w:rsidP="3E38A9C0">
      <w:pPr>
        <w:spacing w:line="276" w:lineRule="auto"/>
        <w:ind w:left="0"/>
        <w:rPr>
          <w:rFonts w:ascii="Montserrat Light" w:hAnsi="Montserrat Light" w:cs="Arial"/>
          <w:color w:val="000000" w:themeColor="text1"/>
          <w:sz w:val="20"/>
          <w:szCs w:val="20"/>
          <w:lang w:val="es-MX" w:eastAsia="en-US"/>
        </w:rPr>
      </w:pPr>
    </w:p>
    <w:p w14:paraId="4ED278BD" w14:textId="77777777" w:rsidR="00DE275D" w:rsidRPr="00733AF7" w:rsidRDefault="00DE275D" w:rsidP="00E91E3F">
      <w:pPr>
        <w:ind w:left="360"/>
        <w:rPr>
          <w:rFonts w:ascii="Montserrat Light" w:hAnsi="Montserrat Light" w:cs="Arial"/>
          <w:b/>
          <w:bCs/>
          <w:sz w:val="20"/>
          <w:szCs w:val="20"/>
          <w:lang w:val="es-MX" w:eastAsia="en-US"/>
        </w:rPr>
      </w:pPr>
    </w:p>
    <w:p w14:paraId="7B6EC5C5" w14:textId="77777777" w:rsidR="00A70ABB" w:rsidRPr="00733AF7" w:rsidRDefault="00F04F9B" w:rsidP="00F470C6">
      <w:pPr>
        <w:ind w:left="0"/>
        <w:rPr>
          <w:rFonts w:ascii="Montserrat Light" w:hAnsi="Montserrat Light" w:cs="Arial"/>
          <w:sz w:val="20"/>
          <w:szCs w:val="20"/>
          <w:lang w:val="es-MX" w:eastAsia="en-US"/>
        </w:rPr>
      </w:pPr>
      <w:r w:rsidRPr="00733AF7">
        <w:rPr>
          <w:rFonts w:ascii="Montserrat Light" w:hAnsi="Montserrat Light" w:cs="Arial"/>
          <w:sz w:val="20"/>
          <w:szCs w:val="20"/>
          <w:lang w:val="es-MX" w:eastAsia="en-US"/>
        </w:rPr>
        <w:t>El prestador del servicio</w:t>
      </w:r>
      <w:r w:rsidR="00A70ABB" w:rsidRPr="00733AF7">
        <w:rPr>
          <w:rFonts w:ascii="Montserrat Light" w:hAnsi="Montserrat Light" w:cs="Arial"/>
          <w:sz w:val="20"/>
          <w:szCs w:val="20"/>
          <w:lang w:val="es-MX" w:eastAsia="en-US"/>
        </w:rPr>
        <w:t>, durante la vigencia del contrato, deberá cumplir con los niveles de servicio descritos a continuación:</w:t>
      </w:r>
    </w:p>
    <w:p w14:paraId="63A611F9" w14:textId="77777777" w:rsidR="00A70ABB" w:rsidRPr="00733AF7" w:rsidRDefault="00A70ABB" w:rsidP="00E91E3F">
      <w:pPr>
        <w:ind w:left="0"/>
        <w:jc w:val="left"/>
        <w:rPr>
          <w:rFonts w:ascii="Montserrat Light" w:hAnsi="Montserrat Light" w:cs="Arial"/>
          <w:sz w:val="20"/>
          <w:szCs w:val="20"/>
          <w:lang w:val="es-MX" w:eastAsia="en-US"/>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4640"/>
        <w:gridCol w:w="4188"/>
      </w:tblGrid>
      <w:tr w:rsidR="00A70ABB" w:rsidRPr="00A70ABB" w14:paraId="25C6F283" w14:textId="77777777" w:rsidTr="00666775">
        <w:trPr>
          <w:trHeight w:val="217"/>
          <w:tblHeader/>
          <w:jc w:val="center"/>
        </w:trPr>
        <w:tc>
          <w:tcPr>
            <w:tcW w:w="2628" w:type="pct"/>
            <w:shd w:val="clear" w:color="auto" w:fill="A6A6A6" w:themeFill="background1" w:themeFillShade="A6"/>
            <w:vAlign w:val="center"/>
          </w:tcPr>
          <w:p w14:paraId="750C5D96" w14:textId="77777777" w:rsidR="00A70ABB" w:rsidRPr="00733AF7" w:rsidRDefault="00A70ABB" w:rsidP="00E91E3F">
            <w:pPr>
              <w:ind w:left="0"/>
              <w:jc w:val="center"/>
              <w:rPr>
                <w:rFonts w:ascii="Montserrat Light" w:hAnsi="Montserrat Light" w:cs="Arial"/>
                <w:b/>
                <w:bCs/>
                <w:sz w:val="16"/>
                <w:szCs w:val="16"/>
                <w:lang w:val="es-ES" w:eastAsia="en-US"/>
              </w:rPr>
            </w:pPr>
            <w:r w:rsidRPr="00733AF7">
              <w:rPr>
                <w:rFonts w:ascii="Montserrat Light" w:hAnsi="Montserrat Light" w:cs="Arial"/>
                <w:b/>
                <w:bCs/>
                <w:sz w:val="16"/>
                <w:szCs w:val="16"/>
                <w:lang w:val="es-ES" w:eastAsia="en-US"/>
              </w:rPr>
              <w:t>CONCEPTO</w:t>
            </w:r>
          </w:p>
        </w:tc>
        <w:tc>
          <w:tcPr>
            <w:tcW w:w="2372" w:type="pct"/>
            <w:shd w:val="clear" w:color="auto" w:fill="A6A6A6" w:themeFill="background1" w:themeFillShade="A6"/>
            <w:vAlign w:val="center"/>
          </w:tcPr>
          <w:p w14:paraId="766F456A" w14:textId="77777777" w:rsidR="00A70ABB" w:rsidRPr="00A70ABB" w:rsidRDefault="00A70ABB" w:rsidP="00E91E3F">
            <w:pPr>
              <w:ind w:left="0"/>
              <w:jc w:val="center"/>
              <w:rPr>
                <w:rFonts w:ascii="Montserrat Light" w:hAnsi="Montserrat Light" w:cs="Arial"/>
                <w:b/>
                <w:bCs/>
                <w:sz w:val="16"/>
                <w:szCs w:val="16"/>
                <w:lang w:val="es-ES" w:eastAsia="en-US"/>
              </w:rPr>
            </w:pPr>
            <w:r w:rsidRPr="00733AF7">
              <w:rPr>
                <w:rFonts w:ascii="Montserrat Light" w:hAnsi="Montserrat Light" w:cs="Arial"/>
                <w:b/>
                <w:bCs/>
                <w:sz w:val="16"/>
                <w:szCs w:val="16"/>
                <w:lang w:val="es-ES" w:eastAsia="en-US"/>
              </w:rPr>
              <w:t>NIVEL DE SERVICIO</w:t>
            </w:r>
          </w:p>
        </w:tc>
      </w:tr>
      <w:tr w:rsidR="00A70ABB" w:rsidRPr="00A70ABB" w14:paraId="21F994CE" w14:textId="77777777" w:rsidTr="00666775">
        <w:trPr>
          <w:trHeight w:val="837"/>
          <w:jc w:val="center"/>
        </w:trPr>
        <w:tc>
          <w:tcPr>
            <w:tcW w:w="2628" w:type="pct"/>
            <w:shd w:val="clear" w:color="auto" w:fill="auto"/>
            <w:vAlign w:val="center"/>
          </w:tcPr>
          <w:p w14:paraId="5C5260EF"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En caso de falla del equipo, </w:t>
            </w:r>
            <w:r w:rsidR="00F04F9B">
              <w:rPr>
                <w:rFonts w:ascii="Montserrat Light" w:hAnsi="Montserrat Light" w:cs="Arial"/>
                <w:sz w:val="16"/>
                <w:szCs w:val="16"/>
                <w:lang w:val="es-ES" w:eastAsia="en-US"/>
              </w:rPr>
              <w:t>el prestador del servicio</w:t>
            </w:r>
            <w:r w:rsidRPr="00A70ABB">
              <w:rPr>
                <w:rFonts w:ascii="Montserrat Light" w:hAnsi="Montserrat Light" w:cs="Arial"/>
                <w:sz w:val="16"/>
                <w:szCs w:val="16"/>
                <w:lang w:val="es-ES" w:eastAsia="en-US"/>
              </w:rPr>
              <w:t xml:space="preserve"> deberá repararlo (mantenimiento correctivo), o en su caso reemplazarlo sin costo extra para el </w:t>
            </w:r>
            <w:r w:rsidR="00E37392">
              <w:rPr>
                <w:rFonts w:ascii="Montserrat Light" w:hAnsi="Montserrat Light" w:cs="Arial"/>
                <w:sz w:val="16"/>
                <w:szCs w:val="16"/>
                <w:lang w:val="es-ES" w:eastAsia="en-US"/>
              </w:rPr>
              <w:t>Organismo</w:t>
            </w:r>
            <w:r w:rsidRPr="00A70ABB">
              <w:rPr>
                <w:rFonts w:ascii="Montserrat Light" w:hAnsi="Montserrat Light" w:cs="Arial"/>
                <w:sz w:val="16"/>
                <w:szCs w:val="16"/>
                <w:lang w:val="es-ES" w:eastAsia="en-US"/>
              </w:rPr>
              <w:t>.</w:t>
            </w:r>
          </w:p>
        </w:tc>
        <w:tc>
          <w:tcPr>
            <w:tcW w:w="2372" w:type="pct"/>
            <w:shd w:val="clear" w:color="auto" w:fill="auto"/>
            <w:vAlign w:val="center"/>
          </w:tcPr>
          <w:p w14:paraId="5F5D8664"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Dentro de las 24 horas siguientes a la notificación de la falla.</w:t>
            </w:r>
          </w:p>
        </w:tc>
      </w:tr>
      <w:tr w:rsidR="00A70ABB" w:rsidRPr="00A70ABB" w14:paraId="3EECF588" w14:textId="77777777" w:rsidTr="00666775">
        <w:trPr>
          <w:trHeight w:val="370"/>
          <w:jc w:val="center"/>
        </w:trPr>
        <w:tc>
          <w:tcPr>
            <w:tcW w:w="2628" w:type="pct"/>
            <w:shd w:val="clear" w:color="auto" w:fill="auto"/>
            <w:vAlign w:val="center"/>
          </w:tcPr>
          <w:p w14:paraId="7ECE5A94"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Entrega de stock del 10% de líneas de transferencia de larga duración, a la unidad médica del total de número de pacientes asignados.</w:t>
            </w:r>
          </w:p>
        </w:tc>
        <w:tc>
          <w:tcPr>
            <w:tcW w:w="2372" w:type="pct"/>
            <w:shd w:val="clear" w:color="auto" w:fill="auto"/>
            <w:vAlign w:val="center"/>
          </w:tcPr>
          <w:p w14:paraId="4D75E55D"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Mensual a partir del segundo mes de inicio del contrato.</w:t>
            </w:r>
          </w:p>
        </w:tc>
      </w:tr>
      <w:tr w:rsidR="00A70ABB" w:rsidRPr="00A70ABB" w14:paraId="6635D2EF" w14:textId="77777777" w:rsidTr="00666775">
        <w:trPr>
          <w:trHeight w:val="591"/>
          <w:jc w:val="center"/>
        </w:trPr>
        <w:tc>
          <w:tcPr>
            <w:tcW w:w="2628" w:type="pct"/>
            <w:shd w:val="clear" w:color="auto" w:fill="auto"/>
            <w:vAlign w:val="center"/>
          </w:tcPr>
          <w:p w14:paraId="23942698"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Canje – Reposición de bienes por vicios ocultos o problemas de calidad.</w:t>
            </w:r>
          </w:p>
        </w:tc>
        <w:tc>
          <w:tcPr>
            <w:tcW w:w="2372" w:type="pct"/>
            <w:shd w:val="clear" w:color="auto" w:fill="auto"/>
            <w:vAlign w:val="center"/>
          </w:tcPr>
          <w:p w14:paraId="059953F0"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MX" w:eastAsia="en-US"/>
              </w:rPr>
              <w:t xml:space="preserve">En un plazo que no excederá de </w:t>
            </w:r>
            <w:r w:rsidRPr="00A70ABB">
              <w:rPr>
                <w:rFonts w:ascii="Montserrat Light" w:hAnsi="Montserrat Light" w:cs="Arial"/>
                <w:sz w:val="16"/>
                <w:szCs w:val="16"/>
                <w:lang w:val="es-ES" w:eastAsia="en-US"/>
              </w:rPr>
              <w:t>7 (siete) días naturales</w:t>
            </w:r>
            <w:r w:rsidRPr="00A70ABB">
              <w:rPr>
                <w:rFonts w:ascii="Montserrat Light" w:hAnsi="Montserrat Light" w:cs="Arial"/>
                <w:sz w:val="16"/>
                <w:szCs w:val="16"/>
                <w:lang w:val="es-MX" w:eastAsia="en-US"/>
              </w:rPr>
              <w:t>, contados a partir de la fecha de su notificación.</w:t>
            </w:r>
          </w:p>
        </w:tc>
      </w:tr>
      <w:tr w:rsidR="00A70ABB" w:rsidRPr="00A70ABB" w14:paraId="6036775E" w14:textId="77777777" w:rsidTr="00666775">
        <w:trPr>
          <w:trHeight w:val="370"/>
          <w:jc w:val="center"/>
        </w:trPr>
        <w:tc>
          <w:tcPr>
            <w:tcW w:w="2628" w:type="pct"/>
            <w:shd w:val="clear" w:color="auto" w:fill="auto"/>
            <w:vAlign w:val="center"/>
          </w:tcPr>
          <w:p w14:paraId="39EA163B" w14:textId="77777777" w:rsidR="00A70ABB" w:rsidRPr="00A70ABB" w:rsidRDefault="00A70ABB" w:rsidP="00E91E3F">
            <w:pPr>
              <w:ind w:left="0"/>
              <w:rPr>
                <w:rFonts w:ascii="Montserrat Light" w:hAnsi="Montserrat Light" w:cs="Arial"/>
                <w:sz w:val="16"/>
                <w:szCs w:val="16"/>
                <w:lang w:val="es-MX" w:eastAsia="en-US"/>
              </w:rPr>
            </w:pPr>
            <w:r w:rsidRPr="00A70ABB">
              <w:rPr>
                <w:rFonts w:ascii="Montserrat Light" w:hAnsi="Montserrat Light" w:cs="Arial"/>
                <w:sz w:val="16"/>
                <w:szCs w:val="16"/>
                <w:lang w:val="es-MX" w:eastAsia="en-US"/>
              </w:rPr>
              <w:t xml:space="preserve">Verificar que el suministro de los bienes de consumo terapéutico entregados en los domicilios de los pacientes (subsecuentes), se realicen con base en existencias prescritas, sin que se generen </w:t>
            </w:r>
            <w:proofErr w:type="spellStart"/>
            <w:r w:rsidRPr="00A70ABB">
              <w:rPr>
                <w:rFonts w:ascii="Montserrat Light" w:hAnsi="Montserrat Light" w:cs="Arial"/>
                <w:sz w:val="16"/>
                <w:szCs w:val="16"/>
                <w:lang w:val="es-MX" w:eastAsia="en-US"/>
              </w:rPr>
              <w:t>sobre-inventarios</w:t>
            </w:r>
            <w:proofErr w:type="spellEnd"/>
            <w:r w:rsidRPr="00A70ABB">
              <w:rPr>
                <w:rFonts w:ascii="Montserrat Light" w:hAnsi="Montserrat Light" w:cs="Arial"/>
                <w:sz w:val="16"/>
                <w:szCs w:val="16"/>
                <w:lang w:val="es-MX" w:eastAsia="en-US"/>
              </w:rPr>
              <w:t>.</w:t>
            </w:r>
          </w:p>
        </w:tc>
        <w:tc>
          <w:tcPr>
            <w:tcW w:w="2372" w:type="pct"/>
            <w:shd w:val="clear" w:color="auto" w:fill="auto"/>
            <w:vAlign w:val="center"/>
          </w:tcPr>
          <w:p w14:paraId="6463B57D"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Mensual </w:t>
            </w:r>
          </w:p>
        </w:tc>
      </w:tr>
      <w:tr w:rsidR="00A70ABB" w:rsidRPr="00A70ABB" w14:paraId="73216478" w14:textId="77777777" w:rsidTr="00666775">
        <w:trPr>
          <w:trHeight w:val="181"/>
          <w:jc w:val="center"/>
        </w:trPr>
        <w:tc>
          <w:tcPr>
            <w:tcW w:w="2628" w:type="pct"/>
            <w:shd w:val="clear" w:color="auto" w:fill="auto"/>
            <w:vAlign w:val="center"/>
          </w:tcPr>
          <w:p w14:paraId="248E2DC3" w14:textId="7AD3A008" w:rsidR="00A70ABB" w:rsidRPr="00A70ABB" w:rsidRDefault="00A70ABB" w:rsidP="00E91E3F">
            <w:pPr>
              <w:suppressAutoHyphens/>
              <w:ind w:left="0"/>
              <w:rPr>
                <w:rFonts w:ascii="Montserrat Light" w:hAnsi="Montserrat Light" w:cs="Arial"/>
                <w:sz w:val="16"/>
                <w:szCs w:val="16"/>
                <w:lang w:val="es-MX" w:eastAsia="en-US"/>
              </w:rPr>
            </w:pPr>
            <w:r w:rsidRPr="00A70ABB">
              <w:rPr>
                <w:rFonts w:ascii="Montserrat Light" w:hAnsi="Montserrat Light" w:cs="Arial"/>
                <w:sz w:val="16"/>
                <w:szCs w:val="16"/>
                <w:lang w:val="es-MX" w:eastAsia="en-US"/>
              </w:rPr>
              <w:lastRenderedPageBreak/>
              <w:t xml:space="preserve">Registro de la información de las entregas realizadas, en la base de datos central del </w:t>
            </w:r>
            <w:r w:rsidR="00E37392">
              <w:rPr>
                <w:rFonts w:ascii="Montserrat Light" w:hAnsi="Montserrat Light" w:cs="Arial"/>
                <w:sz w:val="16"/>
                <w:szCs w:val="16"/>
                <w:lang w:val="es-MX" w:eastAsia="en-US"/>
              </w:rPr>
              <w:t>Organismo</w:t>
            </w:r>
            <w:r w:rsidRPr="00A70ABB">
              <w:rPr>
                <w:rFonts w:ascii="Montserrat Light" w:hAnsi="Montserrat Light" w:cs="Arial"/>
                <w:sz w:val="16"/>
                <w:szCs w:val="16"/>
                <w:lang w:val="es-MX" w:eastAsia="en-US"/>
              </w:rPr>
              <w:t xml:space="preserve">, conforme al </w:t>
            </w:r>
            <w:r w:rsidR="0000377A" w:rsidRPr="0000377A">
              <w:rPr>
                <w:rFonts w:ascii="Montserrat Light" w:hAnsi="Montserrat Light" w:cs="Arial"/>
                <w:b/>
                <w:sz w:val="16"/>
                <w:szCs w:val="16"/>
                <w:lang w:eastAsia="es-MX"/>
              </w:rPr>
              <w:t xml:space="preserve">ANEXO NÚMERO TI 1 (TI UNO) REQUERIMIENTOS DEL REPORTE A GENERAR DEL </w:t>
            </w:r>
            <w:r w:rsidR="005B4B94">
              <w:rPr>
                <w:rFonts w:ascii="Montserrat Light" w:hAnsi="Montserrat Light" w:cs="Arial"/>
                <w:b/>
                <w:sz w:val="16"/>
                <w:szCs w:val="16"/>
                <w:lang w:eastAsia="es-MX"/>
              </w:rPr>
              <w:t>SERVICIO</w:t>
            </w:r>
            <w:r w:rsidR="0000377A" w:rsidRPr="0000377A">
              <w:rPr>
                <w:rFonts w:ascii="Montserrat Light" w:hAnsi="Montserrat Light" w:cs="Arial"/>
                <w:b/>
                <w:sz w:val="16"/>
                <w:szCs w:val="16"/>
                <w:lang w:eastAsia="es-MX"/>
              </w:rPr>
              <w:t xml:space="preserve"> DE DPA POR EL PRESTADOR DEL SERVICIO, PARA EL REGISTRO DE ENTREGAS</w:t>
            </w:r>
            <w:r w:rsidRPr="00A70ABB">
              <w:rPr>
                <w:rFonts w:ascii="Montserrat Light" w:hAnsi="Montserrat Light" w:cs="Arial"/>
                <w:sz w:val="16"/>
                <w:szCs w:val="16"/>
                <w:lang w:val="es-MX" w:eastAsia="en-US"/>
              </w:rPr>
              <w:t>.</w:t>
            </w:r>
          </w:p>
        </w:tc>
        <w:tc>
          <w:tcPr>
            <w:tcW w:w="2372" w:type="pct"/>
            <w:shd w:val="clear" w:color="auto" w:fill="auto"/>
            <w:vAlign w:val="center"/>
          </w:tcPr>
          <w:p w14:paraId="7D7E58CB" w14:textId="77777777" w:rsidR="00A70ABB" w:rsidRPr="00A70ABB" w:rsidRDefault="00A70ABB" w:rsidP="00E91E3F">
            <w:pPr>
              <w:suppressAutoHyphens/>
              <w:ind w:left="0"/>
              <w:rPr>
                <w:rFonts w:ascii="Montserrat Light" w:hAnsi="Montserrat Light" w:cs="Arial"/>
                <w:sz w:val="16"/>
                <w:szCs w:val="16"/>
                <w:lang w:val="es-MX" w:eastAsia="en-US"/>
              </w:rPr>
            </w:pPr>
            <w:r w:rsidRPr="00A70ABB">
              <w:rPr>
                <w:rFonts w:ascii="Montserrat Light" w:hAnsi="Montserrat Light" w:cs="Arial"/>
                <w:sz w:val="16"/>
                <w:szCs w:val="16"/>
                <w:lang w:val="es-MX" w:eastAsia="en-US"/>
              </w:rPr>
              <w:t>Durante los primeros 5 (cinco) días naturales posteriores al día 25 de cada mes.</w:t>
            </w:r>
          </w:p>
        </w:tc>
      </w:tr>
      <w:tr w:rsidR="00A70ABB" w:rsidRPr="00A70ABB" w14:paraId="262FC442" w14:textId="77777777" w:rsidTr="00666775">
        <w:trPr>
          <w:trHeight w:val="181"/>
          <w:jc w:val="center"/>
        </w:trPr>
        <w:tc>
          <w:tcPr>
            <w:tcW w:w="2628" w:type="pct"/>
            <w:shd w:val="clear" w:color="auto" w:fill="auto"/>
            <w:vAlign w:val="center"/>
          </w:tcPr>
          <w:p w14:paraId="63185231" w14:textId="77777777" w:rsidR="00A70ABB" w:rsidRPr="00A70ABB" w:rsidRDefault="00F04F9B" w:rsidP="00E91E3F">
            <w:pPr>
              <w:suppressAutoHyphens/>
              <w:ind w:left="0"/>
              <w:rPr>
                <w:rFonts w:ascii="Montserrat Light" w:hAnsi="Montserrat Light" w:cs="Arial"/>
                <w:sz w:val="16"/>
                <w:szCs w:val="16"/>
                <w:lang w:val="es-MX" w:eastAsia="en-US"/>
              </w:rPr>
            </w:pPr>
            <w:r>
              <w:rPr>
                <w:rFonts w:ascii="Montserrat Light" w:hAnsi="Montserrat Light" w:cs="Arial"/>
                <w:sz w:val="16"/>
                <w:szCs w:val="16"/>
                <w:lang w:val="es-MX" w:eastAsia="en-US"/>
              </w:rPr>
              <w:t>El prestador del servicio</w:t>
            </w:r>
            <w:r w:rsidR="00A70ABB" w:rsidRPr="00A70ABB">
              <w:rPr>
                <w:rFonts w:ascii="Montserrat Light" w:hAnsi="Montserrat Light" w:cs="Arial"/>
                <w:sz w:val="16"/>
                <w:szCs w:val="16"/>
                <w:lang w:val="es-MX" w:eastAsia="en-US"/>
              </w:rPr>
              <w:t xml:space="preserve"> establecerá contacto con </w:t>
            </w:r>
            <w:r w:rsidR="00FD5096">
              <w:rPr>
                <w:rFonts w:ascii="Montserrat Light" w:hAnsi="Montserrat Light" w:cs="Arial"/>
                <w:sz w:val="16"/>
                <w:szCs w:val="16"/>
                <w:lang w:val="es-MX" w:eastAsia="en-US"/>
              </w:rPr>
              <w:t>el</w:t>
            </w:r>
            <w:r w:rsidR="00A70ABB" w:rsidRPr="00A70ABB">
              <w:rPr>
                <w:rFonts w:ascii="Montserrat Light" w:hAnsi="Montserrat Light" w:cs="Arial"/>
                <w:sz w:val="16"/>
                <w:szCs w:val="16"/>
                <w:lang w:val="es-MX" w:eastAsia="en-US"/>
              </w:rPr>
              <w:t xml:space="preserve"> </w:t>
            </w:r>
            <w:proofErr w:type="gramStart"/>
            <w:r w:rsidR="00FD5096" w:rsidRPr="00FD5096">
              <w:rPr>
                <w:rFonts w:ascii="Montserrat Light" w:hAnsi="Montserrat Light" w:cs="Arial"/>
                <w:sz w:val="16"/>
                <w:szCs w:val="16"/>
                <w:lang w:val="es-MX" w:eastAsia="en-US"/>
              </w:rPr>
              <w:t>Jefe</w:t>
            </w:r>
            <w:proofErr w:type="gramEnd"/>
            <w:r w:rsidR="00FD5096" w:rsidRPr="00FD5096">
              <w:rPr>
                <w:rFonts w:ascii="Montserrat Light" w:hAnsi="Montserrat Light" w:cs="Arial"/>
                <w:sz w:val="16"/>
                <w:szCs w:val="16"/>
                <w:lang w:val="es-MX" w:eastAsia="en-US"/>
              </w:rPr>
              <w:t xml:space="preserve"> o Encargado de Informática o Jefe o Encargado de Ingeniería Biomédica</w:t>
            </w:r>
            <w:r w:rsidR="00A70ABB" w:rsidRPr="00A70ABB">
              <w:rPr>
                <w:rFonts w:ascii="Montserrat Light" w:hAnsi="Montserrat Light" w:cs="Arial"/>
                <w:sz w:val="16"/>
                <w:szCs w:val="16"/>
                <w:lang w:val="es-MX" w:eastAsia="en-US"/>
              </w:rPr>
              <w:t xml:space="preserve">, dependiente de la </w:t>
            </w:r>
            <w:r w:rsidR="00733AF7">
              <w:rPr>
                <w:rFonts w:ascii="Montserrat Light" w:hAnsi="Montserrat Light" w:cs="Arial"/>
                <w:sz w:val="16"/>
                <w:szCs w:val="16"/>
                <w:lang w:val="es-MX" w:eastAsia="en-US"/>
              </w:rPr>
              <w:t>Unidad Médica</w:t>
            </w:r>
            <w:r w:rsidR="00A70ABB" w:rsidRPr="00A70ABB">
              <w:rPr>
                <w:rFonts w:ascii="Montserrat Light" w:hAnsi="Montserrat Light" w:cs="Arial"/>
                <w:sz w:val="16"/>
                <w:szCs w:val="16"/>
                <w:lang w:val="es-MX" w:eastAsia="en-US"/>
              </w:rPr>
              <w:t>, a efecto de establecer la estrategia de cumplimiento de los siguientes puntos:</w:t>
            </w:r>
          </w:p>
          <w:p w14:paraId="371612B8" w14:textId="77777777" w:rsidR="00A70ABB" w:rsidRPr="00A70ABB" w:rsidRDefault="00A70ABB" w:rsidP="00E91E3F">
            <w:pPr>
              <w:suppressAutoHyphens/>
              <w:ind w:left="0"/>
              <w:rPr>
                <w:rFonts w:ascii="Montserrat Light" w:hAnsi="Montserrat Light" w:cs="Arial"/>
                <w:sz w:val="16"/>
                <w:szCs w:val="16"/>
                <w:lang w:val="es-MX" w:eastAsia="en-US"/>
              </w:rPr>
            </w:pPr>
            <w:r w:rsidRPr="00A70ABB">
              <w:rPr>
                <w:rFonts w:ascii="Montserrat Light" w:hAnsi="Montserrat Light" w:cs="Arial"/>
                <w:sz w:val="16"/>
                <w:szCs w:val="16"/>
                <w:lang w:val="es-MX" w:eastAsia="en-US"/>
              </w:rPr>
              <w:t>a)</w:t>
            </w:r>
            <w:r w:rsidRPr="00A70ABB">
              <w:rPr>
                <w:rFonts w:ascii="Montserrat Light" w:hAnsi="Montserrat Light" w:cs="Arial"/>
                <w:sz w:val="16"/>
                <w:szCs w:val="16"/>
                <w:lang w:val="es-MX" w:eastAsia="en-US"/>
              </w:rPr>
              <w:tab/>
              <w:t>Firma del Acuerdo de Confidencialidad</w:t>
            </w:r>
          </w:p>
          <w:p w14:paraId="64D8EC6A" w14:textId="77777777" w:rsidR="00A70ABB" w:rsidRPr="00A70ABB" w:rsidRDefault="00A70ABB" w:rsidP="00E91E3F">
            <w:pPr>
              <w:suppressAutoHyphens/>
              <w:ind w:left="0"/>
              <w:rPr>
                <w:rFonts w:ascii="Montserrat Light" w:hAnsi="Montserrat Light" w:cs="Arial"/>
                <w:sz w:val="16"/>
                <w:szCs w:val="16"/>
                <w:lang w:val="es-MX" w:eastAsia="en-US"/>
              </w:rPr>
            </w:pPr>
            <w:r w:rsidRPr="00A70ABB">
              <w:rPr>
                <w:rFonts w:ascii="Montserrat Light" w:hAnsi="Montserrat Light" w:cs="Arial"/>
                <w:sz w:val="16"/>
                <w:szCs w:val="16"/>
                <w:lang w:val="es-MX" w:eastAsia="en-US"/>
              </w:rPr>
              <w:t>b)</w:t>
            </w:r>
            <w:r w:rsidRPr="00A70ABB">
              <w:rPr>
                <w:rFonts w:ascii="Montserrat Light" w:hAnsi="Montserrat Light" w:cs="Arial"/>
                <w:sz w:val="16"/>
                <w:szCs w:val="16"/>
                <w:lang w:val="es-MX" w:eastAsia="en-US"/>
              </w:rPr>
              <w:tab/>
              <w:t>Designación de contacto responsable con sus datos.</w:t>
            </w:r>
          </w:p>
        </w:tc>
        <w:tc>
          <w:tcPr>
            <w:tcW w:w="2372" w:type="pct"/>
            <w:shd w:val="clear" w:color="auto" w:fill="auto"/>
            <w:vAlign w:val="center"/>
          </w:tcPr>
          <w:p w14:paraId="70F29AF6" w14:textId="77777777" w:rsidR="00A70ABB" w:rsidRPr="00A70ABB" w:rsidRDefault="00A70ABB" w:rsidP="00E91E3F">
            <w:pPr>
              <w:suppressAutoHyphens/>
              <w:ind w:left="0"/>
              <w:rPr>
                <w:rFonts w:ascii="Montserrat Light" w:hAnsi="Montserrat Light" w:cs="Arial"/>
                <w:sz w:val="16"/>
                <w:szCs w:val="16"/>
                <w:lang w:val="es-MX" w:eastAsia="en-US"/>
              </w:rPr>
            </w:pPr>
            <w:r w:rsidRPr="00A70ABB">
              <w:rPr>
                <w:rFonts w:ascii="Montserrat Light" w:hAnsi="Montserrat Light" w:cs="Arial"/>
                <w:sz w:val="16"/>
                <w:szCs w:val="16"/>
                <w:lang w:val="es-MX" w:eastAsia="en-US"/>
              </w:rPr>
              <w:t>Dentro de los 10 (diez) días naturales siguientes a la fecha de emisión de la adjudicación.</w:t>
            </w:r>
          </w:p>
        </w:tc>
      </w:tr>
    </w:tbl>
    <w:p w14:paraId="3FDD92EB" w14:textId="77777777" w:rsidR="0065501E" w:rsidRPr="0065501E" w:rsidRDefault="0065501E" w:rsidP="0065501E">
      <w:pPr>
        <w:spacing w:line="276" w:lineRule="auto"/>
        <w:ind w:left="0"/>
        <w:contextualSpacing/>
        <w:jc w:val="left"/>
        <w:rPr>
          <w:rFonts w:ascii="Montserrat Light" w:hAnsi="Montserrat Light" w:cs="Arial"/>
          <w:b/>
          <w:sz w:val="20"/>
          <w:szCs w:val="20"/>
          <w:lang w:val="es-ES" w:eastAsia="en-US"/>
        </w:rPr>
      </w:pPr>
    </w:p>
    <w:p w14:paraId="1188D93E" w14:textId="431B1796" w:rsidR="00A70ABB" w:rsidRPr="00A70ABB" w:rsidRDefault="0065501E" w:rsidP="0065501E">
      <w:pPr>
        <w:spacing w:line="276" w:lineRule="auto"/>
        <w:ind w:left="0"/>
        <w:contextualSpacing/>
        <w:jc w:val="left"/>
        <w:rPr>
          <w:rFonts w:ascii="Montserrat Light" w:hAnsi="Montserrat Light" w:cs="Arial"/>
          <w:b/>
          <w:sz w:val="20"/>
          <w:szCs w:val="20"/>
          <w:lang w:val="es-ES" w:eastAsia="en-US"/>
        </w:rPr>
      </w:pPr>
      <w:r>
        <w:rPr>
          <w:rFonts w:ascii="Montserrat Light" w:hAnsi="Montserrat Light" w:cs="Arial"/>
          <w:b/>
          <w:sz w:val="20"/>
          <w:szCs w:val="20"/>
          <w:lang w:val="es-MX" w:eastAsia="en-US"/>
        </w:rPr>
        <w:t>P</w:t>
      </w:r>
      <w:r w:rsidR="00A70ABB" w:rsidRPr="00A70ABB">
        <w:rPr>
          <w:rFonts w:ascii="Montserrat Light" w:hAnsi="Montserrat Light" w:cs="Arial"/>
          <w:b/>
          <w:sz w:val="20"/>
          <w:szCs w:val="20"/>
          <w:lang w:val="es-MX" w:eastAsia="en-US"/>
        </w:rPr>
        <w:t>enas Convencionales por atraso en la Prestación de los Servicios.</w:t>
      </w:r>
    </w:p>
    <w:p w14:paraId="4A02DB04" w14:textId="77777777" w:rsidR="00A70ABB" w:rsidRPr="00A70ABB" w:rsidRDefault="00A70ABB" w:rsidP="00E91E3F">
      <w:pPr>
        <w:ind w:left="720"/>
        <w:contextualSpacing/>
        <w:jc w:val="left"/>
        <w:rPr>
          <w:rFonts w:ascii="Montserrat Light" w:hAnsi="Montserrat Light" w:cs="Arial"/>
          <w:b/>
          <w:sz w:val="20"/>
          <w:szCs w:val="20"/>
          <w:lang w:val="es-MX" w:eastAsia="en-US"/>
        </w:rPr>
      </w:pPr>
    </w:p>
    <w:p w14:paraId="6A990AD5" w14:textId="77777777" w:rsidR="00A70ABB" w:rsidRDefault="00A70ABB" w:rsidP="00E91E3F">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En los términos de lo previsto por los artículos 53 de la Ley de Adquisiciones, Arrendamientos y Servicios del Sector Público y 96 de su Reglamento, así como al</w:t>
      </w:r>
      <w:r w:rsidRPr="00A70ABB">
        <w:rPr>
          <w:rFonts w:ascii="Montserrat Light" w:hAnsi="Montserrat Light" w:cs="Arial"/>
          <w:bCs/>
          <w:sz w:val="20"/>
          <w:szCs w:val="20"/>
          <w:lang w:val="es-ES" w:eastAsia="en-US"/>
        </w:rPr>
        <w:t xml:space="preserve"> numeral 4.3.3 del Manual Administrativo de Aplicación General en Materia de Adquisiciones, Arrendamientos y Servicios del Sector Público,</w:t>
      </w:r>
      <w:r w:rsidRPr="00A70ABB">
        <w:rPr>
          <w:rFonts w:ascii="Montserrat Light" w:hAnsi="Montserrat Light" w:cs="Arial"/>
          <w:sz w:val="20"/>
          <w:szCs w:val="20"/>
          <w:lang w:val="es-MX" w:eastAsia="en-US"/>
        </w:rPr>
        <w:t xml:space="preserve"> el </w:t>
      </w:r>
      <w:r w:rsidR="00E37392">
        <w:rPr>
          <w:rFonts w:ascii="Montserrat Light" w:hAnsi="Montserrat Light" w:cs="Arial"/>
          <w:sz w:val="20"/>
          <w:szCs w:val="20"/>
          <w:lang w:val="es-MX" w:eastAsia="en-US"/>
        </w:rPr>
        <w:t>Organismo</w:t>
      </w:r>
      <w:r w:rsidRPr="00A70ABB">
        <w:rPr>
          <w:rFonts w:ascii="Montserrat Light" w:hAnsi="Montserrat Light" w:cs="Arial"/>
          <w:sz w:val="20"/>
          <w:szCs w:val="20"/>
          <w:lang w:val="es-MX" w:eastAsia="en-US"/>
        </w:rPr>
        <w:t xml:space="preserve"> aplicará al </w:t>
      </w:r>
      <w:r w:rsidR="0000377A">
        <w:rPr>
          <w:rFonts w:ascii="Montserrat Light" w:hAnsi="Montserrat Light" w:cs="Arial"/>
          <w:sz w:val="20"/>
          <w:szCs w:val="20"/>
          <w:lang w:val="es-MX" w:eastAsia="en-US"/>
        </w:rPr>
        <w:t>prestador del servicio</w:t>
      </w:r>
      <w:r w:rsidRPr="00A70ABB">
        <w:rPr>
          <w:rFonts w:ascii="Montserrat Light" w:hAnsi="Montserrat Light" w:cs="Arial"/>
          <w:sz w:val="20"/>
          <w:szCs w:val="20"/>
          <w:lang w:val="es-MX" w:eastAsia="en-US"/>
        </w:rPr>
        <w:t xml:space="preserve"> penas convencionales por el atraso en que incurra en el cumplimiento de cualquiera</w:t>
      </w:r>
      <w:r w:rsidRPr="00A70ABB">
        <w:rPr>
          <w:rFonts w:ascii="Montserrat Light" w:hAnsi="Montserrat Light" w:cs="Arial"/>
          <w:bCs/>
          <w:sz w:val="20"/>
          <w:szCs w:val="20"/>
          <w:lang w:val="es-MX" w:eastAsia="en-US"/>
        </w:rPr>
        <w:t xml:space="preserve"> de las obligaciones descritas a continuación</w:t>
      </w:r>
      <w:r w:rsidRPr="00A70ABB">
        <w:rPr>
          <w:rFonts w:ascii="Montserrat Light" w:hAnsi="Montserrat Light" w:cs="Arial"/>
          <w:sz w:val="20"/>
          <w:szCs w:val="20"/>
          <w:lang w:val="es-MX" w:eastAsia="en-US"/>
        </w:rPr>
        <w:t>:</w:t>
      </w:r>
    </w:p>
    <w:p w14:paraId="0C417A2E" w14:textId="77777777" w:rsidR="00666775" w:rsidRPr="00A70ABB" w:rsidRDefault="00666775" w:rsidP="00E91E3F">
      <w:pPr>
        <w:ind w:left="0"/>
        <w:rPr>
          <w:rFonts w:ascii="Montserrat Light" w:hAnsi="Montserrat Light" w:cs="Arial"/>
          <w:sz w:val="20"/>
          <w:szCs w:val="20"/>
          <w:lang w:val="es-MX"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2"/>
        <w:gridCol w:w="1639"/>
        <w:gridCol w:w="1563"/>
        <w:gridCol w:w="1647"/>
        <w:gridCol w:w="1637"/>
      </w:tblGrid>
      <w:tr w:rsidR="00A70ABB" w:rsidRPr="00A70ABB" w14:paraId="65AD83CA" w14:textId="77777777" w:rsidTr="2CB816E7">
        <w:trPr>
          <w:trHeight w:val="212"/>
          <w:tblHeader/>
          <w:jc w:val="center"/>
        </w:trPr>
        <w:tc>
          <w:tcPr>
            <w:tcW w:w="1326" w:type="pct"/>
            <w:shd w:val="clear" w:color="auto" w:fill="691C32"/>
            <w:vAlign w:val="center"/>
          </w:tcPr>
          <w:p w14:paraId="46F8E04C" w14:textId="77777777" w:rsidR="00A70ABB" w:rsidRPr="00A70ABB" w:rsidRDefault="00A70ABB" w:rsidP="00E91E3F">
            <w:pPr>
              <w:ind w:left="0"/>
              <w:jc w:val="center"/>
              <w:rPr>
                <w:rFonts w:ascii="Montserrat Light" w:hAnsi="Montserrat Light" w:cs="Arial"/>
                <w:b/>
                <w:sz w:val="16"/>
                <w:szCs w:val="16"/>
                <w:lang w:val="es-ES" w:eastAsia="en-US"/>
              </w:rPr>
            </w:pPr>
            <w:bookmarkStart w:id="25" w:name="_Toc358635146"/>
            <w:bookmarkStart w:id="26" w:name="_Toc367205784"/>
            <w:r w:rsidRPr="00A70ABB">
              <w:rPr>
                <w:rFonts w:ascii="Montserrat Light" w:hAnsi="Montserrat Light" w:cs="Arial"/>
                <w:b/>
                <w:sz w:val="16"/>
                <w:szCs w:val="16"/>
                <w:lang w:val="es-ES" w:eastAsia="en-US"/>
              </w:rPr>
              <w:t>Concepto</w:t>
            </w:r>
          </w:p>
        </w:tc>
        <w:tc>
          <w:tcPr>
            <w:tcW w:w="928" w:type="pct"/>
            <w:shd w:val="clear" w:color="auto" w:fill="691C32"/>
            <w:vAlign w:val="center"/>
          </w:tcPr>
          <w:p w14:paraId="54C1962E" w14:textId="77777777" w:rsidR="00A70ABB" w:rsidRPr="00A70ABB" w:rsidRDefault="00A70ABB" w:rsidP="00E91E3F">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Unidad de medida</w:t>
            </w:r>
          </w:p>
        </w:tc>
        <w:tc>
          <w:tcPr>
            <w:tcW w:w="885" w:type="pct"/>
            <w:shd w:val="clear" w:color="auto" w:fill="691C32"/>
            <w:vAlign w:val="center"/>
          </w:tcPr>
          <w:p w14:paraId="21AB42FF" w14:textId="77777777" w:rsidR="00A70ABB" w:rsidRPr="00A70ABB" w:rsidRDefault="00A70ABB" w:rsidP="00E91E3F">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Penalización</w:t>
            </w:r>
          </w:p>
        </w:tc>
        <w:tc>
          <w:tcPr>
            <w:tcW w:w="933" w:type="pct"/>
            <w:shd w:val="clear" w:color="auto" w:fill="691C32"/>
            <w:vAlign w:val="center"/>
          </w:tcPr>
          <w:p w14:paraId="4235F3C6" w14:textId="77777777" w:rsidR="00A70ABB" w:rsidRPr="00A70ABB" w:rsidRDefault="00A70ABB" w:rsidP="00E91E3F">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Responsable de reportar el incumplimiento</w:t>
            </w:r>
          </w:p>
        </w:tc>
        <w:tc>
          <w:tcPr>
            <w:tcW w:w="927" w:type="pct"/>
            <w:shd w:val="clear" w:color="auto" w:fill="691C32"/>
            <w:vAlign w:val="center"/>
          </w:tcPr>
          <w:p w14:paraId="2AD5C32E" w14:textId="77777777" w:rsidR="00A70ABB" w:rsidRPr="00A70ABB" w:rsidRDefault="00A70ABB" w:rsidP="00FD5096">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El Administrador del Contrato será responsable del cálculo y aplicación</w:t>
            </w:r>
            <w:r w:rsidR="00E91E3F">
              <w:rPr>
                <w:rFonts w:ascii="Montserrat Light" w:hAnsi="Montserrat Light" w:cs="Arial"/>
                <w:b/>
                <w:sz w:val="16"/>
                <w:szCs w:val="16"/>
                <w:lang w:val="es-ES" w:eastAsia="en-US"/>
              </w:rPr>
              <w:t xml:space="preserve"> </w:t>
            </w:r>
            <w:r w:rsidRPr="00A70ABB">
              <w:rPr>
                <w:rFonts w:ascii="Montserrat Light" w:hAnsi="Montserrat Light" w:cs="Arial"/>
                <w:b/>
                <w:sz w:val="16"/>
                <w:szCs w:val="16"/>
                <w:lang w:val="es-ES" w:eastAsia="en-US"/>
              </w:rPr>
              <w:t>de la pena</w:t>
            </w:r>
          </w:p>
        </w:tc>
      </w:tr>
      <w:tr w:rsidR="00A70ABB" w:rsidRPr="00A70ABB" w14:paraId="3F544E69" w14:textId="77777777" w:rsidTr="2CB816E7">
        <w:trPr>
          <w:trHeight w:val="70"/>
          <w:jc w:val="center"/>
        </w:trPr>
        <w:tc>
          <w:tcPr>
            <w:tcW w:w="1326" w:type="pct"/>
            <w:shd w:val="clear" w:color="auto" w:fill="auto"/>
            <w:vAlign w:val="center"/>
          </w:tcPr>
          <w:p w14:paraId="4CA5D28B"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Capacitación para el personal de enfermería y médico tratante asignados.</w:t>
            </w:r>
          </w:p>
        </w:tc>
        <w:tc>
          <w:tcPr>
            <w:tcW w:w="928" w:type="pct"/>
            <w:shd w:val="clear" w:color="auto" w:fill="auto"/>
            <w:vAlign w:val="center"/>
          </w:tcPr>
          <w:p w14:paraId="108B097F"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Por cada día natural de atraso a partir de que exceda el plazo establecido de 45 días</w:t>
            </w:r>
            <w:r w:rsidR="00E91E3F">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naturales a partir del inicio del contrato.</w:t>
            </w:r>
          </w:p>
        </w:tc>
        <w:tc>
          <w:tcPr>
            <w:tcW w:w="885" w:type="pct"/>
            <w:shd w:val="clear" w:color="auto" w:fill="auto"/>
            <w:vAlign w:val="center"/>
          </w:tcPr>
          <w:p w14:paraId="40F80F4C" w14:textId="77777777" w:rsidR="00A70ABB" w:rsidRPr="00A70ABB" w:rsidRDefault="009A3593" w:rsidP="00E91E3F">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1</w:t>
            </w:r>
            <w:r w:rsidR="00A70ABB" w:rsidRPr="00A70ABB">
              <w:rPr>
                <w:rFonts w:ascii="Montserrat Light" w:hAnsi="Montserrat Light" w:cs="Arial"/>
                <w:sz w:val="16"/>
                <w:szCs w:val="16"/>
                <w:lang w:val="es-ES" w:eastAsia="en-US"/>
              </w:rPr>
              <w:t>% (</w:t>
            </w:r>
            <w:r>
              <w:rPr>
                <w:rFonts w:ascii="Montserrat Light" w:hAnsi="Montserrat Light" w:cs="Arial"/>
                <w:sz w:val="16"/>
                <w:szCs w:val="16"/>
                <w:lang w:val="es-ES" w:eastAsia="en-US"/>
              </w:rPr>
              <w:t>uno por ciento</w:t>
            </w:r>
            <w:r w:rsidR="00A70ABB" w:rsidRPr="00A70ABB">
              <w:rPr>
                <w:rFonts w:ascii="Montserrat Light" w:hAnsi="Montserrat Light" w:cs="Arial"/>
                <w:sz w:val="16"/>
                <w:szCs w:val="16"/>
                <w:lang w:val="es-ES" w:eastAsia="en-US"/>
              </w:rPr>
              <w:t>) diario, sin IVA, por cada día natural de atraso, respecto de la factura del mes correspondiente.</w:t>
            </w:r>
          </w:p>
        </w:tc>
        <w:tc>
          <w:tcPr>
            <w:tcW w:w="933" w:type="pct"/>
            <w:vAlign w:val="center"/>
          </w:tcPr>
          <w:p w14:paraId="076FBF5D" w14:textId="77777777" w:rsidR="00A70ABB" w:rsidRPr="00A70ABB" w:rsidRDefault="00A70ABB" w:rsidP="00E91E3F">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Jefe de Servicio</w:t>
            </w:r>
          </w:p>
        </w:tc>
        <w:tc>
          <w:tcPr>
            <w:tcW w:w="927" w:type="pct"/>
            <w:vAlign w:val="center"/>
          </w:tcPr>
          <w:p w14:paraId="650D03B6" w14:textId="77777777" w:rsidR="00A70ABB" w:rsidRPr="00A70ABB" w:rsidRDefault="009A3593" w:rsidP="00FD5096">
            <w:pPr>
              <w:ind w:left="0"/>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FD5096" w:rsidRPr="00A70ABB" w14:paraId="0D5B6685" w14:textId="77777777" w:rsidTr="2CB816E7">
        <w:trPr>
          <w:trHeight w:val="70"/>
          <w:jc w:val="center"/>
        </w:trPr>
        <w:tc>
          <w:tcPr>
            <w:tcW w:w="1326" w:type="pct"/>
            <w:shd w:val="clear" w:color="auto" w:fill="auto"/>
            <w:vAlign w:val="center"/>
          </w:tcPr>
          <w:p w14:paraId="2050DE33"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Primera entrega para el paciente</w:t>
            </w:r>
          </w:p>
        </w:tc>
        <w:tc>
          <w:tcPr>
            <w:tcW w:w="928" w:type="pct"/>
            <w:shd w:val="clear" w:color="auto" w:fill="auto"/>
            <w:vAlign w:val="center"/>
          </w:tcPr>
          <w:p w14:paraId="59690C03"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Por cada día natural de atraso a partir de que se exceda el plazo establecido</w:t>
            </w:r>
            <w:r>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de los 15 (quince) días naturales a partir de que reciba el formato de ingreso del paciente, FIP-01 y/o los formatos de modificación de prescripción o datos del paciente MPDP-01.</w:t>
            </w:r>
          </w:p>
        </w:tc>
        <w:tc>
          <w:tcPr>
            <w:tcW w:w="885" w:type="pct"/>
            <w:shd w:val="clear" w:color="auto" w:fill="auto"/>
            <w:vAlign w:val="center"/>
          </w:tcPr>
          <w:p w14:paraId="2DFEC5DA" w14:textId="77777777" w:rsidR="00FD5096" w:rsidRPr="00A70ABB" w:rsidRDefault="00FD5096" w:rsidP="00FD5096">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1</w:t>
            </w:r>
            <w:r w:rsidRPr="00A70ABB">
              <w:rPr>
                <w:rFonts w:ascii="Montserrat Light" w:hAnsi="Montserrat Light" w:cs="Arial"/>
                <w:sz w:val="16"/>
                <w:szCs w:val="16"/>
                <w:lang w:val="es-ES" w:eastAsia="en-US"/>
              </w:rPr>
              <w:t>% (</w:t>
            </w:r>
            <w:r>
              <w:rPr>
                <w:rFonts w:ascii="Montserrat Light" w:hAnsi="Montserrat Light" w:cs="Arial"/>
                <w:sz w:val="16"/>
                <w:szCs w:val="16"/>
                <w:lang w:val="es-ES" w:eastAsia="en-US"/>
              </w:rPr>
              <w:t>uno por ciento</w:t>
            </w:r>
            <w:r w:rsidRPr="00A70ABB">
              <w:rPr>
                <w:rFonts w:ascii="Montserrat Light" w:hAnsi="Montserrat Light" w:cs="Arial"/>
                <w:sz w:val="16"/>
                <w:szCs w:val="16"/>
                <w:lang w:val="es-ES" w:eastAsia="en-US"/>
              </w:rPr>
              <w:t>) diario, sin IVA, por cada día natural de atraso, respecto de la factura del mes correspondiente</w:t>
            </w:r>
          </w:p>
        </w:tc>
        <w:tc>
          <w:tcPr>
            <w:tcW w:w="933" w:type="pct"/>
            <w:vAlign w:val="center"/>
          </w:tcPr>
          <w:p w14:paraId="21F91237"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Jefe de Servicio</w:t>
            </w:r>
          </w:p>
        </w:tc>
        <w:tc>
          <w:tcPr>
            <w:tcW w:w="927" w:type="pct"/>
            <w:vAlign w:val="center"/>
          </w:tcPr>
          <w:p w14:paraId="6B3C8F89" w14:textId="77777777" w:rsidR="00FD5096" w:rsidRPr="00A70ABB" w:rsidRDefault="00FD5096" w:rsidP="00FD5096">
            <w:pPr>
              <w:ind w:left="0"/>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FD5096" w:rsidRPr="00A70ABB" w14:paraId="6CB4F648" w14:textId="77777777" w:rsidTr="2CB816E7">
        <w:trPr>
          <w:trHeight w:val="1108"/>
          <w:jc w:val="center"/>
        </w:trPr>
        <w:tc>
          <w:tcPr>
            <w:tcW w:w="1326" w:type="pct"/>
            <w:shd w:val="clear" w:color="auto" w:fill="auto"/>
            <w:vAlign w:val="center"/>
          </w:tcPr>
          <w:p w14:paraId="0678B797" w14:textId="15C252D8"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Entrega de stock del 10% de líneas de transferencia de larga duración, a la unidad médica del total de número de pacientes asignados a DPA. Mensual. El primer día hábil a partir </w:t>
            </w:r>
            <w:r w:rsidRPr="00A70ABB">
              <w:rPr>
                <w:rFonts w:ascii="Montserrat Light" w:hAnsi="Montserrat Light" w:cs="Arial"/>
                <w:sz w:val="16"/>
                <w:szCs w:val="16"/>
                <w:lang w:val="es-ES" w:eastAsia="en-US"/>
              </w:rPr>
              <w:lastRenderedPageBreak/>
              <w:t>del segundo mes de inicio del contrato.</w:t>
            </w:r>
          </w:p>
        </w:tc>
        <w:tc>
          <w:tcPr>
            <w:tcW w:w="928" w:type="pct"/>
            <w:shd w:val="clear" w:color="auto" w:fill="auto"/>
            <w:vAlign w:val="center"/>
          </w:tcPr>
          <w:p w14:paraId="6027C2F7"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lastRenderedPageBreak/>
              <w:t>Por cada día natural de atraso a partir del día hábil siguiente del mes correspondiente.</w:t>
            </w:r>
          </w:p>
        </w:tc>
        <w:tc>
          <w:tcPr>
            <w:tcW w:w="885" w:type="pct"/>
            <w:shd w:val="clear" w:color="auto" w:fill="auto"/>
            <w:vAlign w:val="center"/>
          </w:tcPr>
          <w:p w14:paraId="706F76E3" w14:textId="77777777" w:rsidR="00FD5096" w:rsidRPr="00A70ABB" w:rsidRDefault="00FD5096" w:rsidP="00FD5096">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1</w:t>
            </w:r>
            <w:r w:rsidRPr="00A70ABB">
              <w:rPr>
                <w:rFonts w:ascii="Montserrat Light" w:hAnsi="Montserrat Light" w:cs="Arial"/>
                <w:sz w:val="16"/>
                <w:szCs w:val="16"/>
                <w:lang w:val="es-ES" w:eastAsia="en-US"/>
              </w:rPr>
              <w:t>% (</w:t>
            </w:r>
            <w:r>
              <w:rPr>
                <w:rFonts w:ascii="Montserrat Light" w:hAnsi="Montserrat Light" w:cs="Arial"/>
                <w:sz w:val="16"/>
                <w:szCs w:val="16"/>
                <w:lang w:val="es-ES" w:eastAsia="en-US"/>
              </w:rPr>
              <w:t>uno por ciento</w:t>
            </w:r>
            <w:r w:rsidRPr="00A70ABB">
              <w:rPr>
                <w:rFonts w:ascii="Montserrat Light" w:hAnsi="Montserrat Light" w:cs="Arial"/>
                <w:sz w:val="16"/>
                <w:szCs w:val="16"/>
                <w:lang w:val="es-ES" w:eastAsia="en-US"/>
              </w:rPr>
              <w:t>) diario, sin IVA,</w:t>
            </w:r>
            <w:r>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sobre la factura del mes en que ocurra la incidencia.</w:t>
            </w:r>
          </w:p>
        </w:tc>
        <w:tc>
          <w:tcPr>
            <w:tcW w:w="933" w:type="pct"/>
            <w:vAlign w:val="center"/>
          </w:tcPr>
          <w:p w14:paraId="7F30D7A6"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Jefe de Servicio</w:t>
            </w:r>
          </w:p>
        </w:tc>
        <w:tc>
          <w:tcPr>
            <w:tcW w:w="927" w:type="pct"/>
            <w:vAlign w:val="center"/>
          </w:tcPr>
          <w:p w14:paraId="0FCDFECF" w14:textId="77777777" w:rsidR="00FD5096" w:rsidRPr="00A70ABB" w:rsidRDefault="00FD5096" w:rsidP="00FD5096">
            <w:pPr>
              <w:ind w:left="0"/>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FD5096" w:rsidRPr="00A70ABB" w14:paraId="2A10AE8B" w14:textId="77777777" w:rsidTr="2CB816E7">
        <w:trPr>
          <w:trHeight w:val="806"/>
          <w:jc w:val="center"/>
        </w:trPr>
        <w:tc>
          <w:tcPr>
            <w:tcW w:w="1326" w:type="pct"/>
            <w:shd w:val="clear" w:color="auto" w:fill="auto"/>
            <w:vAlign w:val="center"/>
          </w:tcPr>
          <w:p w14:paraId="75591300" w14:textId="0017F3FD" w:rsidR="00FD5096" w:rsidRPr="0086092F" w:rsidRDefault="00FD5096" w:rsidP="00FD5096">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El prestador del servicio</w:t>
            </w:r>
            <w:r w:rsidRPr="00A70ABB">
              <w:rPr>
                <w:rFonts w:ascii="Montserrat Light" w:hAnsi="Montserrat Light" w:cs="Arial"/>
                <w:sz w:val="16"/>
                <w:szCs w:val="16"/>
                <w:lang w:val="es-ES" w:eastAsia="en-US"/>
              </w:rPr>
              <w:t xml:space="preserve"> otorgará y mantendrá en la Unidad Médica un inventario mensual a reposición de catéter </w:t>
            </w:r>
            <w:proofErr w:type="spellStart"/>
            <w:r w:rsidRPr="00A70ABB">
              <w:rPr>
                <w:rFonts w:ascii="Montserrat Light" w:hAnsi="Montserrat Light" w:cs="Arial"/>
                <w:sz w:val="16"/>
                <w:szCs w:val="16"/>
                <w:lang w:val="es-ES" w:eastAsia="en-US"/>
              </w:rPr>
              <w:t>Tenckhoff</w:t>
            </w:r>
            <w:proofErr w:type="spellEnd"/>
            <w:r w:rsidRPr="00A70ABB">
              <w:rPr>
                <w:rFonts w:ascii="Montserrat Light" w:hAnsi="Montserrat Light" w:cs="Arial"/>
                <w:sz w:val="16"/>
                <w:szCs w:val="16"/>
                <w:lang w:val="es-ES" w:eastAsia="en-US"/>
              </w:rPr>
              <w:t xml:space="preserve">, </w:t>
            </w:r>
            <w:r w:rsidR="007B5435">
              <w:rPr>
                <w:rFonts w:ascii="Montserrat Light" w:hAnsi="Montserrat Light" w:cs="Arial"/>
                <w:sz w:val="16"/>
                <w:szCs w:val="16"/>
                <w:lang w:val="es-ES" w:eastAsia="en-US"/>
              </w:rPr>
              <w:t>c</w:t>
            </w:r>
            <w:r w:rsidRPr="00A70ABB">
              <w:rPr>
                <w:rFonts w:ascii="Montserrat Light" w:hAnsi="Montserrat Light" w:cs="Arial"/>
                <w:sz w:val="16"/>
                <w:szCs w:val="16"/>
                <w:lang w:val="es-ES" w:eastAsia="en-US"/>
              </w:rPr>
              <w:t>orrespondiente al 10% del total de pacientes en DPA</w:t>
            </w:r>
            <w:r w:rsidRPr="00A70ABB">
              <w:rPr>
                <w:rFonts w:ascii="Montserrat Light" w:hAnsi="Montserrat Light" w:cs="Arial"/>
                <w:sz w:val="16"/>
                <w:szCs w:val="16"/>
                <w:lang w:val="es-MX" w:eastAsia="en-US"/>
              </w:rPr>
              <w:t xml:space="preserve">, para reinstalación por deterioro o disfunción de </w:t>
            </w:r>
            <w:proofErr w:type="gramStart"/>
            <w:r w:rsidRPr="00A70ABB">
              <w:rPr>
                <w:rFonts w:ascii="Montserrat Light" w:hAnsi="Montserrat Light" w:cs="Arial"/>
                <w:sz w:val="16"/>
                <w:szCs w:val="16"/>
                <w:lang w:val="es-MX" w:eastAsia="en-US"/>
              </w:rPr>
              <w:t>los mismos</w:t>
            </w:r>
            <w:proofErr w:type="gramEnd"/>
            <w:r w:rsidRPr="00A70ABB">
              <w:rPr>
                <w:rFonts w:ascii="Montserrat Light" w:hAnsi="Montserrat Light" w:cs="Arial"/>
                <w:sz w:val="16"/>
                <w:szCs w:val="16"/>
                <w:lang w:val="es-MX" w:eastAsia="en-US"/>
              </w:rPr>
              <w:t xml:space="preserve">, sin costo adicional al </w:t>
            </w:r>
            <w:r>
              <w:rPr>
                <w:rFonts w:ascii="Montserrat Light" w:hAnsi="Montserrat Light" w:cs="Arial"/>
                <w:sz w:val="16"/>
                <w:szCs w:val="16"/>
                <w:lang w:val="es-MX" w:eastAsia="en-US"/>
              </w:rPr>
              <w:t>Organismo</w:t>
            </w:r>
          </w:p>
        </w:tc>
        <w:tc>
          <w:tcPr>
            <w:tcW w:w="928" w:type="pct"/>
            <w:shd w:val="clear" w:color="auto" w:fill="auto"/>
            <w:vAlign w:val="center"/>
          </w:tcPr>
          <w:p w14:paraId="753AE819" w14:textId="77777777" w:rsidR="00FD5096" w:rsidRPr="00A70ABB" w:rsidRDefault="00FD5096" w:rsidP="00FD5096">
            <w:pPr>
              <w:ind w:left="0"/>
              <w:rPr>
                <w:rFonts w:ascii="Montserrat Light" w:hAnsi="Montserrat Light" w:cs="Arial"/>
                <w:sz w:val="16"/>
                <w:szCs w:val="16"/>
                <w:highlight w:val="yellow"/>
                <w:lang w:val="es-ES" w:eastAsia="en-US"/>
              </w:rPr>
            </w:pPr>
            <w:r w:rsidRPr="00A70ABB">
              <w:rPr>
                <w:rFonts w:ascii="Montserrat Light" w:hAnsi="Montserrat Light" w:cs="Arial"/>
                <w:sz w:val="16"/>
                <w:szCs w:val="16"/>
                <w:lang w:val="es-ES" w:eastAsia="en-US"/>
              </w:rPr>
              <w:t>Por cada día natural de atraso a partir del día hábil siguiente del mes correspondiente.</w:t>
            </w:r>
          </w:p>
        </w:tc>
        <w:tc>
          <w:tcPr>
            <w:tcW w:w="885" w:type="pct"/>
            <w:shd w:val="clear" w:color="auto" w:fill="auto"/>
            <w:vAlign w:val="center"/>
          </w:tcPr>
          <w:p w14:paraId="6FE70615" w14:textId="77777777" w:rsidR="00FD5096" w:rsidRPr="00A70ABB" w:rsidRDefault="00FD5096" w:rsidP="00FD5096">
            <w:pPr>
              <w:ind w:left="0"/>
              <w:rPr>
                <w:rFonts w:ascii="Montserrat Light" w:hAnsi="Montserrat Light" w:cs="Arial"/>
                <w:sz w:val="16"/>
                <w:szCs w:val="16"/>
                <w:highlight w:val="yellow"/>
                <w:lang w:val="es-ES" w:eastAsia="en-US"/>
              </w:rPr>
            </w:pPr>
            <w:r>
              <w:rPr>
                <w:rFonts w:ascii="Montserrat Light" w:hAnsi="Montserrat Light" w:cs="Arial"/>
                <w:sz w:val="16"/>
                <w:szCs w:val="16"/>
                <w:lang w:val="es-ES" w:eastAsia="en-US"/>
              </w:rPr>
              <w:t>1</w:t>
            </w:r>
            <w:r w:rsidRPr="00A70ABB">
              <w:rPr>
                <w:rFonts w:ascii="Montserrat Light" w:hAnsi="Montserrat Light" w:cs="Arial"/>
                <w:sz w:val="16"/>
                <w:szCs w:val="16"/>
                <w:lang w:val="es-ES" w:eastAsia="en-US"/>
              </w:rPr>
              <w:t>% (</w:t>
            </w:r>
            <w:r>
              <w:rPr>
                <w:rFonts w:ascii="Montserrat Light" w:hAnsi="Montserrat Light" w:cs="Arial"/>
                <w:sz w:val="16"/>
                <w:szCs w:val="16"/>
                <w:lang w:val="es-ES" w:eastAsia="en-US"/>
              </w:rPr>
              <w:t>uno por ciento</w:t>
            </w:r>
            <w:r w:rsidRPr="00A70ABB">
              <w:rPr>
                <w:rFonts w:ascii="Montserrat Light" w:hAnsi="Montserrat Light" w:cs="Arial"/>
                <w:sz w:val="16"/>
                <w:szCs w:val="16"/>
                <w:lang w:val="es-ES" w:eastAsia="en-US"/>
              </w:rPr>
              <w:t>) diario, sin IVA, sobre la factura del mes en que ocurra la incidencia.</w:t>
            </w:r>
          </w:p>
        </w:tc>
        <w:tc>
          <w:tcPr>
            <w:tcW w:w="933" w:type="pct"/>
            <w:vAlign w:val="center"/>
          </w:tcPr>
          <w:p w14:paraId="0CE14F57" w14:textId="77777777" w:rsidR="00FD5096" w:rsidRPr="00A70ABB" w:rsidRDefault="00FD5096" w:rsidP="00FD5096">
            <w:pPr>
              <w:ind w:left="0"/>
              <w:rPr>
                <w:rFonts w:ascii="Montserrat Light" w:hAnsi="Montserrat Light" w:cs="Arial"/>
                <w:sz w:val="16"/>
                <w:szCs w:val="16"/>
                <w:highlight w:val="yellow"/>
                <w:lang w:val="es-ES" w:eastAsia="en-US"/>
              </w:rPr>
            </w:pPr>
            <w:r w:rsidRPr="00A70ABB">
              <w:rPr>
                <w:rFonts w:ascii="Montserrat Light" w:hAnsi="Montserrat Light" w:cs="Arial"/>
                <w:sz w:val="16"/>
                <w:szCs w:val="16"/>
                <w:lang w:val="es-ES" w:eastAsia="en-US"/>
              </w:rPr>
              <w:t>Jefe de Servicio</w:t>
            </w:r>
          </w:p>
        </w:tc>
        <w:tc>
          <w:tcPr>
            <w:tcW w:w="927" w:type="pct"/>
            <w:vAlign w:val="center"/>
          </w:tcPr>
          <w:p w14:paraId="3AAD6BE3" w14:textId="77777777" w:rsidR="00FD5096" w:rsidRPr="00A70ABB" w:rsidRDefault="00FD5096" w:rsidP="00FD5096">
            <w:pPr>
              <w:ind w:left="0"/>
              <w:jc w:val="center"/>
              <w:rPr>
                <w:rFonts w:ascii="Montserrat Light" w:hAnsi="Montserrat Light" w:cs="Arial"/>
                <w:sz w:val="16"/>
                <w:szCs w:val="16"/>
                <w:highlight w:val="yellow"/>
                <w:lang w:val="es-ES" w:eastAsia="en-US"/>
              </w:rPr>
            </w:pPr>
            <w:r>
              <w:rPr>
                <w:rFonts w:ascii="Montserrat Light" w:hAnsi="Montserrat Light" w:cs="Arial"/>
                <w:sz w:val="16"/>
                <w:szCs w:val="16"/>
                <w:lang w:val="es-ES" w:eastAsia="en-US"/>
              </w:rPr>
              <w:t>Administrador del contrato</w:t>
            </w:r>
          </w:p>
        </w:tc>
      </w:tr>
      <w:tr w:rsidR="00FD5096" w:rsidRPr="00A70ABB" w14:paraId="2BD30670" w14:textId="77777777" w:rsidTr="2CB816E7">
        <w:trPr>
          <w:trHeight w:val="904"/>
          <w:jc w:val="center"/>
        </w:trPr>
        <w:tc>
          <w:tcPr>
            <w:tcW w:w="1326" w:type="pct"/>
            <w:shd w:val="clear" w:color="auto" w:fill="auto"/>
            <w:vAlign w:val="center"/>
          </w:tcPr>
          <w:p w14:paraId="5D04E47C"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Canje-Reposición de bienes por vicios ocultos o problemas de calidad. En un plazo que no exceda de 7 (siete) días naturales, contados a partir de la fecha de su notificación por parte del </w:t>
            </w:r>
            <w:r>
              <w:rPr>
                <w:rFonts w:ascii="Montserrat Light" w:hAnsi="Montserrat Light" w:cs="Arial"/>
                <w:sz w:val="16"/>
                <w:szCs w:val="16"/>
                <w:lang w:val="es-ES" w:eastAsia="en-US"/>
              </w:rPr>
              <w:t>Organismo</w:t>
            </w:r>
            <w:r w:rsidRPr="00A70ABB">
              <w:rPr>
                <w:rFonts w:ascii="Montserrat Light" w:hAnsi="Montserrat Light" w:cs="Arial"/>
                <w:sz w:val="16"/>
                <w:szCs w:val="16"/>
                <w:lang w:val="es-ES" w:eastAsia="en-US"/>
              </w:rPr>
              <w:t>.</w:t>
            </w:r>
          </w:p>
        </w:tc>
        <w:tc>
          <w:tcPr>
            <w:tcW w:w="928" w:type="pct"/>
            <w:shd w:val="clear" w:color="auto" w:fill="auto"/>
            <w:vAlign w:val="center"/>
          </w:tcPr>
          <w:p w14:paraId="1FBE48A8"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Por cada día natural de atraso a partir de que exceda el nivel de servicio.</w:t>
            </w:r>
          </w:p>
        </w:tc>
        <w:tc>
          <w:tcPr>
            <w:tcW w:w="885" w:type="pct"/>
            <w:shd w:val="clear" w:color="auto" w:fill="auto"/>
            <w:vAlign w:val="center"/>
          </w:tcPr>
          <w:p w14:paraId="61F6262D" w14:textId="77777777" w:rsidR="00FD5096" w:rsidRPr="00A70ABB" w:rsidRDefault="00FD5096" w:rsidP="00FD5096">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1</w:t>
            </w:r>
            <w:r w:rsidRPr="00A70ABB">
              <w:rPr>
                <w:rFonts w:ascii="Montserrat Light" w:hAnsi="Montserrat Light" w:cs="Arial"/>
                <w:sz w:val="16"/>
                <w:szCs w:val="16"/>
                <w:lang w:val="es-ES" w:eastAsia="en-US"/>
              </w:rPr>
              <w:t>% (</w:t>
            </w:r>
            <w:r>
              <w:rPr>
                <w:rFonts w:ascii="Montserrat Light" w:hAnsi="Montserrat Light" w:cs="Arial"/>
                <w:sz w:val="16"/>
                <w:szCs w:val="16"/>
                <w:lang w:val="es-ES" w:eastAsia="en-US"/>
              </w:rPr>
              <w:t>uno por ciento</w:t>
            </w:r>
            <w:r w:rsidRPr="00A70ABB">
              <w:rPr>
                <w:rFonts w:ascii="Montserrat Light" w:hAnsi="Montserrat Light" w:cs="Arial"/>
                <w:sz w:val="16"/>
                <w:szCs w:val="16"/>
                <w:lang w:val="es-ES" w:eastAsia="en-US"/>
              </w:rPr>
              <w:t>) diario, sin IVA,</w:t>
            </w:r>
            <w:r>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sobre la factura del mes en que ocurra la incidencia.</w:t>
            </w:r>
          </w:p>
        </w:tc>
        <w:tc>
          <w:tcPr>
            <w:tcW w:w="933" w:type="pct"/>
            <w:vAlign w:val="center"/>
          </w:tcPr>
          <w:p w14:paraId="3B2381B0"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Jefe de Servicio</w:t>
            </w:r>
          </w:p>
        </w:tc>
        <w:tc>
          <w:tcPr>
            <w:tcW w:w="927" w:type="pct"/>
            <w:vAlign w:val="center"/>
          </w:tcPr>
          <w:p w14:paraId="5C3301A5" w14:textId="77777777" w:rsidR="00FD5096" w:rsidRPr="00A70ABB" w:rsidRDefault="00FD5096" w:rsidP="00FD5096">
            <w:pPr>
              <w:ind w:left="0"/>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FD5096" w:rsidRPr="00A70ABB" w14:paraId="4163F87D" w14:textId="77777777" w:rsidTr="2CB816E7">
        <w:trPr>
          <w:trHeight w:val="1311"/>
          <w:jc w:val="center"/>
        </w:trPr>
        <w:tc>
          <w:tcPr>
            <w:tcW w:w="1326" w:type="pct"/>
            <w:shd w:val="clear" w:color="auto" w:fill="auto"/>
            <w:vAlign w:val="center"/>
          </w:tcPr>
          <w:p w14:paraId="59AAB4F4" w14:textId="31F7E37D" w:rsidR="00FD5096" w:rsidRPr="0000377A"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Cuando </w:t>
            </w:r>
            <w:r>
              <w:rPr>
                <w:rFonts w:ascii="Montserrat Light" w:hAnsi="Montserrat Light" w:cs="Arial"/>
                <w:sz w:val="16"/>
                <w:szCs w:val="16"/>
                <w:lang w:val="es-ES" w:eastAsia="en-US"/>
              </w:rPr>
              <w:t>el prestador del servicio</w:t>
            </w:r>
            <w:r w:rsidRPr="00A70ABB">
              <w:rPr>
                <w:rFonts w:ascii="Montserrat Light" w:hAnsi="Montserrat Light" w:cs="Arial"/>
                <w:sz w:val="16"/>
                <w:szCs w:val="16"/>
                <w:lang w:val="es-ES" w:eastAsia="en-US"/>
              </w:rPr>
              <w:t xml:space="preserve"> no realice el registro de la información de las entregas realizadas, en la base de datos central del </w:t>
            </w:r>
            <w:r>
              <w:rPr>
                <w:rFonts w:ascii="Montserrat Light" w:hAnsi="Montserrat Light" w:cs="Arial"/>
                <w:sz w:val="16"/>
                <w:szCs w:val="16"/>
                <w:lang w:val="es-ES" w:eastAsia="en-US"/>
              </w:rPr>
              <w:t>Organismo</w:t>
            </w:r>
            <w:r w:rsidRPr="00A70ABB">
              <w:rPr>
                <w:rFonts w:ascii="Montserrat Light" w:hAnsi="Montserrat Light" w:cs="Arial"/>
                <w:sz w:val="16"/>
                <w:szCs w:val="16"/>
                <w:lang w:val="es-ES" w:eastAsia="en-US"/>
              </w:rPr>
              <w:t>, conforme al</w:t>
            </w:r>
            <w:r w:rsidR="0000377A">
              <w:rPr>
                <w:rFonts w:ascii="Montserrat Light" w:hAnsi="Montserrat Light" w:cs="Arial"/>
                <w:sz w:val="16"/>
                <w:szCs w:val="16"/>
                <w:lang w:val="es-ES" w:eastAsia="en-US"/>
              </w:rPr>
              <w:t xml:space="preserve"> </w:t>
            </w:r>
            <w:r w:rsidR="0000377A" w:rsidRPr="0000377A">
              <w:rPr>
                <w:rFonts w:ascii="Montserrat Light" w:eastAsia="MS Mincho" w:hAnsi="Montserrat Light" w:cs="Arial"/>
                <w:b/>
                <w:bCs/>
                <w:sz w:val="16"/>
                <w:szCs w:val="16"/>
                <w:lang w:val="es-ES" w:eastAsia="en-US"/>
              </w:rPr>
              <w:t>ANEXO T1 DE REQUERIMIENTOS DE LAS UNIDADES MÉDICAS Y PRESTADOR DEL SERVICIO DE BOLSAS PARA DPA 2025</w:t>
            </w:r>
            <w:r w:rsidR="0000377A" w:rsidRPr="0000377A">
              <w:rPr>
                <w:rFonts w:ascii="Montserrat Light" w:eastAsia="MS Mincho" w:hAnsi="Montserrat Light" w:cs="Arial"/>
                <w:sz w:val="16"/>
                <w:szCs w:val="16"/>
                <w:lang w:val="es-ES" w:eastAsia="en-US"/>
              </w:rPr>
              <w:t>.</w:t>
            </w:r>
          </w:p>
        </w:tc>
        <w:tc>
          <w:tcPr>
            <w:tcW w:w="928" w:type="pct"/>
            <w:shd w:val="clear" w:color="auto" w:fill="auto"/>
            <w:vAlign w:val="center"/>
          </w:tcPr>
          <w:p w14:paraId="04ECCC50"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Por cada día natural de atraso a partir de que se exceda el plazo establecido de los 5 días naturales posteriores al día 25 de cada mes.</w:t>
            </w:r>
          </w:p>
        </w:tc>
        <w:tc>
          <w:tcPr>
            <w:tcW w:w="885" w:type="pct"/>
            <w:shd w:val="clear" w:color="auto" w:fill="auto"/>
            <w:vAlign w:val="center"/>
          </w:tcPr>
          <w:p w14:paraId="0B66BA1C" w14:textId="77777777" w:rsidR="00FD5096" w:rsidRPr="00A70ABB" w:rsidRDefault="00FD5096" w:rsidP="00FD5096">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1</w:t>
            </w:r>
            <w:r w:rsidRPr="00A70ABB">
              <w:rPr>
                <w:rFonts w:ascii="Montserrat Light" w:hAnsi="Montserrat Light" w:cs="Arial"/>
                <w:sz w:val="16"/>
                <w:szCs w:val="16"/>
                <w:lang w:val="es-ES" w:eastAsia="en-US"/>
              </w:rPr>
              <w:t xml:space="preserve"> % (</w:t>
            </w:r>
            <w:r>
              <w:rPr>
                <w:rFonts w:ascii="Montserrat Light" w:hAnsi="Montserrat Light" w:cs="Arial"/>
                <w:sz w:val="16"/>
                <w:szCs w:val="16"/>
                <w:lang w:val="es-ES" w:eastAsia="en-US"/>
              </w:rPr>
              <w:t>uno por ciento</w:t>
            </w:r>
            <w:r w:rsidRPr="00A70ABB">
              <w:rPr>
                <w:rFonts w:ascii="Montserrat Light" w:hAnsi="Montserrat Light" w:cs="Arial"/>
                <w:sz w:val="16"/>
                <w:szCs w:val="16"/>
                <w:lang w:val="es-ES" w:eastAsia="en-US"/>
              </w:rPr>
              <w:t>) diario, sin IVA, por cada día natural de atraso, respecto de la factura del mes correspondiente</w:t>
            </w:r>
          </w:p>
        </w:tc>
        <w:tc>
          <w:tcPr>
            <w:tcW w:w="933" w:type="pct"/>
            <w:vAlign w:val="center"/>
          </w:tcPr>
          <w:p w14:paraId="7EFE7B9E" w14:textId="77777777" w:rsidR="00FD5096" w:rsidRPr="00A70ABB" w:rsidRDefault="00FD5096" w:rsidP="00FD5096">
            <w:pPr>
              <w:ind w:left="0"/>
              <w:contextualSpacing/>
              <w:rPr>
                <w:rFonts w:ascii="Montserrat Light" w:hAnsi="Montserrat Light" w:cs="Arial"/>
                <w:sz w:val="16"/>
                <w:szCs w:val="16"/>
                <w:lang w:val="es-ES" w:eastAsia="en-US"/>
              </w:rPr>
            </w:pPr>
            <w:r w:rsidRPr="00FB17B1">
              <w:rPr>
                <w:rFonts w:ascii="Montserrat Light" w:hAnsi="Montserrat Light" w:cs="Arial"/>
                <w:color w:val="000000"/>
                <w:sz w:val="16"/>
                <w:szCs w:val="16"/>
                <w:lang w:val="es-MX" w:eastAsia="es-MX"/>
              </w:rPr>
              <w:t xml:space="preserve">Jefe o Encargado de Informática o </w:t>
            </w:r>
            <w:proofErr w:type="gramStart"/>
            <w:r w:rsidRPr="00FB17B1">
              <w:rPr>
                <w:rFonts w:ascii="Montserrat Light" w:hAnsi="Montserrat Light" w:cs="Arial"/>
                <w:color w:val="000000"/>
                <w:sz w:val="16"/>
                <w:szCs w:val="16"/>
                <w:lang w:val="es-MX" w:eastAsia="es-MX"/>
              </w:rPr>
              <w:t>Jefe</w:t>
            </w:r>
            <w:proofErr w:type="gramEnd"/>
            <w:r w:rsidRPr="00FB17B1">
              <w:rPr>
                <w:rFonts w:ascii="Montserrat Light" w:hAnsi="Montserrat Light" w:cs="Arial"/>
                <w:color w:val="000000"/>
                <w:sz w:val="16"/>
                <w:szCs w:val="16"/>
                <w:lang w:val="es-MX" w:eastAsia="es-MX"/>
              </w:rPr>
              <w:t xml:space="preserve"> o Encargado de Ingeniería Biomédica</w:t>
            </w:r>
          </w:p>
        </w:tc>
        <w:tc>
          <w:tcPr>
            <w:tcW w:w="927" w:type="pct"/>
            <w:vAlign w:val="center"/>
          </w:tcPr>
          <w:p w14:paraId="03D94620" w14:textId="77777777" w:rsidR="00FD5096" w:rsidRPr="00A70ABB" w:rsidRDefault="00FD5096" w:rsidP="00FD5096">
            <w:pPr>
              <w:ind w:left="0"/>
              <w:contextualSpacing/>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FD5096" w:rsidRPr="00A70ABB" w14:paraId="3A0E6743" w14:textId="77777777" w:rsidTr="2CB816E7">
        <w:trPr>
          <w:trHeight w:val="1311"/>
          <w:jc w:val="center"/>
        </w:trPr>
        <w:tc>
          <w:tcPr>
            <w:tcW w:w="1326" w:type="pct"/>
            <w:shd w:val="clear" w:color="auto" w:fill="auto"/>
            <w:vAlign w:val="center"/>
          </w:tcPr>
          <w:p w14:paraId="3340BC76" w14:textId="009060E5" w:rsidR="00FD5096" w:rsidRPr="00A70ABB" w:rsidRDefault="00FD5096" w:rsidP="00FD5096">
            <w:pPr>
              <w:ind w:left="0"/>
              <w:rPr>
                <w:rFonts w:ascii="Montserrat Light" w:hAnsi="Montserrat Light" w:cs="Arial"/>
                <w:sz w:val="16"/>
                <w:szCs w:val="16"/>
                <w:lang w:val="es-ES" w:eastAsia="en-US"/>
              </w:rPr>
            </w:pPr>
            <w:r w:rsidRPr="2CB816E7">
              <w:rPr>
                <w:rFonts w:ascii="Montserrat Light" w:hAnsi="Montserrat Light" w:cs="Arial"/>
                <w:sz w:val="16"/>
                <w:szCs w:val="16"/>
                <w:lang w:val="es-ES" w:eastAsia="en-US"/>
              </w:rPr>
              <w:t xml:space="preserve">Cuando el prestador del servicio no se presente a realizar las pruebas de funcionalidad </w:t>
            </w:r>
          </w:p>
        </w:tc>
        <w:tc>
          <w:tcPr>
            <w:tcW w:w="928" w:type="pct"/>
            <w:shd w:val="clear" w:color="auto" w:fill="auto"/>
            <w:vAlign w:val="center"/>
          </w:tcPr>
          <w:p w14:paraId="558AC7AB"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Por cada día natural de atraso a partir de que se exceda el plazo establecido de los 15 días naturales siguientes a la fecha de emisión de la adjudicación.</w:t>
            </w:r>
          </w:p>
        </w:tc>
        <w:tc>
          <w:tcPr>
            <w:tcW w:w="885" w:type="pct"/>
            <w:shd w:val="clear" w:color="auto" w:fill="auto"/>
            <w:vAlign w:val="center"/>
          </w:tcPr>
          <w:p w14:paraId="481ACBEE" w14:textId="77777777" w:rsidR="00FD5096" w:rsidRPr="00A70ABB" w:rsidRDefault="00FD5096" w:rsidP="00FD5096">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1</w:t>
            </w:r>
            <w:r w:rsidRPr="00A70ABB">
              <w:rPr>
                <w:rFonts w:ascii="Montserrat Light" w:hAnsi="Montserrat Light" w:cs="Arial"/>
                <w:sz w:val="16"/>
                <w:szCs w:val="16"/>
                <w:lang w:val="es-ES" w:eastAsia="en-US"/>
              </w:rPr>
              <w:t xml:space="preserve"> % (</w:t>
            </w:r>
            <w:r>
              <w:rPr>
                <w:rFonts w:ascii="Montserrat Light" w:hAnsi="Montserrat Light" w:cs="Arial"/>
                <w:sz w:val="16"/>
                <w:szCs w:val="16"/>
                <w:lang w:val="es-ES" w:eastAsia="en-US"/>
              </w:rPr>
              <w:t>uno por ciento</w:t>
            </w:r>
            <w:r w:rsidRPr="00A70ABB">
              <w:rPr>
                <w:rFonts w:ascii="Montserrat Light" w:hAnsi="Montserrat Light" w:cs="Arial"/>
                <w:sz w:val="16"/>
                <w:szCs w:val="16"/>
                <w:lang w:val="es-ES" w:eastAsia="en-US"/>
              </w:rPr>
              <w:t>) diario, sin IVA, por cada día natural de atraso, respecto de la factura del mes correspondiente</w:t>
            </w:r>
          </w:p>
        </w:tc>
        <w:tc>
          <w:tcPr>
            <w:tcW w:w="933" w:type="pct"/>
            <w:vAlign w:val="center"/>
          </w:tcPr>
          <w:p w14:paraId="470E3703" w14:textId="77777777" w:rsidR="00FD5096" w:rsidRPr="00A70ABB" w:rsidRDefault="00FD5096" w:rsidP="00FD5096">
            <w:pPr>
              <w:ind w:left="0"/>
              <w:contextualSpacing/>
              <w:rPr>
                <w:rFonts w:ascii="Montserrat Light" w:hAnsi="Montserrat Light" w:cs="Arial"/>
                <w:sz w:val="16"/>
                <w:szCs w:val="16"/>
                <w:lang w:val="es-ES" w:eastAsia="en-US"/>
              </w:rPr>
            </w:pPr>
            <w:r w:rsidRPr="00FB17B1">
              <w:rPr>
                <w:rFonts w:ascii="Montserrat Light" w:hAnsi="Montserrat Light" w:cs="Arial"/>
                <w:color w:val="000000"/>
                <w:sz w:val="16"/>
                <w:szCs w:val="16"/>
                <w:lang w:val="es-MX" w:eastAsia="es-MX"/>
              </w:rPr>
              <w:t xml:space="preserve">Jefe o Encargado de Informática o </w:t>
            </w:r>
            <w:proofErr w:type="gramStart"/>
            <w:r w:rsidRPr="00FB17B1">
              <w:rPr>
                <w:rFonts w:ascii="Montserrat Light" w:hAnsi="Montserrat Light" w:cs="Arial"/>
                <w:color w:val="000000"/>
                <w:sz w:val="16"/>
                <w:szCs w:val="16"/>
                <w:lang w:val="es-MX" w:eastAsia="es-MX"/>
              </w:rPr>
              <w:t>Jefe</w:t>
            </w:r>
            <w:proofErr w:type="gramEnd"/>
            <w:r w:rsidRPr="00FB17B1">
              <w:rPr>
                <w:rFonts w:ascii="Montserrat Light" w:hAnsi="Montserrat Light" w:cs="Arial"/>
                <w:color w:val="000000"/>
                <w:sz w:val="16"/>
                <w:szCs w:val="16"/>
                <w:lang w:val="es-MX" w:eastAsia="es-MX"/>
              </w:rPr>
              <w:t xml:space="preserve"> o Encargado de Ingeniería Biomédica</w:t>
            </w:r>
          </w:p>
        </w:tc>
        <w:tc>
          <w:tcPr>
            <w:tcW w:w="927" w:type="pct"/>
            <w:vAlign w:val="center"/>
          </w:tcPr>
          <w:p w14:paraId="076147DC" w14:textId="77777777" w:rsidR="00FD5096" w:rsidRPr="00A70ABB" w:rsidRDefault="00FD5096" w:rsidP="00FD5096">
            <w:pPr>
              <w:ind w:left="0"/>
              <w:contextualSpacing/>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FD5096" w:rsidRPr="00A70ABB" w14:paraId="5933C656" w14:textId="77777777" w:rsidTr="2CB816E7">
        <w:trPr>
          <w:trHeight w:val="855"/>
          <w:jc w:val="center"/>
        </w:trPr>
        <w:tc>
          <w:tcPr>
            <w:tcW w:w="1326" w:type="pct"/>
            <w:shd w:val="clear" w:color="auto" w:fill="auto"/>
            <w:vAlign w:val="center"/>
          </w:tcPr>
          <w:p w14:paraId="559C52D9"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Cuando </w:t>
            </w:r>
            <w:r>
              <w:rPr>
                <w:rFonts w:ascii="Montserrat Light" w:hAnsi="Montserrat Light" w:cs="Arial"/>
                <w:sz w:val="16"/>
                <w:szCs w:val="16"/>
                <w:lang w:val="es-ES" w:eastAsia="en-US"/>
              </w:rPr>
              <w:t>el prestador del servicio</w:t>
            </w:r>
            <w:r w:rsidRPr="00A70ABB">
              <w:rPr>
                <w:rFonts w:ascii="Montserrat Light" w:hAnsi="Montserrat Light" w:cs="Arial"/>
                <w:sz w:val="16"/>
                <w:szCs w:val="16"/>
                <w:lang w:val="es-ES" w:eastAsia="en-US"/>
              </w:rPr>
              <w:t xml:space="preserve"> no establezca contacto con la </w:t>
            </w:r>
            <w:proofErr w:type="gramStart"/>
            <w:r w:rsidRPr="00FD5096">
              <w:rPr>
                <w:rFonts w:ascii="Montserrat Light" w:hAnsi="Montserrat Light" w:cs="Arial"/>
                <w:sz w:val="16"/>
                <w:szCs w:val="16"/>
                <w:lang w:val="es-ES" w:eastAsia="en-US"/>
              </w:rPr>
              <w:t>Jefe</w:t>
            </w:r>
            <w:proofErr w:type="gramEnd"/>
            <w:r w:rsidRPr="00FD5096">
              <w:rPr>
                <w:rFonts w:ascii="Montserrat Light" w:hAnsi="Montserrat Light" w:cs="Arial"/>
                <w:sz w:val="16"/>
                <w:szCs w:val="16"/>
                <w:lang w:val="es-ES" w:eastAsia="en-US"/>
              </w:rPr>
              <w:t xml:space="preserve"> o Encargado de Informática o Jefe o Encargado de Ingeniería Biomédica</w:t>
            </w:r>
            <w:r w:rsidRPr="00A70ABB">
              <w:rPr>
                <w:rFonts w:ascii="Montserrat Light" w:hAnsi="Montserrat Light" w:cs="Arial"/>
                <w:sz w:val="16"/>
                <w:szCs w:val="16"/>
                <w:lang w:val="es-ES" w:eastAsia="en-US"/>
              </w:rPr>
              <w:t>, a efecto de establecer la estrategia de cumplimiento de los siguientes puntos:</w:t>
            </w:r>
          </w:p>
          <w:p w14:paraId="6923430B" w14:textId="77777777" w:rsidR="00FD5096" w:rsidRPr="00A70ABB" w:rsidRDefault="00FD5096" w:rsidP="00FD5096">
            <w:pPr>
              <w:ind w:left="0" w:hanging="215"/>
              <w:rPr>
                <w:rFonts w:ascii="Montserrat Light" w:hAnsi="Montserrat Light" w:cs="Arial"/>
                <w:sz w:val="16"/>
                <w:szCs w:val="16"/>
                <w:lang w:val="es-ES" w:eastAsia="en-US"/>
              </w:rPr>
            </w:pPr>
            <w:r>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a)</w:t>
            </w:r>
            <w:r w:rsidRPr="00A70ABB">
              <w:rPr>
                <w:rFonts w:ascii="Montserrat Light" w:hAnsi="Montserrat Light" w:cs="Arial"/>
                <w:sz w:val="16"/>
                <w:szCs w:val="16"/>
                <w:lang w:val="es-ES" w:eastAsia="en-US"/>
              </w:rPr>
              <w:tab/>
              <w:t>Firma de Acuerdo de Confidencialidad</w:t>
            </w:r>
          </w:p>
          <w:p w14:paraId="08CFF2A3" w14:textId="77777777" w:rsidR="00FD5096" w:rsidRPr="00A70ABB" w:rsidRDefault="00FD5096" w:rsidP="00FD5096">
            <w:pPr>
              <w:ind w:left="0" w:hanging="215"/>
              <w:rPr>
                <w:rFonts w:ascii="Montserrat Light" w:hAnsi="Montserrat Light" w:cs="Arial"/>
                <w:sz w:val="16"/>
                <w:szCs w:val="16"/>
                <w:lang w:val="es-ES" w:eastAsia="en-US"/>
              </w:rPr>
            </w:pPr>
            <w:r>
              <w:rPr>
                <w:rFonts w:ascii="Montserrat Light" w:hAnsi="Montserrat Light" w:cs="Arial"/>
                <w:sz w:val="16"/>
                <w:szCs w:val="16"/>
                <w:lang w:val="es-ES" w:eastAsia="en-US"/>
              </w:rPr>
              <w:lastRenderedPageBreak/>
              <w:t xml:space="preserve"> </w:t>
            </w:r>
            <w:r w:rsidRPr="00A70ABB">
              <w:rPr>
                <w:rFonts w:ascii="Montserrat Light" w:hAnsi="Montserrat Light" w:cs="Arial"/>
                <w:sz w:val="16"/>
                <w:szCs w:val="16"/>
                <w:lang w:val="es-ES" w:eastAsia="en-US"/>
              </w:rPr>
              <w:t>b)</w:t>
            </w:r>
            <w:r w:rsidRPr="00A70ABB">
              <w:rPr>
                <w:rFonts w:ascii="Montserrat Light" w:hAnsi="Montserrat Light" w:cs="Arial"/>
                <w:sz w:val="16"/>
                <w:szCs w:val="16"/>
                <w:lang w:val="es-ES" w:eastAsia="en-US"/>
              </w:rPr>
              <w:tab/>
              <w:t>Designación de contacto responsable con sus datos</w:t>
            </w:r>
          </w:p>
          <w:p w14:paraId="2C9C1170" w14:textId="77777777" w:rsidR="00FD5096" w:rsidRPr="00A70ABB" w:rsidRDefault="00FD5096" w:rsidP="00FD5096">
            <w:pPr>
              <w:ind w:left="0" w:hanging="215"/>
              <w:rPr>
                <w:rFonts w:ascii="Montserrat Light" w:hAnsi="Montserrat Light" w:cs="Arial"/>
                <w:sz w:val="16"/>
                <w:szCs w:val="16"/>
                <w:lang w:val="es-ES" w:eastAsia="en-US"/>
              </w:rPr>
            </w:pPr>
            <w:r>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Solicitud de Pruebas de funcionalidad.</w:t>
            </w:r>
          </w:p>
        </w:tc>
        <w:tc>
          <w:tcPr>
            <w:tcW w:w="928" w:type="pct"/>
            <w:shd w:val="clear" w:color="auto" w:fill="auto"/>
            <w:vAlign w:val="center"/>
          </w:tcPr>
          <w:p w14:paraId="7A55AE54"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lastRenderedPageBreak/>
              <w:t>Por cada día natural de atraso a partir de que se exceda el plazo establecido de los 10 días naturales siguientes a la fecha de emisión de la adjudicación.</w:t>
            </w:r>
          </w:p>
        </w:tc>
        <w:tc>
          <w:tcPr>
            <w:tcW w:w="885" w:type="pct"/>
            <w:shd w:val="clear" w:color="auto" w:fill="auto"/>
            <w:vAlign w:val="center"/>
          </w:tcPr>
          <w:p w14:paraId="440DD902" w14:textId="77777777" w:rsidR="00FD5096" w:rsidRPr="00A70ABB" w:rsidRDefault="00FD5096" w:rsidP="00FD5096">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1.5% (uno punto cinco por ciento) diario, sin IVA, por cada día natural de atraso, respecto de la factura del mes correspondiente</w:t>
            </w:r>
          </w:p>
        </w:tc>
        <w:tc>
          <w:tcPr>
            <w:tcW w:w="933" w:type="pct"/>
            <w:shd w:val="clear" w:color="auto" w:fill="auto"/>
            <w:vAlign w:val="center"/>
          </w:tcPr>
          <w:p w14:paraId="624AEB61" w14:textId="77777777" w:rsidR="00FD5096" w:rsidRPr="00A70ABB" w:rsidRDefault="00FD5096" w:rsidP="00FD5096">
            <w:pPr>
              <w:ind w:left="0"/>
              <w:contextualSpacing/>
              <w:rPr>
                <w:rFonts w:ascii="Montserrat Light" w:hAnsi="Montserrat Light" w:cs="Arial"/>
                <w:sz w:val="16"/>
                <w:szCs w:val="16"/>
                <w:lang w:val="es-ES" w:eastAsia="en-US"/>
              </w:rPr>
            </w:pPr>
            <w:r w:rsidRPr="00FB17B1">
              <w:rPr>
                <w:rFonts w:ascii="Montserrat Light" w:hAnsi="Montserrat Light" w:cs="Arial"/>
                <w:color w:val="000000"/>
                <w:sz w:val="16"/>
                <w:szCs w:val="16"/>
                <w:lang w:val="es-MX" w:eastAsia="es-MX"/>
              </w:rPr>
              <w:t xml:space="preserve">Jefe o Encargado de Informática o </w:t>
            </w:r>
            <w:proofErr w:type="gramStart"/>
            <w:r w:rsidRPr="00FB17B1">
              <w:rPr>
                <w:rFonts w:ascii="Montserrat Light" w:hAnsi="Montserrat Light" w:cs="Arial"/>
                <w:color w:val="000000"/>
                <w:sz w:val="16"/>
                <w:szCs w:val="16"/>
                <w:lang w:val="es-MX" w:eastAsia="es-MX"/>
              </w:rPr>
              <w:t>Jefe</w:t>
            </w:r>
            <w:proofErr w:type="gramEnd"/>
            <w:r w:rsidRPr="00FB17B1">
              <w:rPr>
                <w:rFonts w:ascii="Montserrat Light" w:hAnsi="Montserrat Light" w:cs="Arial"/>
                <w:color w:val="000000"/>
                <w:sz w:val="16"/>
                <w:szCs w:val="16"/>
                <w:lang w:val="es-MX" w:eastAsia="es-MX"/>
              </w:rPr>
              <w:t xml:space="preserve"> o Encargado de Ingeniería Biomédica</w:t>
            </w:r>
          </w:p>
        </w:tc>
        <w:tc>
          <w:tcPr>
            <w:tcW w:w="927" w:type="pct"/>
            <w:shd w:val="clear" w:color="auto" w:fill="auto"/>
            <w:vAlign w:val="center"/>
          </w:tcPr>
          <w:p w14:paraId="6F34D748" w14:textId="77777777" w:rsidR="00FD5096" w:rsidRPr="00A70ABB" w:rsidRDefault="00FD5096" w:rsidP="00FD5096">
            <w:pPr>
              <w:ind w:left="0"/>
              <w:contextualSpacing/>
              <w:jc w:val="center"/>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bl>
    <w:p w14:paraId="324CC1B6" w14:textId="77777777" w:rsidR="00A70ABB" w:rsidRPr="00A70ABB" w:rsidRDefault="00A70ABB" w:rsidP="00E91E3F">
      <w:pPr>
        <w:ind w:left="0"/>
        <w:rPr>
          <w:rFonts w:ascii="Montserrat Light" w:hAnsi="Montserrat Light" w:cs="Arial"/>
          <w:sz w:val="20"/>
          <w:szCs w:val="20"/>
          <w:lang w:eastAsia="en-US"/>
        </w:rPr>
      </w:pPr>
    </w:p>
    <w:p w14:paraId="45B02F3F" w14:textId="77777777" w:rsidR="00A70ABB" w:rsidRDefault="00A70ABB" w:rsidP="00E91E3F">
      <w:pPr>
        <w:ind w:left="0"/>
        <w:rPr>
          <w:rFonts w:ascii="Montserrat Light" w:hAnsi="Montserrat Light" w:cs="Arial"/>
          <w:sz w:val="20"/>
          <w:szCs w:val="20"/>
          <w:lang w:eastAsia="en-US"/>
        </w:rPr>
      </w:pPr>
      <w:r w:rsidRPr="00A70ABB">
        <w:rPr>
          <w:rFonts w:ascii="Montserrat Light" w:hAnsi="Montserrat Light" w:cs="Arial"/>
          <w:sz w:val="20"/>
          <w:szCs w:val="20"/>
          <w:lang w:eastAsia="en-US"/>
        </w:rPr>
        <w:t xml:space="preserve">La pena convencional por </w:t>
      </w:r>
      <w:r w:rsidR="007B5435" w:rsidRPr="00A70ABB">
        <w:rPr>
          <w:rFonts w:ascii="Montserrat Light" w:hAnsi="Montserrat Light" w:cs="Arial"/>
          <w:sz w:val="20"/>
          <w:szCs w:val="20"/>
          <w:lang w:eastAsia="en-US"/>
        </w:rPr>
        <w:t>atraso</w:t>
      </w:r>
      <w:r w:rsidRPr="00A70ABB">
        <w:rPr>
          <w:rFonts w:ascii="Montserrat Light" w:hAnsi="Montserrat Light" w:cs="Arial"/>
          <w:sz w:val="20"/>
          <w:szCs w:val="20"/>
          <w:lang w:eastAsia="en-US"/>
        </w:rPr>
        <w:t xml:space="preserve"> se calculará por cada día de incumplimiento, de acuerdo con el porcentaje de penalización establecido, aplicado al valor de los bienes entregados con atraso, la que no deberá de ser mayor a la parte proporcional del importe de la garantía de cumplimiento de la partida o concepto, según corresponda. La suma de las penas convencionales no deberá exceder el importe de dicha garantía.</w:t>
      </w:r>
    </w:p>
    <w:p w14:paraId="13114C58" w14:textId="77777777" w:rsidR="00666775" w:rsidRDefault="00666775" w:rsidP="00E91E3F">
      <w:pPr>
        <w:ind w:left="0"/>
        <w:rPr>
          <w:rFonts w:ascii="Montserrat Light" w:hAnsi="Montserrat Light" w:cs="Arial"/>
          <w:sz w:val="20"/>
          <w:szCs w:val="20"/>
          <w:lang w:eastAsia="en-US"/>
        </w:rPr>
      </w:pPr>
    </w:p>
    <w:p w14:paraId="31BED52B" w14:textId="77777777" w:rsidR="005C60F0" w:rsidRPr="005C60F0" w:rsidRDefault="005C60F0" w:rsidP="005C60F0">
      <w:pPr>
        <w:ind w:left="0"/>
        <w:rPr>
          <w:rFonts w:ascii="Montserrat Light" w:hAnsi="Montserrat Light" w:cs="Arial"/>
          <w:sz w:val="20"/>
          <w:szCs w:val="20"/>
          <w:lang w:val="es-MX" w:eastAsia="en-US"/>
        </w:rPr>
      </w:pPr>
      <w:r w:rsidRPr="005C60F0">
        <w:rPr>
          <w:rFonts w:ascii="Montserrat Light" w:hAnsi="Montserrat Light" w:cs="Arial"/>
          <w:sz w:val="20"/>
          <w:szCs w:val="20"/>
          <w:lang w:val="es-MX" w:eastAsia="en-US"/>
        </w:rPr>
        <w:t>La pena convencional se calculará de acuerdo con los siguientes términos y condiciones expresados en la fórmula que se detalla a continuación:</w:t>
      </w:r>
    </w:p>
    <w:p w14:paraId="0104983C" w14:textId="77777777" w:rsidR="005C60F0" w:rsidRPr="005C60F0" w:rsidRDefault="005C60F0" w:rsidP="005C60F0">
      <w:pPr>
        <w:ind w:left="0"/>
        <w:rPr>
          <w:rFonts w:ascii="Montserrat Light" w:hAnsi="Montserrat Light" w:cs="Arial"/>
          <w:sz w:val="20"/>
          <w:szCs w:val="20"/>
          <w:lang w:val="es-MX" w:eastAsia="en-US"/>
        </w:rPr>
      </w:pPr>
      <w:proofErr w:type="spellStart"/>
      <w:r w:rsidRPr="005C60F0">
        <w:rPr>
          <w:rFonts w:ascii="Montserrat Light" w:hAnsi="Montserrat Light" w:cs="Arial"/>
          <w:sz w:val="20"/>
          <w:szCs w:val="20"/>
          <w:lang w:val="es-MX" w:eastAsia="en-US"/>
        </w:rPr>
        <w:t>Pca</w:t>
      </w:r>
      <w:proofErr w:type="spellEnd"/>
      <w:r w:rsidRPr="005C60F0">
        <w:rPr>
          <w:rFonts w:ascii="Montserrat Light" w:hAnsi="Montserrat Light" w:cs="Arial"/>
          <w:sz w:val="20"/>
          <w:szCs w:val="20"/>
          <w:lang w:val="es-MX" w:eastAsia="en-US"/>
        </w:rPr>
        <w:t xml:space="preserve"> = %d x </w:t>
      </w:r>
      <w:proofErr w:type="spellStart"/>
      <w:r w:rsidRPr="005C60F0">
        <w:rPr>
          <w:rFonts w:ascii="Montserrat Light" w:hAnsi="Montserrat Light" w:cs="Arial"/>
          <w:sz w:val="20"/>
          <w:szCs w:val="20"/>
          <w:lang w:val="es-MX" w:eastAsia="en-US"/>
        </w:rPr>
        <w:t>nda</w:t>
      </w:r>
      <w:proofErr w:type="spellEnd"/>
      <w:r w:rsidRPr="005C60F0">
        <w:rPr>
          <w:rFonts w:ascii="Montserrat Light" w:hAnsi="Montserrat Light" w:cs="Arial"/>
          <w:sz w:val="20"/>
          <w:szCs w:val="20"/>
          <w:lang w:val="es-MX" w:eastAsia="en-US"/>
        </w:rPr>
        <w:t xml:space="preserve"> x </w:t>
      </w:r>
      <w:proofErr w:type="spellStart"/>
      <w:r w:rsidRPr="005C60F0">
        <w:rPr>
          <w:rFonts w:ascii="Montserrat Light" w:hAnsi="Montserrat Light" w:cs="Arial"/>
          <w:sz w:val="20"/>
          <w:szCs w:val="20"/>
          <w:lang w:val="es-MX" w:eastAsia="en-US"/>
        </w:rPr>
        <w:t>vspa</w:t>
      </w:r>
      <w:proofErr w:type="spellEnd"/>
      <w:r w:rsidRPr="005C60F0">
        <w:rPr>
          <w:rFonts w:ascii="Montserrat Light" w:hAnsi="Montserrat Light" w:cs="Arial"/>
          <w:sz w:val="20"/>
          <w:szCs w:val="20"/>
          <w:lang w:val="es-MX" w:eastAsia="en-US"/>
        </w:rPr>
        <w:t>.</w:t>
      </w:r>
    </w:p>
    <w:p w14:paraId="2850DF75" w14:textId="77777777" w:rsidR="005C60F0" w:rsidRPr="005C60F0" w:rsidRDefault="005C60F0" w:rsidP="005C60F0">
      <w:pPr>
        <w:ind w:left="0"/>
        <w:rPr>
          <w:rFonts w:ascii="Montserrat Light" w:hAnsi="Montserrat Light" w:cs="Arial"/>
          <w:sz w:val="20"/>
          <w:szCs w:val="20"/>
          <w:lang w:val="es-MX" w:eastAsia="en-US"/>
        </w:rPr>
      </w:pPr>
      <w:r w:rsidRPr="005C60F0">
        <w:rPr>
          <w:rFonts w:ascii="Montserrat Light" w:hAnsi="Montserrat Light" w:cs="Arial"/>
          <w:sz w:val="20"/>
          <w:szCs w:val="20"/>
          <w:lang w:val="es-MX" w:eastAsia="en-US"/>
        </w:rPr>
        <w:t>Dónde:</w:t>
      </w:r>
    </w:p>
    <w:p w14:paraId="4199650B" w14:textId="77777777" w:rsidR="005C60F0" w:rsidRPr="005C60F0" w:rsidRDefault="005C60F0" w:rsidP="005C60F0">
      <w:pPr>
        <w:ind w:left="0"/>
        <w:rPr>
          <w:rFonts w:ascii="Montserrat Light" w:hAnsi="Montserrat Light" w:cs="Arial"/>
          <w:sz w:val="20"/>
          <w:szCs w:val="20"/>
          <w:lang w:val="es-MX" w:eastAsia="en-US"/>
        </w:rPr>
      </w:pPr>
      <w:proofErr w:type="spellStart"/>
      <w:r w:rsidRPr="005C60F0">
        <w:rPr>
          <w:rFonts w:ascii="Montserrat Light" w:hAnsi="Montserrat Light" w:cs="Arial"/>
          <w:sz w:val="20"/>
          <w:szCs w:val="20"/>
          <w:lang w:val="es-MX" w:eastAsia="en-US"/>
        </w:rPr>
        <w:t>Pca</w:t>
      </w:r>
      <w:proofErr w:type="spellEnd"/>
      <w:r w:rsidRPr="005C60F0">
        <w:rPr>
          <w:rFonts w:ascii="Montserrat Light" w:hAnsi="Montserrat Light" w:cs="Arial"/>
          <w:sz w:val="20"/>
          <w:szCs w:val="20"/>
          <w:lang w:val="es-MX" w:eastAsia="en-US"/>
        </w:rPr>
        <w:t xml:space="preserve"> = pena convencional aplicable.</w:t>
      </w:r>
    </w:p>
    <w:p w14:paraId="34C63EA9" w14:textId="77777777" w:rsidR="005C60F0" w:rsidRPr="005C60F0" w:rsidRDefault="005C60F0" w:rsidP="005C60F0">
      <w:pPr>
        <w:ind w:left="0"/>
        <w:rPr>
          <w:rFonts w:ascii="Montserrat Light" w:hAnsi="Montserrat Light" w:cs="Arial"/>
          <w:sz w:val="20"/>
          <w:szCs w:val="20"/>
          <w:lang w:val="es-MX" w:eastAsia="en-US"/>
        </w:rPr>
      </w:pPr>
      <w:r w:rsidRPr="005C60F0">
        <w:rPr>
          <w:rFonts w:ascii="Montserrat Light" w:hAnsi="Montserrat Light" w:cs="Arial"/>
          <w:sz w:val="20"/>
          <w:szCs w:val="20"/>
          <w:lang w:val="es-MX" w:eastAsia="en-US"/>
        </w:rPr>
        <w:t>%d=porcentaje determinado en la convocatoria.</w:t>
      </w:r>
    </w:p>
    <w:p w14:paraId="345EAB84" w14:textId="77777777" w:rsidR="005C60F0" w:rsidRPr="005C60F0" w:rsidRDefault="005C60F0" w:rsidP="005C60F0">
      <w:pPr>
        <w:ind w:left="0"/>
        <w:rPr>
          <w:rFonts w:ascii="Montserrat Light" w:hAnsi="Montserrat Light" w:cs="Arial"/>
          <w:sz w:val="20"/>
          <w:szCs w:val="20"/>
          <w:lang w:val="es-MX" w:eastAsia="en-US"/>
        </w:rPr>
      </w:pPr>
      <w:proofErr w:type="spellStart"/>
      <w:r w:rsidRPr="005C60F0">
        <w:rPr>
          <w:rFonts w:ascii="Montserrat Light" w:hAnsi="Montserrat Light" w:cs="Arial"/>
          <w:sz w:val="20"/>
          <w:szCs w:val="20"/>
          <w:lang w:val="es-MX" w:eastAsia="en-US"/>
        </w:rPr>
        <w:t>nda</w:t>
      </w:r>
      <w:proofErr w:type="spellEnd"/>
      <w:r w:rsidRPr="005C60F0">
        <w:rPr>
          <w:rFonts w:ascii="Montserrat Light" w:hAnsi="Montserrat Light" w:cs="Arial"/>
          <w:sz w:val="20"/>
          <w:szCs w:val="20"/>
          <w:lang w:val="es-MX" w:eastAsia="en-US"/>
        </w:rPr>
        <w:t xml:space="preserve"> = número de horas/días de atraso.</w:t>
      </w:r>
    </w:p>
    <w:p w14:paraId="60BF3A5C" w14:textId="2EE6C3CA" w:rsidR="005C60F0" w:rsidRDefault="005C60F0" w:rsidP="005C60F0">
      <w:pPr>
        <w:ind w:left="0"/>
        <w:rPr>
          <w:rFonts w:ascii="Montserrat Light" w:hAnsi="Montserrat Light" w:cs="Arial"/>
          <w:sz w:val="20"/>
          <w:szCs w:val="20"/>
          <w:lang w:eastAsia="en-US"/>
        </w:rPr>
      </w:pPr>
      <w:proofErr w:type="spellStart"/>
      <w:r w:rsidRPr="005C60F0">
        <w:rPr>
          <w:rFonts w:ascii="Montserrat Light" w:hAnsi="Montserrat Light" w:cs="Arial"/>
          <w:sz w:val="20"/>
          <w:szCs w:val="20"/>
          <w:lang w:val="es-MX" w:eastAsia="en-US"/>
        </w:rPr>
        <w:t>vspa</w:t>
      </w:r>
      <w:proofErr w:type="spellEnd"/>
      <w:r w:rsidRPr="005C60F0">
        <w:rPr>
          <w:rFonts w:ascii="Montserrat Light" w:hAnsi="Montserrat Light" w:cs="Arial"/>
          <w:sz w:val="20"/>
          <w:szCs w:val="20"/>
          <w:lang w:val="es-MX" w:eastAsia="en-US"/>
        </w:rPr>
        <w:t xml:space="preserve"> = valor de los servicios prestados con atraso, sin IVA.</w:t>
      </w:r>
    </w:p>
    <w:p w14:paraId="19AA9840" w14:textId="77777777" w:rsidR="00666775" w:rsidRPr="00A70ABB" w:rsidRDefault="00666775" w:rsidP="00E91E3F">
      <w:pPr>
        <w:ind w:left="0"/>
        <w:rPr>
          <w:rFonts w:ascii="Montserrat Light" w:hAnsi="Montserrat Light" w:cs="Arial"/>
          <w:sz w:val="20"/>
          <w:szCs w:val="20"/>
          <w:lang w:eastAsia="en-US"/>
        </w:rPr>
      </w:pPr>
    </w:p>
    <w:p w14:paraId="409F7F48" w14:textId="77777777" w:rsidR="00A70ABB" w:rsidRPr="00666775" w:rsidRDefault="00A70ABB" w:rsidP="003754E8">
      <w:pPr>
        <w:spacing w:line="276" w:lineRule="auto"/>
        <w:ind w:left="0"/>
        <w:contextualSpacing/>
        <w:rPr>
          <w:rFonts w:ascii="Montserrat Light" w:hAnsi="Montserrat Light" w:cs="Arial"/>
          <w:b/>
          <w:sz w:val="20"/>
          <w:szCs w:val="20"/>
          <w:lang w:val="es-MX" w:eastAsia="en-US"/>
        </w:rPr>
      </w:pPr>
      <w:r w:rsidRPr="00A70ABB">
        <w:rPr>
          <w:rFonts w:ascii="Montserrat Light" w:hAnsi="Montserrat Light" w:cs="Arial"/>
          <w:b/>
          <w:sz w:val="20"/>
          <w:szCs w:val="20"/>
          <w:lang w:val="es-MX" w:eastAsia="en-US"/>
        </w:rPr>
        <w:t xml:space="preserve">Deducciones por </w:t>
      </w:r>
      <w:bookmarkEnd w:id="25"/>
      <w:bookmarkEnd w:id="26"/>
      <w:r w:rsidRPr="00A70ABB">
        <w:rPr>
          <w:rFonts w:ascii="Montserrat Light" w:hAnsi="Montserrat Light" w:cs="Arial"/>
          <w:b/>
          <w:bCs/>
          <w:sz w:val="20"/>
          <w:szCs w:val="20"/>
          <w:lang w:val="es-ES" w:eastAsia="en-US"/>
        </w:rPr>
        <w:t>deficiencia o incumplimiento parcial en la entrega de los bienes para la Diálisis Peritoneal Automatizada (DPA).</w:t>
      </w:r>
    </w:p>
    <w:p w14:paraId="41E2B131" w14:textId="77777777" w:rsidR="00666775" w:rsidRPr="00A70ABB" w:rsidRDefault="00666775" w:rsidP="00666775">
      <w:pPr>
        <w:spacing w:line="276" w:lineRule="auto"/>
        <w:ind w:left="720"/>
        <w:contextualSpacing/>
        <w:rPr>
          <w:rFonts w:ascii="Montserrat Light" w:hAnsi="Montserrat Light" w:cs="Arial"/>
          <w:b/>
          <w:sz w:val="20"/>
          <w:szCs w:val="20"/>
          <w:lang w:val="es-MX" w:eastAsia="en-US"/>
        </w:rPr>
      </w:pPr>
    </w:p>
    <w:p w14:paraId="30B47BF2" w14:textId="77777777" w:rsidR="00A70ABB" w:rsidRDefault="00A70ABB" w:rsidP="00E91E3F">
      <w:pPr>
        <w:ind w:left="0"/>
        <w:rPr>
          <w:rFonts w:ascii="Montserrat Light" w:hAnsi="Montserrat Light" w:cs="Arial"/>
          <w:bCs/>
          <w:sz w:val="20"/>
          <w:szCs w:val="20"/>
          <w:lang w:val="es-ES" w:eastAsia="en-US"/>
        </w:rPr>
      </w:pPr>
      <w:r w:rsidRPr="00A70ABB">
        <w:rPr>
          <w:rFonts w:ascii="Montserrat Light" w:hAnsi="Montserrat Light" w:cs="Arial"/>
          <w:bCs/>
          <w:sz w:val="20"/>
          <w:szCs w:val="20"/>
          <w:lang w:val="es-ES" w:eastAsia="en-US"/>
        </w:rPr>
        <w:t>De conformidad con el artículo 53 Bis de la Ley de Adquisiciones, Arrendamientos y Servicios del Sector Público,</w:t>
      </w:r>
      <w:r w:rsidRPr="00A70ABB">
        <w:rPr>
          <w:rFonts w:ascii="Montserrat Light" w:hAnsi="Montserrat Light" w:cs="Arial"/>
          <w:b/>
          <w:bCs/>
          <w:sz w:val="20"/>
          <w:szCs w:val="20"/>
          <w:lang w:val="es-ES" w:eastAsia="en-US"/>
        </w:rPr>
        <w:t xml:space="preserve"> </w:t>
      </w:r>
      <w:r w:rsidRPr="00A70ABB">
        <w:rPr>
          <w:rFonts w:ascii="Montserrat Light" w:hAnsi="Montserrat Light" w:cs="Arial"/>
          <w:bCs/>
          <w:sz w:val="20"/>
          <w:szCs w:val="20"/>
          <w:lang w:val="es-ES" w:eastAsia="en-US"/>
        </w:rPr>
        <w:t xml:space="preserve">el </w:t>
      </w:r>
      <w:r w:rsidR="00E37392">
        <w:rPr>
          <w:rFonts w:ascii="Montserrat Light" w:hAnsi="Montserrat Light" w:cs="Arial"/>
          <w:bCs/>
          <w:sz w:val="20"/>
          <w:szCs w:val="20"/>
          <w:lang w:val="es-ES" w:eastAsia="en-US"/>
        </w:rPr>
        <w:t>Organismo</w:t>
      </w:r>
      <w:r w:rsidRPr="00A70ABB">
        <w:rPr>
          <w:rFonts w:ascii="Montserrat Light" w:hAnsi="Montserrat Light" w:cs="Arial"/>
          <w:b/>
          <w:bCs/>
          <w:sz w:val="20"/>
          <w:szCs w:val="20"/>
          <w:lang w:val="es-ES" w:eastAsia="en-US"/>
        </w:rPr>
        <w:t xml:space="preserve"> </w:t>
      </w:r>
      <w:r w:rsidRPr="00A70ABB">
        <w:rPr>
          <w:rFonts w:ascii="Montserrat Light" w:hAnsi="Montserrat Light" w:cs="Arial"/>
          <w:bCs/>
          <w:sz w:val="20"/>
          <w:szCs w:val="20"/>
          <w:lang w:val="es-ES" w:eastAsia="en-US"/>
        </w:rPr>
        <w:t>podrá aplicar deducciones al pago de los servicios con motivo del incumplimiento parcial o deficiente en que pudiera incurrir</w:t>
      </w:r>
      <w:r w:rsidRPr="00A70ABB">
        <w:rPr>
          <w:rFonts w:ascii="Montserrat Light" w:hAnsi="Montserrat Light" w:cs="Arial"/>
          <w:b/>
          <w:bCs/>
          <w:sz w:val="20"/>
          <w:szCs w:val="20"/>
          <w:lang w:val="es-ES" w:eastAsia="en-US"/>
        </w:rPr>
        <w:t xml:space="preserve"> </w:t>
      </w:r>
      <w:r w:rsidRPr="00A70ABB">
        <w:rPr>
          <w:rFonts w:ascii="Montserrat Light" w:hAnsi="Montserrat Light" w:cs="Arial"/>
          <w:bCs/>
          <w:sz w:val="20"/>
          <w:szCs w:val="20"/>
          <w:lang w:val="es-ES" w:eastAsia="en-US"/>
        </w:rPr>
        <w:t xml:space="preserve">el </w:t>
      </w:r>
      <w:r w:rsidR="00AC2DF5">
        <w:rPr>
          <w:rFonts w:ascii="Montserrat Light" w:hAnsi="Montserrat Light" w:cs="Arial"/>
          <w:bCs/>
          <w:sz w:val="20"/>
          <w:szCs w:val="20"/>
          <w:lang w:val="es-ES" w:eastAsia="en-US"/>
        </w:rPr>
        <w:t>prestador del servicio</w:t>
      </w:r>
      <w:r w:rsidRPr="00A70ABB">
        <w:rPr>
          <w:rFonts w:ascii="Montserrat Light" w:hAnsi="Montserrat Light" w:cs="Arial"/>
          <w:bCs/>
          <w:sz w:val="20"/>
          <w:szCs w:val="20"/>
          <w:lang w:val="es-ES" w:eastAsia="en-US"/>
        </w:rPr>
        <w:t xml:space="preserve"> adjudicado respecto de las partidas o conceptos que integran el contrato, las cuales no excederán del monto de la garantía de cumplimiento establecida en el mismo.</w:t>
      </w:r>
    </w:p>
    <w:p w14:paraId="1703AFE9" w14:textId="77777777" w:rsidR="00666775" w:rsidRPr="00A70ABB" w:rsidRDefault="00666775" w:rsidP="00E91E3F">
      <w:pPr>
        <w:ind w:left="0"/>
        <w:rPr>
          <w:rFonts w:ascii="Montserrat Light" w:hAnsi="Montserrat Light" w:cs="Arial"/>
          <w:b/>
          <w:bCs/>
          <w:sz w:val="20"/>
          <w:szCs w:val="20"/>
          <w:lang w:val="es-ES" w:eastAsia="en-US"/>
        </w:rPr>
      </w:pPr>
    </w:p>
    <w:p w14:paraId="03802B94" w14:textId="77777777" w:rsidR="00A70ABB" w:rsidRDefault="00A70ABB" w:rsidP="00E91E3F">
      <w:pPr>
        <w:ind w:left="0"/>
        <w:rPr>
          <w:rFonts w:ascii="Montserrat Light" w:hAnsi="Montserrat Light" w:cs="Arial"/>
          <w:bCs/>
          <w:sz w:val="20"/>
          <w:szCs w:val="20"/>
          <w:lang w:val="es-ES" w:eastAsia="en-US"/>
        </w:rPr>
      </w:pPr>
      <w:r w:rsidRPr="00A70ABB">
        <w:rPr>
          <w:rFonts w:ascii="Montserrat Light" w:hAnsi="Montserrat Light" w:cs="Arial"/>
          <w:bCs/>
          <w:sz w:val="20"/>
          <w:szCs w:val="20"/>
          <w:lang w:val="es-ES" w:eastAsia="en-US"/>
        </w:rPr>
        <w:t xml:space="preserve">Dichas deductivas serán determinadas en función de los servicios que hayan sido prestados deficientemente y deberán ser calculadas de acuerdo </w:t>
      </w:r>
      <w:r w:rsidR="00983FED">
        <w:rPr>
          <w:rFonts w:ascii="Montserrat Light" w:hAnsi="Montserrat Light" w:cs="Arial"/>
          <w:bCs/>
          <w:sz w:val="20"/>
          <w:szCs w:val="20"/>
          <w:lang w:val="es-ES" w:eastAsia="en-US"/>
        </w:rPr>
        <w:t>con</w:t>
      </w:r>
      <w:r w:rsidRPr="00A70ABB">
        <w:rPr>
          <w:rFonts w:ascii="Montserrat Light" w:hAnsi="Montserrat Light" w:cs="Arial"/>
          <w:bCs/>
          <w:sz w:val="20"/>
          <w:szCs w:val="20"/>
          <w:lang w:val="es-ES" w:eastAsia="en-US"/>
        </w:rPr>
        <w:t xml:space="preserve"> lo establecido en los artículos 53Bis de la Ley de Adquisiciones, Arrendamientos y Servicios del Sector Público, 97 de su Reglamento y numeral 4.3.3 del Manual Administrativo de Aplicación General en Materia de Adquisiciones, Arrendamientos y Servicios del Sector Público.</w:t>
      </w:r>
    </w:p>
    <w:p w14:paraId="67148D80" w14:textId="77777777" w:rsidR="00983FED" w:rsidRPr="00A70ABB" w:rsidRDefault="00983FED" w:rsidP="00E91E3F">
      <w:pPr>
        <w:ind w:left="0"/>
        <w:rPr>
          <w:rFonts w:ascii="Montserrat Light" w:hAnsi="Montserrat Light" w:cs="Arial"/>
          <w:bCs/>
          <w:sz w:val="20"/>
          <w:szCs w:val="20"/>
          <w:lang w:val="es-ES" w:eastAsia="en-US"/>
        </w:rPr>
      </w:pPr>
    </w:p>
    <w:p w14:paraId="1A85654F" w14:textId="77777777" w:rsidR="00A70ABB" w:rsidRDefault="00A70ABB" w:rsidP="00E91E3F">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En ningún caso las deducciones podrán negociarse en especie.</w:t>
      </w:r>
    </w:p>
    <w:p w14:paraId="0A8C3A34" w14:textId="77777777" w:rsidR="00983FED" w:rsidRPr="00A70ABB" w:rsidRDefault="00983FED" w:rsidP="00E91E3F">
      <w:pPr>
        <w:ind w:left="0"/>
        <w:rPr>
          <w:rFonts w:ascii="Montserrat Light" w:hAnsi="Montserrat Light" w:cs="Arial"/>
          <w:sz w:val="20"/>
          <w:szCs w:val="20"/>
          <w:lang w:val="es-MX" w:eastAsia="en-US"/>
        </w:rPr>
      </w:pPr>
    </w:p>
    <w:p w14:paraId="40A1A0B3" w14:textId="77777777" w:rsidR="00A70ABB" w:rsidRDefault="00A70ABB" w:rsidP="00E91E3F">
      <w:pPr>
        <w:ind w:left="0"/>
        <w:rPr>
          <w:rFonts w:ascii="Montserrat Light" w:hAnsi="Montserrat Light" w:cs="Arial"/>
          <w:sz w:val="20"/>
          <w:szCs w:val="20"/>
          <w:u w:val="single"/>
          <w:lang w:val="es-MX" w:eastAsia="en-US"/>
        </w:rPr>
      </w:pPr>
      <w:r w:rsidRPr="00A70ABB">
        <w:rPr>
          <w:rFonts w:ascii="Montserrat Light" w:hAnsi="Montserrat Light" w:cs="Arial"/>
          <w:sz w:val="20"/>
          <w:szCs w:val="20"/>
          <w:u w:val="single"/>
          <w:lang w:val="es-MX" w:eastAsia="en-US"/>
        </w:rPr>
        <w:t xml:space="preserve">El </w:t>
      </w:r>
      <w:r w:rsidR="00E37392">
        <w:rPr>
          <w:rFonts w:ascii="Montserrat Light" w:hAnsi="Montserrat Light" w:cs="Arial"/>
          <w:sz w:val="20"/>
          <w:szCs w:val="20"/>
          <w:u w:val="single"/>
          <w:lang w:val="es-MX" w:eastAsia="en-US"/>
        </w:rPr>
        <w:t>Organismo</w:t>
      </w:r>
      <w:r w:rsidRPr="00A70ABB">
        <w:rPr>
          <w:rFonts w:ascii="Montserrat Light" w:hAnsi="Montserrat Light" w:cs="Arial"/>
          <w:b/>
          <w:sz w:val="20"/>
          <w:szCs w:val="20"/>
          <w:u w:val="single"/>
          <w:lang w:val="es-MX" w:eastAsia="en-US"/>
        </w:rPr>
        <w:t xml:space="preserve"> </w:t>
      </w:r>
      <w:r w:rsidRPr="00A70ABB">
        <w:rPr>
          <w:rFonts w:ascii="Montserrat Light" w:hAnsi="Montserrat Light" w:cs="Arial"/>
          <w:sz w:val="20"/>
          <w:szCs w:val="20"/>
          <w:u w:val="single"/>
          <w:lang w:val="es-MX" w:eastAsia="en-US"/>
        </w:rPr>
        <w:t xml:space="preserve">notificará al </w:t>
      </w:r>
      <w:r w:rsidR="00AC2DF5">
        <w:rPr>
          <w:rFonts w:ascii="Montserrat Light" w:hAnsi="Montserrat Light" w:cs="Arial"/>
          <w:sz w:val="20"/>
          <w:szCs w:val="20"/>
          <w:u w:val="single"/>
          <w:lang w:val="es-MX" w:eastAsia="en-US"/>
        </w:rPr>
        <w:t>prestador del servicio</w:t>
      </w:r>
      <w:r w:rsidRPr="00A70ABB">
        <w:rPr>
          <w:rFonts w:ascii="Montserrat Light" w:hAnsi="Montserrat Light" w:cs="Arial"/>
          <w:sz w:val="20"/>
          <w:szCs w:val="20"/>
          <w:u w:val="single"/>
          <w:lang w:val="es-MX" w:eastAsia="en-US"/>
        </w:rPr>
        <w:t xml:space="preserve"> adjudicado las deducciones que en su caso se haya hecho acreedor.</w:t>
      </w:r>
    </w:p>
    <w:p w14:paraId="139EDBA1" w14:textId="77777777" w:rsidR="00983FED" w:rsidRPr="00A70ABB" w:rsidRDefault="00983FED" w:rsidP="00E91E3F">
      <w:pPr>
        <w:ind w:left="0"/>
        <w:rPr>
          <w:rFonts w:ascii="Montserrat Light" w:hAnsi="Montserrat Light" w:cs="Arial"/>
          <w:sz w:val="20"/>
          <w:szCs w:val="20"/>
          <w:u w:val="single"/>
          <w:lang w:val="es-MX" w:eastAsia="en-US"/>
        </w:rPr>
      </w:pPr>
    </w:p>
    <w:p w14:paraId="505C78D8" w14:textId="77777777" w:rsidR="00A70ABB" w:rsidRPr="00A70ABB" w:rsidRDefault="00A70ABB" w:rsidP="00E91E3F">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Las deducciones por deficiencias en la prestación del </w:t>
      </w:r>
      <w:r w:rsidR="007B5435" w:rsidRPr="00A70ABB">
        <w:rPr>
          <w:rFonts w:ascii="Montserrat Light" w:hAnsi="Montserrat Light" w:cs="Arial"/>
          <w:sz w:val="20"/>
          <w:szCs w:val="20"/>
          <w:lang w:val="es-MX" w:eastAsia="en-US"/>
        </w:rPr>
        <w:t>servicio</w:t>
      </w:r>
      <w:r w:rsidRPr="00A70ABB">
        <w:rPr>
          <w:rFonts w:ascii="Montserrat Light" w:hAnsi="Montserrat Light" w:cs="Arial"/>
          <w:sz w:val="20"/>
          <w:szCs w:val="20"/>
          <w:lang w:val="es-MX" w:eastAsia="en-US"/>
        </w:rPr>
        <w:t xml:space="preserve"> se aplicarán </w:t>
      </w:r>
      <w:r w:rsidR="000C5AD8" w:rsidRPr="00A70ABB">
        <w:rPr>
          <w:rFonts w:ascii="Montserrat Light" w:hAnsi="Montserrat Light" w:cs="Arial"/>
          <w:sz w:val="20"/>
          <w:szCs w:val="20"/>
          <w:lang w:val="es-MX" w:eastAsia="en-US"/>
        </w:rPr>
        <w:t>de acuerdo con</w:t>
      </w:r>
      <w:r w:rsidRPr="00A70ABB">
        <w:rPr>
          <w:rFonts w:ascii="Montserrat Light" w:hAnsi="Montserrat Light" w:cs="Arial"/>
          <w:sz w:val="20"/>
          <w:szCs w:val="20"/>
          <w:lang w:val="es-MX" w:eastAsia="en-US"/>
        </w:rPr>
        <w:t xml:space="preserve"> lo siguiente:</w:t>
      </w:r>
    </w:p>
    <w:tbl>
      <w:tblPr>
        <w:tblW w:w="5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1"/>
        <w:gridCol w:w="1458"/>
        <w:gridCol w:w="1458"/>
        <w:gridCol w:w="1087"/>
        <w:gridCol w:w="1504"/>
        <w:gridCol w:w="1504"/>
        <w:gridCol w:w="1364"/>
      </w:tblGrid>
      <w:tr w:rsidR="00A70ABB" w:rsidRPr="00A70ABB" w14:paraId="780D40D2" w14:textId="77777777" w:rsidTr="00684EE8">
        <w:trPr>
          <w:trHeight w:val="726"/>
          <w:tblHeader/>
          <w:jc w:val="center"/>
        </w:trPr>
        <w:tc>
          <w:tcPr>
            <w:tcW w:w="869" w:type="pct"/>
            <w:shd w:val="clear" w:color="auto" w:fill="691C32"/>
            <w:vAlign w:val="center"/>
          </w:tcPr>
          <w:p w14:paraId="0694C9A5" w14:textId="77777777" w:rsidR="00A70ABB" w:rsidRPr="00A70ABB" w:rsidRDefault="00A70ABB" w:rsidP="00666775">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lastRenderedPageBreak/>
              <w:t>Concepto</w:t>
            </w:r>
          </w:p>
        </w:tc>
        <w:tc>
          <w:tcPr>
            <w:tcW w:w="719" w:type="pct"/>
            <w:shd w:val="clear" w:color="auto" w:fill="691C32"/>
            <w:vAlign w:val="center"/>
          </w:tcPr>
          <w:p w14:paraId="150863E2" w14:textId="77777777" w:rsidR="00A70ABB" w:rsidRPr="00A70ABB" w:rsidRDefault="00A70ABB" w:rsidP="00666775">
            <w:pPr>
              <w:ind w:left="0"/>
              <w:jc w:val="center"/>
              <w:rPr>
                <w:rFonts w:ascii="Montserrat Light" w:hAnsi="Montserrat Light" w:cs="Arial"/>
                <w:b/>
                <w:bCs/>
                <w:sz w:val="16"/>
                <w:szCs w:val="16"/>
                <w:lang w:val="es-ES" w:eastAsia="en-US"/>
              </w:rPr>
            </w:pPr>
            <w:r w:rsidRPr="00A70ABB">
              <w:rPr>
                <w:rFonts w:ascii="Montserrat Light" w:hAnsi="Montserrat Light" w:cs="Arial"/>
                <w:b/>
                <w:sz w:val="16"/>
                <w:szCs w:val="16"/>
                <w:lang w:val="es-ES" w:eastAsia="en-US"/>
              </w:rPr>
              <w:t>Niveles de servicio</w:t>
            </w:r>
          </w:p>
        </w:tc>
        <w:tc>
          <w:tcPr>
            <w:tcW w:w="719" w:type="pct"/>
            <w:shd w:val="clear" w:color="auto" w:fill="691C32"/>
            <w:vAlign w:val="center"/>
          </w:tcPr>
          <w:p w14:paraId="7DEC9DA1" w14:textId="77777777" w:rsidR="00A70ABB" w:rsidRPr="00A70ABB" w:rsidRDefault="00A70ABB" w:rsidP="00666775">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Unidad de medida para la deducción</w:t>
            </w:r>
          </w:p>
        </w:tc>
        <w:tc>
          <w:tcPr>
            <w:tcW w:w="536" w:type="pct"/>
            <w:shd w:val="clear" w:color="auto" w:fill="691C32"/>
            <w:vAlign w:val="center"/>
          </w:tcPr>
          <w:p w14:paraId="79682318" w14:textId="77777777" w:rsidR="00A70ABB" w:rsidRPr="00A70ABB" w:rsidRDefault="00A70ABB" w:rsidP="00666775">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Deducción</w:t>
            </w:r>
          </w:p>
        </w:tc>
        <w:tc>
          <w:tcPr>
            <w:tcW w:w="742" w:type="pct"/>
            <w:shd w:val="clear" w:color="auto" w:fill="691C32"/>
            <w:vAlign w:val="center"/>
          </w:tcPr>
          <w:p w14:paraId="2B17486E" w14:textId="77777777" w:rsidR="00A70ABB" w:rsidRPr="00A70ABB" w:rsidRDefault="00A70ABB" w:rsidP="00666775">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Límite de incumplimiento motivo de rescisión del contrato</w:t>
            </w:r>
          </w:p>
        </w:tc>
        <w:tc>
          <w:tcPr>
            <w:tcW w:w="742" w:type="pct"/>
            <w:shd w:val="clear" w:color="auto" w:fill="691C32"/>
            <w:vAlign w:val="center"/>
          </w:tcPr>
          <w:p w14:paraId="37426F6A" w14:textId="77777777" w:rsidR="00A70ABB" w:rsidRPr="00A70ABB" w:rsidRDefault="00A70ABB" w:rsidP="00666775">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Responsable de reportar el incumplimiento</w:t>
            </w:r>
          </w:p>
        </w:tc>
        <w:tc>
          <w:tcPr>
            <w:tcW w:w="673" w:type="pct"/>
            <w:shd w:val="clear" w:color="auto" w:fill="691C32"/>
            <w:vAlign w:val="center"/>
          </w:tcPr>
          <w:p w14:paraId="0AB90BFB" w14:textId="77777777" w:rsidR="00A70ABB" w:rsidRPr="00A70ABB" w:rsidRDefault="00A70ABB" w:rsidP="00666775">
            <w:pPr>
              <w:ind w:left="0"/>
              <w:jc w:val="center"/>
              <w:rPr>
                <w:rFonts w:ascii="Montserrat Light" w:hAnsi="Montserrat Light" w:cs="Arial"/>
                <w:b/>
                <w:sz w:val="16"/>
                <w:szCs w:val="16"/>
                <w:lang w:val="es-ES" w:eastAsia="en-US"/>
              </w:rPr>
            </w:pPr>
            <w:r w:rsidRPr="00A70ABB">
              <w:rPr>
                <w:rFonts w:ascii="Montserrat Light" w:hAnsi="Montserrat Light" w:cs="Arial"/>
                <w:b/>
                <w:sz w:val="16"/>
                <w:szCs w:val="16"/>
                <w:lang w:val="es-ES" w:eastAsia="en-US"/>
              </w:rPr>
              <w:t>El administrador del contrato será Responsable del cálculo y aplicación de la deducción</w:t>
            </w:r>
          </w:p>
        </w:tc>
      </w:tr>
      <w:tr w:rsidR="00983FED" w:rsidRPr="00A70ABB" w14:paraId="7A87B9BC" w14:textId="77777777" w:rsidTr="00983FED">
        <w:trPr>
          <w:trHeight w:val="1936"/>
          <w:jc w:val="center"/>
        </w:trPr>
        <w:tc>
          <w:tcPr>
            <w:tcW w:w="869" w:type="pct"/>
            <w:vAlign w:val="center"/>
          </w:tcPr>
          <w:p w14:paraId="2F7CB1AD"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En caso de falla del equipo, </w:t>
            </w:r>
            <w:r>
              <w:rPr>
                <w:rFonts w:ascii="Montserrat Light" w:hAnsi="Montserrat Light" w:cs="Arial"/>
                <w:sz w:val="16"/>
                <w:szCs w:val="16"/>
                <w:lang w:val="es-ES" w:eastAsia="en-US"/>
              </w:rPr>
              <w:t>el prestador del servicio</w:t>
            </w:r>
            <w:r w:rsidRPr="00A70ABB">
              <w:rPr>
                <w:rFonts w:ascii="Montserrat Light" w:hAnsi="Montserrat Light" w:cs="Arial"/>
                <w:sz w:val="16"/>
                <w:szCs w:val="16"/>
                <w:lang w:val="es-ES" w:eastAsia="en-US"/>
              </w:rPr>
              <w:t xml:space="preserve"> deberá repararlo (mantenimiento correctivo), o en su caso reemplazarlo sin costo extra para el </w:t>
            </w:r>
            <w:r>
              <w:rPr>
                <w:rFonts w:ascii="Montserrat Light" w:hAnsi="Montserrat Light" w:cs="Arial"/>
                <w:sz w:val="16"/>
                <w:szCs w:val="16"/>
                <w:lang w:val="es-ES" w:eastAsia="en-US"/>
              </w:rPr>
              <w:t>Organismo</w:t>
            </w:r>
            <w:r w:rsidRPr="00A70ABB">
              <w:rPr>
                <w:rFonts w:ascii="Montserrat Light" w:hAnsi="Montserrat Light" w:cs="Arial"/>
                <w:sz w:val="16"/>
                <w:szCs w:val="16"/>
                <w:lang w:val="es-ES" w:eastAsia="en-US"/>
              </w:rPr>
              <w:t>.</w:t>
            </w:r>
          </w:p>
        </w:tc>
        <w:tc>
          <w:tcPr>
            <w:tcW w:w="719" w:type="pct"/>
            <w:vAlign w:val="center"/>
          </w:tcPr>
          <w:p w14:paraId="5DB8F736"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Dentro de las 24 horas siguientes a la notificación de la falla por parte del paciente o del </w:t>
            </w:r>
            <w:r>
              <w:rPr>
                <w:rFonts w:ascii="Montserrat Light" w:hAnsi="Montserrat Light" w:cs="Arial"/>
                <w:sz w:val="16"/>
                <w:szCs w:val="16"/>
                <w:lang w:val="es-ES" w:eastAsia="en-US"/>
              </w:rPr>
              <w:t>Organismo</w:t>
            </w:r>
          </w:p>
        </w:tc>
        <w:tc>
          <w:tcPr>
            <w:tcW w:w="719" w:type="pct"/>
            <w:vAlign w:val="center"/>
          </w:tcPr>
          <w:p w14:paraId="1BF0C9C1"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Por cada hora que</w:t>
            </w:r>
            <w:r>
              <w:rPr>
                <w:rFonts w:ascii="Montserrat Light" w:hAnsi="Montserrat Light" w:cs="Arial"/>
                <w:sz w:val="16"/>
                <w:szCs w:val="16"/>
                <w:lang w:val="es-ES" w:eastAsia="en-US"/>
              </w:rPr>
              <w:t xml:space="preserve"> </w:t>
            </w:r>
            <w:r w:rsidRPr="00A70ABB">
              <w:rPr>
                <w:rFonts w:ascii="Montserrat Light" w:hAnsi="Montserrat Light" w:cs="Arial"/>
                <w:sz w:val="16"/>
                <w:szCs w:val="16"/>
                <w:lang w:val="es-ES" w:eastAsia="en-US"/>
              </w:rPr>
              <w:t>se exceda el nivel de servicio</w:t>
            </w:r>
          </w:p>
        </w:tc>
        <w:tc>
          <w:tcPr>
            <w:tcW w:w="536" w:type="pct"/>
            <w:vAlign w:val="center"/>
          </w:tcPr>
          <w:p w14:paraId="7F78C39B"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1% diario, sobre el valor de la factura del mes en que ocurra la incidencia, más el IVA </w:t>
            </w:r>
          </w:p>
        </w:tc>
        <w:tc>
          <w:tcPr>
            <w:tcW w:w="742" w:type="pct"/>
            <w:vAlign w:val="center"/>
          </w:tcPr>
          <w:p w14:paraId="56F510FC"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El límite será hasta el 10% del monto total máximo del contrato.</w:t>
            </w:r>
          </w:p>
        </w:tc>
        <w:tc>
          <w:tcPr>
            <w:tcW w:w="742" w:type="pct"/>
            <w:vAlign w:val="center"/>
          </w:tcPr>
          <w:p w14:paraId="1299812C"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Jefe de Servicio</w:t>
            </w:r>
          </w:p>
        </w:tc>
        <w:tc>
          <w:tcPr>
            <w:tcW w:w="673" w:type="pct"/>
            <w:vAlign w:val="center"/>
          </w:tcPr>
          <w:p w14:paraId="25FD1E7F" w14:textId="77777777" w:rsidR="00983FED" w:rsidRPr="00A70ABB" w:rsidRDefault="00983FED" w:rsidP="00983FED">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r w:rsidR="00983FED" w:rsidRPr="00A70ABB" w14:paraId="4521EB10" w14:textId="77777777" w:rsidTr="00983FED">
        <w:trPr>
          <w:trHeight w:val="2133"/>
          <w:jc w:val="center"/>
        </w:trPr>
        <w:tc>
          <w:tcPr>
            <w:tcW w:w="869" w:type="pct"/>
            <w:vAlign w:val="center"/>
          </w:tcPr>
          <w:p w14:paraId="43ED6C10"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Verificar que el suministro de los bienes de consumo terapéutico entregados en los domicilios de los pacientes, se realicen con base en existencias prescritas, sin que se generen </w:t>
            </w:r>
            <w:proofErr w:type="spellStart"/>
            <w:r w:rsidRPr="00A70ABB">
              <w:rPr>
                <w:rFonts w:ascii="Montserrat Light" w:hAnsi="Montserrat Light" w:cs="Arial"/>
                <w:sz w:val="16"/>
                <w:szCs w:val="16"/>
                <w:lang w:val="es-ES" w:eastAsia="en-US"/>
              </w:rPr>
              <w:t>sobreinventarios</w:t>
            </w:r>
            <w:proofErr w:type="spellEnd"/>
            <w:r w:rsidRPr="00A70ABB">
              <w:rPr>
                <w:rFonts w:ascii="Montserrat Light" w:hAnsi="Montserrat Light" w:cs="Arial"/>
                <w:sz w:val="16"/>
                <w:szCs w:val="16"/>
                <w:lang w:val="es-ES" w:eastAsia="en-US"/>
              </w:rPr>
              <w:t>.</w:t>
            </w:r>
          </w:p>
        </w:tc>
        <w:tc>
          <w:tcPr>
            <w:tcW w:w="719" w:type="pct"/>
            <w:vAlign w:val="center"/>
          </w:tcPr>
          <w:p w14:paraId="06578AF1"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Se considera </w:t>
            </w:r>
            <w:proofErr w:type="spellStart"/>
            <w:r w:rsidRPr="00A70ABB">
              <w:rPr>
                <w:rFonts w:ascii="Montserrat Light" w:hAnsi="Montserrat Light" w:cs="Arial"/>
                <w:sz w:val="16"/>
                <w:szCs w:val="16"/>
                <w:lang w:val="es-ES" w:eastAsia="en-US"/>
              </w:rPr>
              <w:t>sobreinventario</w:t>
            </w:r>
            <w:proofErr w:type="spellEnd"/>
            <w:r w:rsidRPr="00A70ABB">
              <w:rPr>
                <w:rFonts w:ascii="Montserrat Light" w:hAnsi="Montserrat Light" w:cs="Arial"/>
                <w:sz w:val="16"/>
                <w:szCs w:val="16"/>
                <w:lang w:val="es-ES" w:eastAsia="en-US"/>
              </w:rPr>
              <w:t xml:space="preserve"> cuando sobrepase el número de bolsas requerido para siete días </w:t>
            </w:r>
          </w:p>
        </w:tc>
        <w:tc>
          <w:tcPr>
            <w:tcW w:w="719" w:type="pct"/>
            <w:vAlign w:val="center"/>
          </w:tcPr>
          <w:p w14:paraId="6779ECF5"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 xml:space="preserve">Por cada paciente que presente </w:t>
            </w:r>
            <w:proofErr w:type="spellStart"/>
            <w:r w:rsidRPr="00A70ABB">
              <w:rPr>
                <w:rFonts w:ascii="Montserrat Light" w:hAnsi="Montserrat Light" w:cs="Arial"/>
                <w:sz w:val="16"/>
                <w:szCs w:val="16"/>
                <w:lang w:val="es-ES" w:eastAsia="en-US"/>
              </w:rPr>
              <w:t>sobreinventario</w:t>
            </w:r>
            <w:proofErr w:type="spellEnd"/>
            <w:r w:rsidRPr="00A70ABB">
              <w:rPr>
                <w:rFonts w:ascii="Montserrat Light" w:hAnsi="Montserrat Light" w:cs="Arial"/>
                <w:sz w:val="16"/>
                <w:szCs w:val="16"/>
                <w:lang w:val="es-ES" w:eastAsia="en-US"/>
              </w:rPr>
              <w:t xml:space="preserve"> </w:t>
            </w:r>
          </w:p>
        </w:tc>
        <w:tc>
          <w:tcPr>
            <w:tcW w:w="536" w:type="pct"/>
            <w:vAlign w:val="center"/>
          </w:tcPr>
          <w:p w14:paraId="4B844FB1"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1% sobre la factura del mes en que ocurra la incidencia, más el IVA.</w:t>
            </w:r>
          </w:p>
        </w:tc>
        <w:tc>
          <w:tcPr>
            <w:tcW w:w="742" w:type="pct"/>
            <w:vAlign w:val="center"/>
          </w:tcPr>
          <w:p w14:paraId="2DF2073A"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El límite será hasta el 10% del monto total máximo del contrato.</w:t>
            </w:r>
          </w:p>
        </w:tc>
        <w:tc>
          <w:tcPr>
            <w:tcW w:w="742" w:type="pct"/>
            <w:vAlign w:val="center"/>
          </w:tcPr>
          <w:p w14:paraId="390C1250" w14:textId="77777777" w:rsidR="00983FED" w:rsidRPr="00A70ABB" w:rsidRDefault="00983FED" w:rsidP="00983FED">
            <w:pPr>
              <w:ind w:left="0"/>
              <w:rPr>
                <w:rFonts w:ascii="Montserrat Light" w:hAnsi="Montserrat Light" w:cs="Arial"/>
                <w:sz w:val="16"/>
                <w:szCs w:val="16"/>
                <w:lang w:val="es-ES" w:eastAsia="en-US"/>
              </w:rPr>
            </w:pPr>
            <w:r w:rsidRPr="00A70ABB">
              <w:rPr>
                <w:rFonts w:ascii="Montserrat Light" w:hAnsi="Montserrat Light" w:cs="Arial"/>
                <w:sz w:val="16"/>
                <w:szCs w:val="16"/>
                <w:lang w:val="es-ES" w:eastAsia="en-US"/>
              </w:rPr>
              <w:t>Jefe de Servicio</w:t>
            </w:r>
          </w:p>
        </w:tc>
        <w:tc>
          <w:tcPr>
            <w:tcW w:w="673" w:type="pct"/>
            <w:vAlign w:val="center"/>
          </w:tcPr>
          <w:p w14:paraId="1F276387" w14:textId="77777777" w:rsidR="00983FED" w:rsidRPr="00A70ABB" w:rsidRDefault="00983FED" w:rsidP="00983FED">
            <w:pPr>
              <w:ind w:left="0"/>
              <w:rPr>
                <w:rFonts w:ascii="Montserrat Light" w:hAnsi="Montserrat Light" w:cs="Arial"/>
                <w:sz w:val="16"/>
                <w:szCs w:val="16"/>
                <w:lang w:val="es-ES" w:eastAsia="en-US"/>
              </w:rPr>
            </w:pPr>
            <w:r>
              <w:rPr>
                <w:rFonts w:ascii="Montserrat Light" w:hAnsi="Montserrat Light" w:cs="Arial"/>
                <w:sz w:val="16"/>
                <w:szCs w:val="16"/>
                <w:lang w:val="es-ES" w:eastAsia="en-US"/>
              </w:rPr>
              <w:t>Administrador del contrato</w:t>
            </w:r>
          </w:p>
        </w:tc>
      </w:tr>
    </w:tbl>
    <w:p w14:paraId="07D4CE35" w14:textId="77777777" w:rsidR="0000377A" w:rsidRPr="00A70ABB" w:rsidRDefault="0000377A" w:rsidP="00E91E3F">
      <w:pPr>
        <w:ind w:left="0"/>
        <w:rPr>
          <w:rFonts w:ascii="Montserrat Light" w:hAnsi="Montserrat Light" w:cs="Arial"/>
          <w:sz w:val="20"/>
          <w:szCs w:val="20"/>
          <w:lang w:val="es-MX" w:eastAsia="en-US"/>
        </w:rPr>
      </w:pPr>
    </w:p>
    <w:p w14:paraId="75407435" w14:textId="75B54D90" w:rsidR="0000377A" w:rsidRDefault="0025431E" w:rsidP="00646237">
      <w:pPr>
        <w:pStyle w:val="paragraph"/>
        <w:spacing w:before="0" w:beforeAutospacing="0" w:after="0" w:afterAutospacing="0"/>
        <w:jc w:val="both"/>
        <w:textAlignment w:val="baseline"/>
        <w:rPr>
          <w:rStyle w:val="normaltextrun"/>
          <w:rFonts w:ascii="Montserrat Light" w:eastAsiaTheme="majorEastAsia" w:hAnsi="Montserrat Light" w:cs="Segoe UI"/>
          <w:b/>
          <w:bCs/>
          <w:sz w:val="20"/>
          <w:szCs w:val="20"/>
        </w:rPr>
      </w:pPr>
      <w:r w:rsidRPr="3E38A9C0">
        <w:rPr>
          <w:rStyle w:val="normaltextrun"/>
          <w:rFonts w:ascii="Montserrat Light" w:eastAsiaTheme="majorEastAsia" w:hAnsi="Montserrat Light" w:cs="Segoe UI"/>
          <w:b/>
          <w:bCs/>
          <w:sz w:val="20"/>
          <w:szCs w:val="20"/>
        </w:rPr>
        <w:t xml:space="preserve">I) </w:t>
      </w:r>
      <w:r w:rsidR="3A9096E9" w:rsidRPr="3E38A9C0">
        <w:rPr>
          <w:rStyle w:val="normaltextrun"/>
          <w:rFonts w:ascii="Montserrat Light" w:eastAsiaTheme="majorEastAsia" w:hAnsi="Montserrat Light" w:cs="Segoe UI"/>
          <w:b/>
          <w:bCs/>
          <w:sz w:val="20"/>
          <w:szCs w:val="20"/>
        </w:rPr>
        <w:t>DEVOLUCIÓN POR DEFECTOS, VICIOS OCULTOS DE LOS BIENES O DE LA CALIDAD DE LOS SERVICIOS.</w:t>
      </w:r>
    </w:p>
    <w:p w14:paraId="4F42A510" w14:textId="77777777" w:rsidR="00646237" w:rsidRPr="00646237" w:rsidRDefault="00646237" w:rsidP="00646237">
      <w:pPr>
        <w:pStyle w:val="paragraph"/>
        <w:spacing w:before="0" w:beforeAutospacing="0" w:after="0" w:afterAutospacing="0"/>
        <w:jc w:val="both"/>
        <w:textAlignment w:val="baseline"/>
        <w:rPr>
          <w:rFonts w:ascii="Montserrat Light" w:eastAsiaTheme="majorEastAsia" w:hAnsi="Montserrat Light" w:cs="Segoe UI"/>
          <w:b/>
          <w:bCs/>
          <w:sz w:val="20"/>
          <w:szCs w:val="20"/>
        </w:rPr>
      </w:pPr>
    </w:p>
    <w:p w14:paraId="44B70DAA" w14:textId="77777777" w:rsidR="00A70ABB" w:rsidRDefault="00A70ABB" w:rsidP="00E91E3F">
      <w:pPr>
        <w:ind w:left="0"/>
        <w:rPr>
          <w:rFonts w:ascii="Montserrat Light" w:hAnsi="Montserrat Light" w:cs="Arial"/>
          <w:sz w:val="20"/>
          <w:szCs w:val="20"/>
          <w:lang w:val="es-ES" w:eastAsia="en-US"/>
        </w:rPr>
      </w:pPr>
      <w:r w:rsidRPr="00A70ABB">
        <w:rPr>
          <w:rFonts w:ascii="Montserrat Light" w:hAnsi="Montserrat Light" w:cs="Arial"/>
          <w:sz w:val="20"/>
          <w:szCs w:val="20"/>
          <w:lang w:val="es-ES" w:eastAsia="en-US"/>
        </w:rPr>
        <w:t>La devolución y reposición de Bienes de Consumo será por cuenta y a cargo d</w:t>
      </w:r>
      <w:r w:rsidR="00F04F9B">
        <w:rPr>
          <w:rFonts w:ascii="Montserrat Light" w:hAnsi="Montserrat Light" w:cs="Arial"/>
          <w:sz w:val="20"/>
          <w:szCs w:val="20"/>
          <w:lang w:val="es-ES" w:eastAsia="en-US"/>
        </w:rPr>
        <w:t>el prestador del servicio</w:t>
      </w:r>
      <w:r w:rsidRPr="00A70ABB">
        <w:rPr>
          <w:rFonts w:ascii="Montserrat Light" w:hAnsi="Montserrat Light" w:cs="Arial"/>
          <w:sz w:val="20"/>
          <w:szCs w:val="20"/>
          <w:lang w:val="es-ES" w:eastAsia="en-US"/>
        </w:rPr>
        <w:t xml:space="preserve">, de acuerdo </w:t>
      </w:r>
      <w:r w:rsidR="00AC2DF5">
        <w:rPr>
          <w:rFonts w:ascii="Montserrat Light" w:hAnsi="Montserrat Light" w:cs="Arial"/>
          <w:sz w:val="20"/>
          <w:szCs w:val="20"/>
          <w:lang w:val="es-ES" w:eastAsia="en-US"/>
        </w:rPr>
        <w:t>con</w:t>
      </w:r>
      <w:r w:rsidRPr="00A70ABB">
        <w:rPr>
          <w:rFonts w:ascii="Montserrat Light" w:hAnsi="Montserrat Light" w:cs="Arial"/>
          <w:sz w:val="20"/>
          <w:szCs w:val="20"/>
          <w:lang w:val="es-ES" w:eastAsia="en-US"/>
        </w:rPr>
        <w:t xml:space="preserve"> lo establecido en el Anexo Técnico.</w:t>
      </w:r>
    </w:p>
    <w:p w14:paraId="3D9408B3" w14:textId="77777777" w:rsidR="00983FED" w:rsidRPr="00A70ABB" w:rsidRDefault="00983FED" w:rsidP="00E91E3F">
      <w:pPr>
        <w:ind w:left="0"/>
        <w:rPr>
          <w:rFonts w:ascii="Montserrat Light" w:hAnsi="Montserrat Light" w:cs="Arial"/>
          <w:sz w:val="20"/>
          <w:szCs w:val="20"/>
          <w:lang w:val="es-ES" w:eastAsia="en-US"/>
        </w:rPr>
      </w:pPr>
    </w:p>
    <w:p w14:paraId="731EA1FA" w14:textId="77777777" w:rsidR="00A70ABB" w:rsidRDefault="00A70ABB" w:rsidP="00E91E3F">
      <w:pPr>
        <w:tabs>
          <w:tab w:val="left" w:pos="1719"/>
        </w:tabs>
        <w:ind w:left="0"/>
        <w:rPr>
          <w:rFonts w:ascii="Montserrat Light" w:hAnsi="Montserrat Light" w:cs="Arial"/>
          <w:sz w:val="20"/>
          <w:szCs w:val="20"/>
          <w:lang w:val="es-MX" w:eastAsia="en-US"/>
        </w:rPr>
      </w:pPr>
      <w:r w:rsidRPr="00A70ABB">
        <w:rPr>
          <w:rFonts w:ascii="Montserrat Light" w:hAnsi="Montserrat Light" w:cs="Arial"/>
          <w:sz w:val="20"/>
          <w:szCs w:val="20"/>
          <w:lang w:val="es-ES" w:eastAsia="en-US"/>
        </w:rPr>
        <w:t>P</w:t>
      </w:r>
      <w:r w:rsidRPr="00A70ABB">
        <w:rPr>
          <w:rFonts w:ascii="Montserrat Light" w:hAnsi="Montserrat Light" w:cs="Arial"/>
          <w:sz w:val="20"/>
          <w:szCs w:val="20"/>
          <w:lang w:val="es-MX" w:eastAsia="en-US"/>
        </w:rPr>
        <w:t xml:space="preserve">ara aquellos bienes con problemas de calidad o vicios ocultos, y que en opinión de la </w:t>
      </w:r>
      <w:r w:rsidR="00983FED">
        <w:rPr>
          <w:rFonts w:ascii="Montserrat Light" w:hAnsi="Montserrat Light" w:cs="Arial"/>
          <w:sz w:val="20"/>
          <w:szCs w:val="20"/>
          <w:lang w:val="es-MX" w:eastAsia="en-US"/>
        </w:rPr>
        <w:t>Unidad Médica</w:t>
      </w:r>
      <w:r w:rsidRPr="00A70ABB">
        <w:rPr>
          <w:rFonts w:ascii="Montserrat Light" w:hAnsi="Montserrat Light" w:cs="Arial"/>
          <w:sz w:val="20"/>
          <w:szCs w:val="20"/>
          <w:lang w:val="es-MX" w:eastAsia="en-US"/>
        </w:rPr>
        <w:t xml:space="preserve"> representen un riesgo para la salud, ésta procederá a notificar a la COFEPRIS, informando de igual forma a las áreas contratantes, para los efectos procedentes. </w:t>
      </w:r>
    </w:p>
    <w:p w14:paraId="7938E3AF" w14:textId="77777777" w:rsidR="00983FED" w:rsidRPr="00A70ABB" w:rsidRDefault="00983FED" w:rsidP="00E91E3F">
      <w:pPr>
        <w:tabs>
          <w:tab w:val="left" w:pos="1719"/>
        </w:tabs>
        <w:ind w:left="0"/>
        <w:rPr>
          <w:rFonts w:ascii="Montserrat Light" w:hAnsi="Montserrat Light" w:cs="Arial"/>
          <w:sz w:val="20"/>
          <w:szCs w:val="20"/>
          <w:lang w:val="es-MX" w:eastAsia="en-US"/>
        </w:rPr>
      </w:pPr>
    </w:p>
    <w:p w14:paraId="563B475D" w14:textId="1DC4F43C" w:rsidR="00343A15" w:rsidRDefault="00A70ABB" w:rsidP="00E91E3F">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La entrega de los bienes de reposición por </w:t>
      </w:r>
      <w:r w:rsidR="007B5435" w:rsidRPr="00A70ABB">
        <w:rPr>
          <w:rFonts w:ascii="Montserrat Light" w:hAnsi="Montserrat Light" w:cs="Arial"/>
          <w:sz w:val="20"/>
          <w:szCs w:val="20"/>
          <w:lang w:val="es-MX" w:eastAsia="en-US"/>
        </w:rPr>
        <w:t>canje</w:t>
      </w:r>
      <w:r w:rsidRPr="00A70ABB">
        <w:rPr>
          <w:rFonts w:ascii="Montserrat Light" w:hAnsi="Montserrat Light" w:cs="Arial"/>
          <w:sz w:val="20"/>
          <w:szCs w:val="20"/>
          <w:lang w:val="es-MX" w:eastAsia="en-US"/>
        </w:rPr>
        <w:t xml:space="preserve"> será realizada directamente en los domicilios de los pacientes incluidos en DPA o, en caso de no encontrarse en su domicilio el paciente, su familiar o el vecino autorizado, hará en los lugares y domicilios establecidos en el </w:t>
      </w:r>
      <w:r w:rsidR="00404A72" w:rsidRPr="00E879C1">
        <w:rPr>
          <w:rFonts w:ascii="Montserrat Light" w:hAnsi="Montserrat Light" w:cs="Arial"/>
          <w:b/>
          <w:sz w:val="20"/>
          <w:szCs w:val="20"/>
          <w:lang w:eastAsia="es-MX"/>
        </w:rPr>
        <w:t>ANEXO T.2 (T.DOS) DIRECTORIO DE UNIDADES MÉDICAS DPA</w:t>
      </w:r>
      <w:r w:rsidRPr="00A70ABB">
        <w:rPr>
          <w:rFonts w:ascii="Montserrat Light" w:hAnsi="Montserrat Light" w:cs="Arial"/>
          <w:sz w:val="20"/>
          <w:szCs w:val="20"/>
          <w:lang w:val="es-MX" w:eastAsia="en-US"/>
        </w:rPr>
        <w:t xml:space="preserve"> del presente documento.</w:t>
      </w:r>
    </w:p>
    <w:p w14:paraId="22198FAA" w14:textId="77777777" w:rsidR="00646237" w:rsidRPr="00A70ABB" w:rsidRDefault="00646237" w:rsidP="00E91E3F">
      <w:pPr>
        <w:ind w:left="0"/>
        <w:rPr>
          <w:rFonts w:ascii="Montserrat Light" w:hAnsi="Montserrat Light" w:cs="Arial"/>
          <w:sz w:val="20"/>
          <w:szCs w:val="20"/>
          <w:lang w:val="es-MX" w:eastAsia="en-US"/>
        </w:rPr>
      </w:pPr>
    </w:p>
    <w:p w14:paraId="45EE8DF8" w14:textId="1EAA6A6F" w:rsidR="00646237" w:rsidRPr="00646237" w:rsidRDefault="005F6FA2" w:rsidP="3E38A9C0">
      <w:pPr>
        <w:spacing w:line="276" w:lineRule="auto"/>
        <w:ind w:left="0"/>
        <w:rPr>
          <w:rStyle w:val="normaltextrun"/>
          <w:rFonts w:ascii="Montserrat Light" w:eastAsiaTheme="majorEastAsia" w:hAnsi="Montserrat Light" w:cs="Segoe UI"/>
          <w:b/>
          <w:bCs/>
          <w:sz w:val="20"/>
          <w:szCs w:val="20"/>
          <w:lang w:val="es-ES"/>
        </w:rPr>
      </w:pPr>
      <w:r w:rsidRPr="3E38A9C0">
        <w:rPr>
          <w:rStyle w:val="normaltextrun"/>
          <w:rFonts w:ascii="Montserrat Light" w:eastAsiaTheme="majorEastAsia" w:hAnsi="Montserrat Light" w:cs="Segoe UI"/>
          <w:b/>
          <w:bCs/>
          <w:sz w:val="20"/>
          <w:szCs w:val="20"/>
          <w:lang w:val="es-ES"/>
        </w:rPr>
        <w:t xml:space="preserve">J) GARANTÍAS </w:t>
      </w:r>
      <w:r w:rsidR="51D5B4B7" w:rsidRPr="3E38A9C0">
        <w:rPr>
          <w:rStyle w:val="normaltextrun"/>
          <w:rFonts w:ascii="Montserrat Light" w:eastAsiaTheme="majorEastAsia" w:hAnsi="Montserrat Light" w:cs="Segoe UI"/>
          <w:b/>
          <w:bCs/>
          <w:sz w:val="20"/>
          <w:szCs w:val="20"/>
          <w:lang w:val="es-ES"/>
        </w:rPr>
        <w:t>DE CUMPLIMIENTO</w:t>
      </w:r>
    </w:p>
    <w:p w14:paraId="2F367487" w14:textId="77777777" w:rsidR="00D341A7" w:rsidRPr="00A70ABB" w:rsidRDefault="00D341A7" w:rsidP="00E91E3F">
      <w:pPr>
        <w:ind w:left="0"/>
        <w:rPr>
          <w:rFonts w:ascii="Montserrat Light" w:hAnsi="Montserrat Light" w:cs="Arial"/>
          <w:b/>
          <w:sz w:val="20"/>
          <w:szCs w:val="20"/>
          <w:lang w:val="es-ES" w:eastAsia="en-US"/>
        </w:rPr>
      </w:pPr>
      <w:r>
        <w:rPr>
          <w:rFonts w:ascii="Montserrat Light" w:hAnsi="Montserrat Light" w:cs="Arial"/>
          <w:b/>
          <w:sz w:val="20"/>
          <w:szCs w:val="20"/>
          <w:lang w:val="es-ES" w:eastAsia="en-US"/>
        </w:rPr>
        <w:t>GARANTÍA DE CUMPLIMIENTO DEL CONTRATO</w:t>
      </w:r>
      <w:r w:rsidR="00930C83">
        <w:rPr>
          <w:rFonts w:ascii="Montserrat Light" w:hAnsi="Montserrat Light" w:cs="Arial"/>
          <w:b/>
          <w:sz w:val="20"/>
          <w:szCs w:val="20"/>
          <w:lang w:val="es-ES" w:eastAsia="en-US"/>
        </w:rPr>
        <w:t>.</w:t>
      </w:r>
    </w:p>
    <w:p w14:paraId="7F5960D6" w14:textId="77777777" w:rsidR="00646237" w:rsidRDefault="00D341A7" w:rsidP="00D341A7">
      <w:pPr>
        <w:spacing w:line="276" w:lineRule="auto"/>
        <w:ind w:left="0"/>
        <w:rPr>
          <w:rFonts w:ascii="Montserrat Light" w:hAnsi="Montserrat Light" w:cs="Times New Roman"/>
          <w:sz w:val="20"/>
          <w:szCs w:val="22"/>
          <w:lang w:val="es-MX" w:eastAsia="en-US"/>
        </w:rPr>
      </w:pPr>
      <w:bookmarkStart w:id="27" w:name="_Toc428970357"/>
      <w:r w:rsidRPr="00517718">
        <w:rPr>
          <w:rFonts w:ascii="Montserrat Light" w:hAnsi="Montserrat Light" w:cs="Times New Roman"/>
          <w:sz w:val="20"/>
          <w:szCs w:val="22"/>
          <w:lang w:val="es-MX" w:eastAsia="en-US"/>
        </w:rPr>
        <w:t xml:space="preserve">La persona física o moral adjudicada se obliga a otorgar al Organismo, dentro de un plazo de </w:t>
      </w:r>
      <w:r w:rsidRPr="00517718">
        <w:rPr>
          <w:rFonts w:ascii="Montserrat Light" w:hAnsi="Montserrat Light" w:cs="Times New Roman"/>
          <w:b/>
          <w:bCs/>
          <w:sz w:val="20"/>
          <w:szCs w:val="22"/>
          <w:lang w:val="es-MX" w:eastAsia="en-US"/>
        </w:rPr>
        <w:t>10 (diez) días naturales</w:t>
      </w:r>
      <w:r w:rsidRPr="00517718">
        <w:rPr>
          <w:rFonts w:ascii="Montserrat Light" w:hAnsi="Montserrat Light" w:cs="Times New Roman"/>
          <w:sz w:val="20"/>
          <w:szCs w:val="22"/>
          <w:lang w:val="es-MX" w:eastAsia="en-US"/>
        </w:rPr>
        <w:t xml:space="preserve"> contados a partir de la firma del contrato en </w:t>
      </w:r>
      <w:r w:rsidRPr="00517718">
        <w:rPr>
          <w:rFonts w:ascii="Montserrat Light" w:eastAsia="Times New Roman" w:hAnsi="Montserrat Light" w:cs="Arial"/>
          <w:color w:val="000000"/>
          <w:sz w:val="20"/>
          <w:szCs w:val="20"/>
          <w:lang w:val="es-MX" w:eastAsia="es-ES"/>
        </w:rPr>
        <w:t>términos</w:t>
      </w:r>
      <w:r w:rsidRPr="00517718">
        <w:rPr>
          <w:rFonts w:ascii="Montserrat Light" w:hAnsi="Montserrat Light" w:cs="Times New Roman"/>
          <w:sz w:val="20"/>
          <w:szCs w:val="22"/>
          <w:lang w:val="es-MX" w:eastAsia="en-US"/>
        </w:rPr>
        <w:t xml:space="preserve"> del artículo 48 de la LAASSP, una garantía</w:t>
      </w:r>
      <w:r w:rsidR="0035088B">
        <w:rPr>
          <w:rFonts w:ascii="Montserrat Light" w:hAnsi="Montserrat Light" w:cs="Times New Roman"/>
          <w:sz w:val="20"/>
          <w:szCs w:val="22"/>
          <w:lang w:val="es-MX" w:eastAsia="en-US"/>
        </w:rPr>
        <w:t xml:space="preserve"> divisible</w:t>
      </w:r>
      <w:r w:rsidRPr="00517718">
        <w:rPr>
          <w:rFonts w:ascii="Montserrat Light" w:hAnsi="Montserrat Light" w:cs="Times New Roman"/>
          <w:sz w:val="20"/>
          <w:szCs w:val="22"/>
          <w:lang w:val="es-MX" w:eastAsia="en-US"/>
        </w:rPr>
        <w:t xml:space="preserve"> de cumplimiento de todas y cada una de las obligaciones a su cargo derivadas del contrato, mediante fianza expedida por compañía autorizada en los términos de la Ley Federal de Instituciones de Fianzas y a favor de los Servicios de Salud del Instituto Mexicano del Seguro Social (IMSS-BIENESTAR), por un monto equivalente al </w:t>
      </w:r>
    </w:p>
    <w:p w14:paraId="5721356F" w14:textId="27DA5E1E" w:rsidR="00D341A7" w:rsidRPr="00517718" w:rsidRDefault="00D341A7" w:rsidP="00D341A7">
      <w:pPr>
        <w:spacing w:line="276" w:lineRule="auto"/>
        <w:ind w:left="0"/>
        <w:rPr>
          <w:rFonts w:ascii="Montserrat Light" w:hAnsi="Montserrat Light" w:cs="Times New Roman"/>
          <w:sz w:val="20"/>
          <w:szCs w:val="22"/>
          <w:lang w:val="es-MX" w:eastAsia="en-US"/>
        </w:rPr>
      </w:pPr>
      <w:r w:rsidRPr="00517718">
        <w:rPr>
          <w:rFonts w:ascii="Montserrat Light" w:hAnsi="Montserrat Light" w:cs="Times New Roman"/>
          <w:sz w:val="20"/>
          <w:szCs w:val="22"/>
          <w:lang w:val="es-MX" w:eastAsia="en-US"/>
        </w:rPr>
        <w:lastRenderedPageBreak/>
        <w:t>10% (diez por ciento) del monto total máximo del contrato a erogar en el ejercicio fiscal de que se trate, sin considerar el Impuesto al Valor Agregado (I.V.A.).</w:t>
      </w:r>
    </w:p>
    <w:p w14:paraId="300BCDB9" w14:textId="77777777" w:rsidR="00D341A7" w:rsidRPr="00517718" w:rsidRDefault="00D341A7" w:rsidP="00D341A7">
      <w:pPr>
        <w:spacing w:line="276" w:lineRule="auto"/>
        <w:ind w:left="0"/>
        <w:rPr>
          <w:rFonts w:ascii="Montserrat Light" w:eastAsia="Times New Roman" w:hAnsi="Montserrat Light" w:cs="Arial"/>
          <w:color w:val="000000"/>
          <w:sz w:val="20"/>
          <w:szCs w:val="20"/>
          <w:lang w:val="es-MX" w:eastAsia="es-ES"/>
        </w:rPr>
      </w:pPr>
    </w:p>
    <w:p w14:paraId="4FE00959" w14:textId="77777777" w:rsidR="00D341A7" w:rsidRPr="00517718" w:rsidRDefault="00D341A7" w:rsidP="00D341A7">
      <w:pPr>
        <w:spacing w:line="276" w:lineRule="auto"/>
        <w:ind w:left="0"/>
        <w:rPr>
          <w:rFonts w:ascii="Montserrat Light" w:eastAsia="Times New Roman" w:hAnsi="Montserrat Light" w:cs="Arial"/>
          <w:color w:val="000000"/>
          <w:sz w:val="20"/>
          <w:szCs w:val="20"/>
          <w:lang w:val="es-MX" w:eastAsia="es-ES"/>
        </w:rPr>
      </w:pPr>
      <w:r w:rsidRPr="00517718">
        <w:rPr>
          <w:rFonts w:ascii="Montserrat Light" w:eastAsia="Times New Roman" w:hAnsi="Montserrat Light" w:cs="Arial"/>
          <w:color w:val="000000"/>
          <w:sz w:val="20"/>
          <w:szCs w:val="20"/>
          <w:lang w:val="es-MX" w:eastAsia="es-ES"/>
        </w:rPr>
        <w:t>La persona física o moral adjudicada queda obligada a entregar al Organismo la póliza de fianza.</w:t>
      </w:r>
    </w:p>
    <w:p w14:paraId="60D37EAF" w14:textId="77777777" w:rsidR="00D341A7" w:rsidRPr="00517718" w:rsidRDefault="00D341A7" w:rsidP="00D341A7">
      <w:pPr>
        <w:spacing w:line="276" w:lineRule="auto"/>
        <w:ind w:left="0"/>
        <w:rPr>
          <w:rFonts w:ascii="Montserrat Light" w:eastAsia="Times New Roman" w:hAnsi="Montserrat Light" w:cs="Arial"/>
          <w:color w:val="000000"/>
          <w:sz w:val="20"/>
          <w:szCs w:val="20"/>
          <w:lang w:val="es-MX" w:eastAsia="es-ES"/>
        </w:rPr>
      </w:pPr>
    </w:p>
    <w:p w14:paraId="2CAFFA3C" w14:textId="77777777" w:rsidR="00D341A7" w:rsidRPr="00517718" w:rsidRDefault="00D341A7" w:rsidP="00D341A7">
      <w:pPr>
        <w:spacing w:line="276" w:lineRule="auto"/>
        <w:ind w:left="0"/>
        <w:rPr>
          <w:rFonts w:ascii="Montserrat Light" w:eastAsia="Times New Roman" w:hAnsi="Montserrat Light" w:cs="Arial"/>
          <w:color w:val="000000"/>
          <w:sz w:val="20"/>
          <w:szCs w:val="20"/>
          <w:lang w:val="es-MX" w:eastAsia="es-ES"/>
        </w:rPr>
      </w:pPr>
      <w:r w:rsidRPr="00517718">
        <w:rPr>
          <w:rFonts w:ascii="Montserrat Light" w:eastAsia="Times New Roman" w:hAnsi="Montserrat Light" w:cs="Arial"/>
          <w:color w:val="000000"/>
          <w:sz w:val="20"/>
          <w:szCs w:val="20"/>
          <w:lang w:val="es-MX" w:eastAsia="es-ES"/>
        </w:rPr>
        <w:t xml:space="preserve">Dicha póliza de garantía de cumplimiento del contrato será devuelta al </w:t>
      </w:r>
      <w:r w:rsidR="0000377A">
        <w:rPr>
          <w:rFonts w:ascii="Montserrat Light" w:eastAsia="Times New Roman" w:hAnsi="Montserrat Light" w:cs="Arial"/>
          <w:color w:val="000000"/>
          <w:sz w:val="20"/>
          <w:szCs w:val="20"/>
          <w:lang w:val="es-MX" w:eastAsia="es-ES"/>
        </w:rPr>
        <w:t>prestador de servicios</w:t>
      </w:r>
      <w:r w:rsidRPr="00517718">
        <w:rPr>
          <w:rFonts w:ascii="Montserrat Light" w:eastAsia="Times New Roman" w:hAnsi="Montserrat Light" w:cs="Arial"/>
          <w:color w:val="000000"/>
          <w:sz w:val="20"/>
          <w:szCs w:val="20"/>
          <w:lang w:val="es-MX" w:eastAsia="es-ES"/>
        </w:rPr>
        <w:t xml:space="preserve"> una vez que el Organismo le otorgue autorización por escrito, para que éste pueda solicitar a la afianzadora correspondiente la cancelación de la fianza, autorización que se entregará al </w:t>
      </w:r>
      <w:r w:rsidR="0000377A">
        <w:rPr>
          <w:rFonts w:ascii="Montserrat Light" w:eastAsia="Times New Roman" w:hAnsi="Montserrat Light" w:cs="Arial"/>
          <w:color w:val="000000"/>
          <w:sz w:val="20"/>
          <w:szCs w:val="20"/>
          <w:lang w:val="es-MX" w:eastAsia="es-ES"/>
        </w:rPr>
        <w:t>prestador del servicio</w:t>
      </w:r>
      <w:r w:rsidRPr="00517718">
        <w:rPr>
          <w:rFonts w:ascii="Montserrat Light" w:eastAsia="Times New Roman" w:hAnsi="Montserrat Light" w:cs="Arial"/>
          <w:color w:val="000000"/>
          <w:sz w:val="20"/>
          <w:szCs w:val="20"/>
          <w:lang w:val="es-MX" w:eastAsia="es-ES"/>
        </w:rPr>
        <w:t>, siempre que demuestre haber cumplido con la totalidad de las obligaciones adquiridas por virtud del presente contrato, para lo cual deberá de presentar mediante escrito la solicitud de liberación de la fianza en el Área de (donde se solicita la cancelación de la fianza), mismo que llevará a cabo el procedimiento para la liberación y entrega de fianza.</w:t>
      </w:r>
    </w:p>
    <w:p w14:paraId="761F9088" w14:textId="77777777" w:rsidR="00D341A7" w:rsidRPr="00517718" w:rsidRDefault="00D341A7" w:rsidP="00D341A7">
      <w:pPr>
        <w:spacing w:line="276" w:lineRule="auto"/>
        <w:ind w:left="0"/>
        <w:rPr>
          <w:rFonts w:ascii="Montserrat Light" w:eastAsia="Times New Roman" w:hAnsi="Montserrat Light" w:cs="Arial"/>
          <w:color w:val="000000"/>
          <w:sz w:val="20"/>
          <w:szCs w:val="20"/>
          <w:lang w:val="es-MX" w:eastAsia="es-ES"/>
        </w:rPr>
      </w:pPr>
    </w:p>
    <w:p w14:paraId="33F8AF36" w14:textId="77777777" w:rsidR="00D341A7" w:rsidRPr="00517718" w:rsidRDefault="00D341A7" w:rsidP="00D341A7">
      <w:pPr>
        <w:ind w:left="0"/>
        <w:rPr>
          <w:rFonts w:ascii="Montserrat Light" w:eastAsia="Times New Roman" w:hAnsi="Montserrat Light" w:cs="Arial"/>
          <w:color w:val="000000"/>
          <w:sz w:val="20"/>
          <w:szCs w:val="20"/>
          <w:lang w:val="es-MX" w:eastAsia="es-ES"/>
        </w:rPr>
      </w:pPr>
      <w:r w:rsidRPr="00517718">
        <w:rPr>
          <w:rFonts w:ascii="Montserrat Light" w:hAnsi="Montserrat Light" w:cs="Times New Roman"/>
          <w:b/>
          <w:sz w:val="20"/>
          <w:szCs w:val="22"/>
          <w:lang w:val="es-MX" w:eastAsia="en-US"/>
        </w:rPr>
        <w:t>GARANTÍA DEL SERVICIO.</w:t>
      </w:r>
    </w:p>
    <w:p w14:paraId="6666838E" w14:textId="77777777" w:rsidR="00D341A7" w:rsidRPr="00517718" w:rsidRDefault="00D341A7" w:rsidP="00D341A7">
      <w:pPr>
        <w:spacing w:line="276" w:lineRule="auto"/>
        <w:ind w:left="0"/>
        <w:rPr>
          <w:rFonts w:ascii="Montserrat Light" w:hAnsi="Montserrat Light" w:cs="Times New Roman"/>
          <w:sz w:val="20"/>
          <w:szCs w:val="22"/>
          <w:lang w:val="es-MX" w:eastAsia="en-US"/>
        </w:rPr>
      </w:pPr>
      <w:r w:rsidRPr="00517718">
        <w:rPr>
          <w:rFonts w:ascii="Montserrat Light" w:eastAsia="Times New Roman" w:hAnsi="Montserrat Light" w:cs="Arial"/>
          <w:color w:val="000000"/>
          <w:sz w:val="20"/>
          <w:szCs w:val="20"/>
          <w:lang w:val="es-MX" w:eastAsia="es-ES"/>
        </w:rPr>
        <w:t>La persona física o moral adjudicada deberá entregar al día siguiente de la notificación del fallo, un escrito  de garantía contra inconsistencias en la prestación del servicio, a la Coordinación de Normatividad de Planeación Médica, por lo cual quedará obligado a responder por su cuenta y riesgo de los daños y/o perjuicios que por inobservancia o negligencia de su parte, lleguen a causar al Organismo y/o a terceros, con motivo de las obligaciones pactadas en los Contratos que derive del presente</w:t>
      </w:r>
      <w:r w:rsidRPr="00517718">
        <w:rPr>
          <w:rFonts w:ascii="Montserrat Light" w:hAnsi="Montserrat Light" w:cs="Times New Roman"/>
          <w:sz w:val="20"/>
          <w:szCs w:val="22"/>
          <w:lang w:val="es-MX" w:eastAsia="en-US"/>
        </w:rPr>
        <w:t xml:space="preserve"> procedimiento, o bien por los defectos o vicios ocultos en los servicios entregados, de conformidad con lo establecido en el artículo 53 de la LAASSP.</w:t>
      </w:r>
    </w:p>
    <w:p w14:paraId="05D1CFBB" w14:textId="77777777" w:rsidR="00A70ABB" w:rsidRDefault="00A70ABB" w:rsidP="00E91E3F">
      <w:pPr>
        <w:ind w:left="708"/>
        <w:rPr>
          <w:rFonts w:ascii="Montserrat Light" w:hAnsi="Montserrat Light" w:cs="Arial"/>
          <w:sz w:val="20"/>
          <w:szCs w:val="20"/>
          <w:lang w:val="es-MX" w:eastAsia="en-US"/>
        </w:rPr>
      </w:pPr>
    </w:p>
    <w:bookmarkEnd w:id="27"/>
    <w:p w14:paraId="011335D6" w14:textId="2713D01F" w:rsidR="005F6FA2" w:rsidRPr="000842C4" w:rsidRDefault="005F6FA2" w:rsidP="3E38A9C0">
      <w:pPr>
        <w:pStyle w:val="paragraph"/>
        <w:spacing w:before="0" w:beforeAutospacing="0" w:after="0" w:afterAutospacing="0"/>
        <w:jc w:val="both"/>
        <w:textAlignment w:val="baseline"/>
        <w:rPr>
          <w:rFonts w:ascii="Montserrat Light" w:hAnsi="Montserrat Light" w:cs="Segoe UI"/>
          <w:b/>
          <w:bCs/>
          <w:sz w:val="20"/>
          <w:szCs w:val="20"/>
        </w:rPr>
      </w:pPr>
      <w:r w:rsidRPr="3E38A9C0">
        <w:rPr>
          <w:rStyle w:val="normaltextrun"/>
          <w:rFonts w:ascii="Montserrat Light" w:eastAsiaTheme="majorEastAsia" w:hAnsi="Montserrat Light" w:cs="Segoe UI"/>
          <w:b/>
          <w:bCs/>
          <w:sz w:val="20"/>
          <w:szCs w:val="20"/>
        </w:rPr>
        <w:t xml:space="preserve">K) </w:t>
      </w:r>
      <w:r w:rsidR="391C3387" w:rsidRPr="3E38A9C0">
        <w:rPr>
          <w:rStyle w:val="normaltextrun"/>
          <w:rFonts w:ascii="Montserrat Light" w:eastAsiaTheme="majorEastAsia" w:hAnsi="Montserrat Light" w:cs="Segoe UI"/>
          <w:b/>
          <w:bCs/>
          <w:sz w:val="20"/>
          <w:szCs w:val="20"/>
        </w:rPr>
        <w:t>FORMA DE PAGO</w:t>
      </w:r>
      <w:r w:rsidRPr="3E38A9C0">
        <w:rPr>
          <w:rStyle w:val="normaltextrun"/>
          <w:rFonts w:ascii="Montserrat Light" w:eastAsiaTheme="majorEastAsia" w:hAnsi="Montserrat Light" w:cs="Segoe UI"/>
          <w:b/>
          <w:bCs/>
          <w:sz w:val="20"/>
          <w:szCs w:val="20"/>
        </w:rPr>
        <w:t>.</w:t>
      </w:r>
      <w:r w:rsidRPr="3E38A9C0">
        <w:rPr>
          <w:rStyle w:val="eop"/>
          <w:rFonts w:ascii="Montserrat Light" w:eastAsiaTheme="majorEastAsia" w:hAnsi="Montserrat Light" w:cs="Segoe UI"/>
          <w:b/>
          <w:bCs/>
          <w:sz w:val="20"/>
          <w:szCs w:val="20"/>
        </w:rPr>
        <w:t> </w:t>
      </w:r>
    </w:p>
    <w:p w14:paraId="327528D6" w14:textId="77777777" w:rsidR="005F6FA2" w:rsidRDefault="005F6FA2" w:rsidP="00B84A8D">
      <w:pPr>
        <w:ind w:left="0"/>
        <w:textAlignment w:val="baseline"/>
        <w:rPr>
          <w:rFonts w:ascii="Montserrat Light" w:eastAsia="MS Gothic" w:hAnsi="Montserrat Light" w:cs="Times New Roman"/>
          <w:bCs/>
          <w:sz w:val="20"/>
          <w:szCs w:val="26"/>
          <w:lang w:val="es-MX" w:eastAsia="en-US"/>
        </w:rPr>
      </w:pPr>
    </w:p>
    <w:p w14:paraId="7E0C1997" w14:textId="77777777" w:rsidR="00FC1E1E" w:rsidRPr="00941C51" w:rsidRDefault="00FC1E1E" w:rsidP="00FC1E1E">
      <w:pPr>
        <w:ind w:left="0"/>
        <w:textAlignment w:val="baseline"/>
        <w:rPr>
          <w:rFonts w:ascii="Montserrat Light" w:eastAsia="MS Gothic" w:hAnsi="Montserrat Light" w:cs="Times New Roman"/>
          <w:bCs/>
          <w:sz w:val="20"/>
          <w:szCs w:val="26"/>
          <w:lang w:val="es-MX" w:eastAsia="en-US"/>
        </w:rPr>
      </w:pPr>
      <w:r>
        <w:rPr>
          <w:rFonts w:ascii="Montserrat Light" w:eastAsia="MS Gothic" w:hAnsi="Montserrat Light" w:cs="Times New Roman"/>
          <w:bCs/>
          <w:sz w:val="20"/>
          <w:szCs w:val="26"/>
          <w:lang w:val="es-MX" w:eastAsia="en-US"/>
        </w:rPr>
        <w:t>De conformidad con el artículo 51 de la Ley de Adquisiciones, Arrendamientos y Servicios del Sector Público, e</w:t>
      </w:r>
      <w:r w:rsidRPr="00941C51">
        <w:rPr>
          <w:rFonts w:ascii="Montserrat Light" w:eastAsia="MS Gothic" w:hAnsi="Montserrat Light" w:cs="Times New Roman"/>
          <w:bCs/>
          <w:sz w:val="20"/>
          <w:szCs w:val="26"/>
          <w:lang w:val="es-MX" w:eastAsia="en-US"/>
        </w:rPr>
        <w:t xml:space="preserve">l pago se realizará dentro de los 20 días naturales contados a partir de la entrega del Comprobante </w:t>
      </w:r>
      <w:r>
        <w:rPr>
          <w:rFonts w:ascii="Montserrat Light" w:eastAsia="MS Gothic" w:hAnsi="Montserrat Light" w:cs="Times New Roman"/>
          <w:bCs/>
          <w:sz w:val="20"/>
          <w:szCs w:val="26"/>
          <w:lang w:val="es-MX" w:eastAsia="en-US"/>
        </w:rPr>
        <w:t>F</w:t>
      </w:r>
      <w:r w:rsidRPr="00941C51">
        <w:rPr>
          <w:rFonts w:ascii="Montserrat Light" w:eastAsia="MS Gothic" w:hAnsi="Montserrat Light" w:cs="Times New Roman"/>
          <w:bCs/>
          <w:sz w:val="20"/>
          <w:szCs w:val="26"/>
          <w:lang w:val="es-MX" w:eastAsia="en-US"/>
        </w:rPr>
        <w:t xml:space="preserve">iscal </w:t>
      </w:r>
      <w:r>
        <w:rPr>
          <w:rFonts w:ascii="Montserrat Light" w:eastAsia="MS Gothic" w:hAnsi="Montserrat Light" w:cs="Times New Roman"/>
          <w:bCs/>
          <w:sz w:val="20"/>
          <w:szCs w:val="26"/>
          <w:lang w:val="es-MX" w:eastAsia="en-US"/>
        </w:rPr>
        <w:t>D</w:t>
      </w:r>
      <w:r w:rsidRPr="00941C51">
        <w:rPr>
          <w:rFonts w:ascii="Montserrat Light" w:eastAsia="MS Gothic" w:hAnsi="Montserrat Light" w:cs="Times New Roman"/>
          <w:bCs/>
          <w:sz w:val="20"/>
          <w:szCs w:val="26"/>
          <w:lang w:val="es-MX" w:eastAsia="en-US"/>
        </w:rPr>
        <w:t xml:space="preserve">igital por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nternet (CFDI) o factura electrónica</w:t>
      </w:r>
      <w:r>
        <w:rPr>
          <w:rFonts w:ascii="Montserrat Light" w:eastAsia="MS Gothic" w:hAnsi="Montserrat Light" w:cs="Times New Roman"/>
          <w:bCs/>
          <w:sz w:val="20"/>
          <w:szCs w:val="26"/>
          <w:lang w:val="es-MX" w:eastAsia="en-US"/>
        </w:rPr>
        <w:t xml:space="preserve"> en formato .XML y .PDF y/o impreso, siempre y cuando se cuente con la documentación comprobatoria que acredite la entrega de los servicios conforme a  los artículos 65 y 66 del Reglamento de la Ley Federal de Presupuesto y Responsabilidad Hacendaria</w:t>
      </w:r>
      <w:r w:rsidRPr="00941C51">
        <w:rPr>
          <w:rFonts w:ascii="Montserrat Light" w:eastAsia="MS Gothic" w:hAnsi="Montserrat Light" w:cs="Times New Roman"/>
          <w:bCs/>
          <w:sz w:val="20"/>
          <w:szCs w:val="26"/>
          <w:lang w:val="es-MX" w:eastAsia="en-US"/>
        </w:rPr>
        <w:t xml:space="preserve">, a entera satisfacción de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a través del </w:t>
      </w:r>
      <w:r>
        <w:rPr>
          <w:rFonts w:ascii="Montserrat Light" w:eastAsia="MS Gothic" w:hAnsi="Montserrat Light" w:cs="Times New Roman"/>
          <w:bCs/>
          <w:sz w:val="20"/>
          <w:szCs w:val="26"/>
          <w:lang w:val="es-MX" w:eastAsia="en-US"/>
        </w:rPr>
        <w:t>S</w:t>
      </w:r>
      <w:r w:rsidRPr="00941C51">
        <w:rPr>
          <w:rFonts w:ascii="Montserrat Light" w:eastAsia="MS Gothic" w:hAnsi="Montserrat Light" w:cs="Times New Roman"/>
          <w:bCs/>
          <w:sz w:val="20"/>
          <w:szCs w:val="26"/>
          <w:lang w:val="es-MX" w:eastAsia="en-US"/>
        </w:rPr>
        <w:t xml:space="preserve">istema </w:t>
      </w:r>
      <w:r>
        <w:rPr>
          <w:rFonts w:ascii="Montserrat Light" w:eastAsia="MS Gothic" w:hAnsi="Montserrat Light" w:cs="Times New Roman"/>
          <w:bCs/>
          <w:sz w:val="20"/>
          <w:szCs w:val="26"/>
          <w:lang w:val="es-MX" w:eastAsia="en-US"/>
        </w:rPr>
        <w:t>I</w:t>
      </w:r>
      <w:r w:rsidRPr="00941C51">
        <w:rPr>
          <w:rFonts w:ascii="Montserrat Light" w:eastAsia="MS Gothic" w:hAnsi="Montserrat Light" w:cs="Times New Roman"/>
          <w:bCs/>
          <w:sz w:val="20"/>
          <w:szCs w:val="26"/>
          <w:lang w:val="es-MX" w:eastAsia="en-US"/>
        </w:rPr>
        <w:t>ntegral de Administración Financiera Federal (</w:t>
      </w:r>
      <w:r w:rsidRPr="00941C51">
        <w:rPr>
          <w:rFonts w:ascii="Montserrat Light" w:eastAsia="MS Gothic" w:hAnsi="Montserrat Light" w:cs="Times New Roman"/>
          <w:b/>
          <w:sz w:val="20"/>
          <w:szCs w:val="26"/>
          <w:lang w:val="es-MX" w:eastAsia="en-US"/>
        </w:rPr>
        <w:t>SIAFF</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Dicho trámite se realizará ante la Coordinación de Finanzas o Coordinación de Contabilidad y Trámite de Erogaciones, según sea el origen de los recursos. </w:t>
      </w:r>
      <w:r w:rsidRPr="00941C51">
        <w:rPr>
          <w:rFonts w:ascii="Montserrat Light" w:eastAsia="MS Gothic" w:hAnsi="Montserrat Light" w:cs="Times New Roman"/>
          <w:bCs/>
          <w:sz w:val="20"/>
          <w:szCs w:val="26"/>
          <w:lang w:val="es-MX" w:eastAsia="en-US"/>
        </w:rPr>
        <w:t xml:space="preserve">Para efectos de lo anterior, el </w:t>
      </w:r>
      <w:r>
        <w:rPr>
          <w:rFonts w:ascii="Montserrat Light" w:eastAsia="MS Mincho" w:hAnsi="Montserrat Light" w:cs="Arial"/>
          <w:bCs/>
          <w:sz w:val="20"/>
          <w:szCs w:val="20"/>
          <w:lang w:eastAsia="en-US"/>
        </w:rPr>
        <w:t>prestador del servicio</w:t>
      </w:r>
      <w:r w:rsidRPr="00941C51">
        <w:rPr>
          <w:rFonts w:ascii="Montserrat Light" w:eastAsia="MS Gothic" w:hAnsi="Montserrat Light" w:cs="Times New Roman"/>
          <w:bCs/>
          <w:sz w:val="20"/>
          <w:szCs w:val="26"/>
          <w:lang w:val="es-MX" w:eastAsia="en-US"/>
        </w:rPr>
        <w:t xml:space="preserve"> deberá observar lo siguiente:</w:t>
      </w:r>
    </w:p>
    <w:p w14:paraId="6AE76CCA" w14:textId="77777777" w:rsidR="00B84A8D" w:rsidRPr="00941C51" w:rsidRDefault="00B84A8D" w:rsidP="00B84A8D">
      <w:pPr>
        <w:spacing w:before="100" w:beforeAutospacing="1" w:after="100" w:afterAutospacing="1"/>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Presentar ante el Administrador del Contrato:</w:t>
      </w:r>
    </w:p>
    <w:p w14:paraId="4B455E85" w14:textId="77777777" w:rsidR="00B84A8D" w:rsidRPr="00941C51" w:rsidRDefault="00B84A8D" w:rsidP="00B84A8D">
      <w:pPr>
        <w:numPr>
          <w:ilvl w:val="0"/>
          <w:numId w:val="185"/>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Original y copia del CFDI o factura electrónica, que cumpla con las disposiciones fiscales en la materia, especialmente lo establecido en el artículo 29-A del Código Fiscal de la Federación, expedido a favor del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con RFC SSI220901JS5 y en el domicilio del Administrador del Contrato, en el que se indiquen los servicios prestados y el número de contrato.</w:t>
      </w:r>
    </w:p>
    <w:p w14:paraId="3F47E5C4"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p>
    <w:p w14:paraId="444654B0" w14:textId="77777777" w:rsidR="00B84A8D" w:rsidRPr="00941C51" w:rsidRDefault="00B84A8D" w:rsidP="00B84A8D">
      <w:pPr>
        <w:numPr>
          <w:ilvl w:val="0"/>
          <w:numId w:val="185"/>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Documento que acredite la recepción de la prestación de los servicios por parte del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 xml:space="preserve">a </w:t>
      </w:r>
      <w:r w:rsidRPr="00941C51">
        <w:rPr>
          <w:rFonts w:ascii="Montserrat Light" w:eastAsia="MS Gothic" w:hAnsi="Montserrat Light" w:cs="Times New Roman"/>
          <w:bCs/>
          <w:sz w:val="20"/>
          <w:szCs w:val="26"/>
          <w:lang w:val="es-MX" w:eastAsia="en-US"/>
        </w:rPr>
        <w:t>entera satisfacción</w:t>
      </w:r>
      <w:r>
        <w:rPr>
          <w:rFonts w:ascii="Montserrat Light" w:eastAsia="MS Gothic" w:hAnsi="Montserrat Light" w:cs="Times New Roman"/>
          <w:bCs/>
          <w:sz w:val="20"/>
          <w:szCs w:val="26"/>
          <w:lang w:val="es-MX" w:eastAsia="en-US"/>
        </w:rPr>
        <w:t xml:space="preserve"> del Administrador del Contrato</w:t>
      </w:r>
      <w:r w:rsidRPr="00941C51">
        <w:rPr>
          <w:rFonts w:ascii="Montserrat Light" w:eastAsia="MS Gothic" w:hAnsi="Montserrat Light" w:cs="Times New Roman"/>
          <w:bCs/>
          <w:sz w:val="20"/>
          <w:szCs w:val="26"/>
          <w:lang w:val="es-MX" w:eastAsia="en-US"/>
        </w:rPr>
        <w:t>.</w:t>
      </w:r>
    </w:p>
    <w:p w14:paraId="592BBE86"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p>
    <w:p w14:paraId="7E390BAB" w14:textId="77777777" w:rsidR="00B84A8D" w:rsidRPr="00941C51" w:rsidRDefault="00B84A8D" w:rsidP="00B84A8D">
      <w:pPr>
        <w:numPr>
          <w:ilvl w:val="0"/>
          <w:numId w:val="185"/>
        </w:numPr>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lastRenderedPageBreak/>
        <w:t>En el caso de la primera solicitud de pago, certificación original actualizada en hoja membretada de la institución bancaria correspondiente, de la cuenta bancaria a la que se realizarán las transferencias correspondientes, que contenga nombre y número de la cuenta, número de sucursal, Clave Bancaria Estandarizada y fecha de apertura, así como cumplir con los requisitos establecidos en las disposiciones aplicables para el pago electrónico.</w:t>
      </w:r>
    </w:p>
    <w:p w14:paraId="6D819C06" w14:textId="77777777" w:rsidR="00B84A8D" w:rsidRPr="00941C51" w:rsidRDefault="00B84A8D" w:rsidP="00B84A8D">
      <w:pPr>
        <w:ind w:left="720"/>
        <w:contextualSpacing/>
        <w:rPr>
          <w:rFonts w:ascii="Montserrat Light" w:eastAsia="MS Gothic" w:hAnsi="Montserrat Light"/>
          <w:bCs/>
          <w:sz w:val="20"/>
          <w:szCs w:val="26"/>
          <w:lang w:eastAsia="en-US"/>
        </w:rPr>
      </w:pPr>
    </w:p>
    <w:p w14:paraId="204B8A97"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La recepción, revisión y aceptación del CFDI o factura electrónica; del documento que acredite la recepción de la prestación de los servicios y de la documentación bancaria antes referida, se realizará en días hábiles, de lunes viernes en un horario de 10:00 a 15:00 horas, en los domicilios de las Unidades Médicas o Coordinaciones Estatales donde se encuentren adscritos los Administradores del Contrato.</w:t>
      </w:r>
    </w:p>
    <w:p w14:paraId="0D1098CD" w14:textId="77777777" w:rsidR="00B84A8D" w:rsidRPr="00941C51" w:rsidRDefault="00B84A8D" w:rsidP="00B84A8D">
      <w:pPr>
        <w:ind w:left="720"/>
        <w:contextualSpacing/>
        <w:rPr>
          <w:rFonts w:ascii="Montserrat Light" w:eastAsia="MS Gothic" w:hAnsi="Montserrat Light"/>
          <w:bCs/>
          <w:sz w:val="20"/>
          <w:szCs w:val="26"/>
          <w:lang w:eastAsia="en-US"/>
        </w:rPr>
      </w:pPr>
    </w:p>
    <w:p w14:paraId="50C2B10F"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En el supuesto de que la documentación referida en el párrafo anterior presente errores, deficiencias y/o diferencias con respecto de los servicios,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lo notificará al prestador del servicio por escrito dentro de los tres días hábiles siguientes, a efecto de que este último subsane los errores, deficiencias y/o diferencias que se señalen.</w:t>
      </w:r>
    </w:p>
    <w:p w14:paraId="580F7C51" w14:textId="77777777" w:rsidR="00B84A8D" w:rsidRPr="00941C51" w:rsidRDefault="00B84A8D" w:rsidP="00B84A8D">
      <w:pPr>
        <w:ind w:left="720"/>
        <w:textAlignment w:val="baseline"/>
        <w:rPr>
          <w:rFonts w:ascii="Montserrat Light" w:eastAsia="MS Gothic" w:hAnsi="Montserrat Light" w:cs="Times New Roman"/>
          <w:bCs/>
          <w:sz w:val="20"/>
          <w:szCs w:val="26"/>
          <w:lang w:val="es-MX" w:eastAsia="en-US"/>
        </w:rPr>
      </w:pPr>
    </w:p>
    <w:p w14:paraId="65211088" w14:textId="1D2247F6"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Si el prestador del servicio no presenta la documentación en el tiempo señalado en el contrato correspondiente, la fecha de pago se prorrogará el mismo número de días que dure el retraso. El plazo máximo que deberá mediar entre la fecha en que el prestador del servicio acredite el servicio y la fecha de pago correspondiente, será de </w:t>
      </w:r>
      <w:r w:rsidR="00FF57BC">
        <w:rPr>
          <w:rFonts w:ascii="Montserrat Light" w:eastAsia="MS Gothic" w:hAnsi="Montserrat Light" w:cs="Times New Roman"/>
          <w:bCs/>
          <w:sz w:val="20"/>
          <w:szCs w:val="26"/>
          <w:lang w:val="es-MX" w:eastAsia="en-US"/>
        </w:rPr>
        <w:t>20</w:t>
      </w:r>
      <w:r w:rsidRPr="00941C51">
        <w:rPr>
          <w:rFonts w:ascii="Montserrat Light" w:eastAsia="MS Gothic" w:hAnsi="Montserrat Light" w:cs="Times New Roman"/>
          <w:bCs/>
          <w:sz w:val="20"/>
          <w:szCs w:val="26"/>
          <w:lang w:val="es-MX" w:eastAsia="en-US"/>
        </w:rPr>
        <w:t xml:space="preserve"> días naturales, dentro de los cuales quedará comprendido el plazo a que se hace referencia en el párrafo primero del artículo 51 de la LAASSP, de conformidad con el artículo 5°, tercer punto de los LINEAMIENTOS para promover la agilización de pago a proveedores.</w:t>
      </w:r>
    </w:p>
    <w:p w14:paraId="40841AD5"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p>
    <w:p w14:paraId="270626A9"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El pago se realizará en moneda nacional, de conformidad con el artículo 45, fracción XIII de la LAASSP.</w:t>
      </w:r>
    </w:p>
    <w:p w14:paraId="3205ED99"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p>
    <w:p w14:paraId="2878D602"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 xml:space="preserve">El </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IMSS BIENESTAR</w:t>
      </w:r>
      <w:r>
        <w:rPr>
          <w:rFonts w:ascii="Montserrat Light" w:eastAsia="MS Gothic" w:hAnsi="Montserrat Light" w:cs="Times New Roman"/>
          <w:bCs/>
          <w:sz w:val="20"/>
          <w:szCs w:val="26"/>
          <w:lang w:val="es-MX" w:eastAsia="en-US"/>
        </w:rPr>
        <w:t>”</w:t>
      </w:r>
      <w:r w:rsidRPr="00941C51">
        <w:rPr>
          <w:rFonts w:ascii="Montserrat Light" w:eastAsia="MS Gothic" w:hAnsi="Montserrat Light" w:cs="Times New Roman"/>
          <w:bCs/>
          <w:sz w:val="20"/>
          <w:szCs w:val="26"/>
          <w:lang w:val="es-MX" w:eastAsia="en-US"/>
        </w:rPr>
        <w:t xml:space="preserve"> </w:t>
      </w:r>
      <w:r>
        <w:rPr>
          <w:rFonts w:ascii="Montserrat Light" w:eastAsia="MS Gothic" w:hAnsi="Montserrat Light" w:cs="Times New Roman"/>
          <w:bCs/>
          <w:sz w:val="20"/>
          <w:szCs w:val="26"/>
          <w:lang w:val="es-MX" w:eastAsia="en-US"/>
        </w:rPr>
        <w:t>a través del Administrador del Contrato</w:t>
      </w:r>
      <w:r w:rsidRPr="00941C51">
        <w:rPr>
          <w:rFonts w:ascii="Montserrat Light" w:eastAsia="MS Gothic" w:hAnsi="Montserrat Light" w:cs="Times New Roman"/>
          <w:bCs/>
          <w:sz w:val="20"/>
          <w:szCs w:val="26"/>
          <w:lang w:val="es-MX" w:eastAsia="en-US"/>
        </w:rPr>
        <w:t xml:space="preserve"> podrá realizar aclaraciones de cargos no reconocidos</w:t>
      </w:r>
      <w:r>
        <w:rPr>
          <w:rFonts w:ascii="Montserrat Light" w:eastAsia="MS Gothic" w:hAnsi="Montserrat Light" w:cs="Times New Roman"/>
          <w:bCs/>
          <w:sz w:val="20"/>
          <w:szCs w:val="26"/>
          <w:lang w:val="es-MX" w:eastAsia="en-US"/>
        </w:rPr>
        <w:t xml:space="preserve"> </w:t>
      </w:r>
      <w:r w:rsidRPr="00941C51">
        <w:rPr>
          <w:rFonts w:ascii="Montserrat Light" w:eastAsia="MS Gothic" w:hAnsi="Montserrat Light" w:cs="Times New Roman"/>
          <w:bCs/>
          <w:sz w:val="20"/>
          <w:szCs w:val="26"/>
          <w:lang w:val="es-MX" w:eastAsia="en-US"/>
        </w:rPr>
        <w:t>previo a la factura y posteriores a la misma.</w:t>
      </w:r>
    </w:p>
    <w:p w14:paraId="3EB6D2E2"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p>
    <w:p w14:paraId="06C4FEDF"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r w:rsidRPr="00941C51">
        <w:rPr>
          <w:rFonts w:ascii="Montserrat Light" w:eastAsia="MS Gothic" w:hAnsi="Montserrat Light" w:cs="Times New Roman"/>
          <w:bCs/>
          <w:sz w:val="20"/>
          <w:szCs w:val="26"/>
          <w:lang w:val="es-MX" w:eastAsia="en-US"/>
        </w:rPr>
        <w:t>Con la finalidad de contar con un ejercicio presupuestal y contable ordenado, que garantice el ejercicio eficiente de los recursos públicos en beneficio de la población y de una rendición de cuentas transparente, así como, su gestión en armonía con la glosa de pago Institucional, no se podrá adicionar ninguna documental además de las ya contempladas en los numerales anteriores y/o normatividad de pago correspondiente a la cuenta contable afectada, salvo autorización previa.</w:t>
      </w:r>
    </w:p>
    <w:p w14:paraId="4E727186" w14:textId="77777777" w:rsidR="00B84A8D" w:rsidRPr="00941C51" w:rsidRDefault="00B84A8D" w:rsidP="00B84A8D">
      <w:pPr>
        <w:ind w:left="0"/>
        <w:textAlignment w:val="baseline"/>
        <w:rPr>
          <w:rFonts w:ascii="Montserrat Light" w:eastAsia="MS Gothic" w:hAnsi="Montserrat Light" w:cs="Times New Roman"/>
          <w:bCs/>
          <w:sz w:val="20"/>
          <w:szCs w:val="26"/>
          <w:lang w:val="es-MX" w:eastAsia="en-US"/>
        </w:rPr>
      </w:pPr>
    </w:p>
    <w:p w14:paraId="177A0A95" w14:textId="77777777" w:rsidR="00B84A8D" w:rsidRPr="00941C51" w:rsidRDefault="00B84A8D" w:rsidP="00B84A8D">
      <w:pPr>
        <w:ind w:left="0"/>
        <w:contextualSpacing/>
        <w:rPr>
          <w:rFonts w:ascii="Montserrat Light" w:hAnsi="Montserrat Light" w:cs="Times New Roman"/>
          <w:sz w:val="20"/>
          <w:szCs w:val="20"/>
          <w:lang w:val="es-MX" w:eastAsia="en-US"/>
        </w:rPr>
      </w:pPr>
      <w:r w:rsidRPr="00941C51">
        <w:rPr>
          <w:rFonts w:ascii="Montserrat Light" w:hAnsi="Montserrat Light" w:cs="Times New Roman"/>
          <w:sz w:val="20"/>
          <w:szCs w:val="20"/>
          <w:lang w:val="es-MX" w:eastAsia="en-US"/>
        </w:rPr>
        <w:t xml:space="preserve">La persona física o moral adjudicada deberá presentar a la fecha del corte de los servicios, la representación impresa del </w:t>
      </w:r>
      <w:r w:rsidRPr="00941C51">
        <w:rPr>
          <w:rFonts w:ascii="Montserrat Light" w:hAnsi="Montserrat Light" w:cs="Times New Roman"/>
          <w:b/>
          <w:bCs/>
          <w:sz w:val="20"/>
          <w:szCs w:val="20"/>
          <w:lang w:val="es-MX" w:eastAsia="en-US"/>
        </w:rPr>
        <w:t>comprobante fiscal digital (factura electrónica)</w:t>
      </w:r>
      <w:r w:rsidRPr="00941C51">
        <w:rPr>
          <w:rFonts w:ascii="Montserrat Light" w:hAnsi="Montserrat Light" w:cs="Times New Roman"/>
          <w:sz w:val="20"/>
          <w:szCs w:val="20"/>
          <w:lang w:val="es-MX" w:eastAsia="en-US"/>
        </w:rPr>
        <w:t>.</w:t>
      </w:r>
    </w:p>
    <w:p w14:paraId="3FF4B4FE" w14:textId="77777777" w:rsidR="00B84A8D" w:rsidRPr="00941C51" w:rsidRDefault="00B84A8D" w:rsidP="00B84A8D">
      <w:pPr>
        <w:ind w:left="0"/>
        <w:contextualSpacing/>
        <w:rPr>
          <w:rFonts w:ascii="Montserrat Light" w:hAnsi="Montserrat Light" w:cs="Times New Roman"/>
          <w:sz w:val="22"/>
          <w:szCs w:val="22"/>
          <w:lang w:val="es-MX" w:eastAsia="en-US"/>
        </w:rPr>
      </w:pPr>
    </w:p>
    <w:p w14:paraId="29D05D53" w14:textId="77777777" w:rsidR="00B84A8D" w:rsidRPr="00941C51" w:rsidRDefault="00B84A8D" w:rsidP="00B84A8D">
      <w:pPr>
        <w:ind w:left="0"/>
        <w:contextualSpacing/>
        <w:rPr>
          <w:rFonts w:ascii="Montserrat Light" w:hAnsi="Montserrat Light" w:cs="Times New Roman"/>
          <w:sz w:val="20"/>
          <w:szCs w:val="22"/>
          <w:lang w:val="es-MX" w:eastAsia="en-US"/>
        </w:rPr>
      </w:pPr>
      <w:r w:rsidRPr="00941C51">
        <w:rPr>
          <w:rFonts w:ascii="Montserrat Light" w:hAnsi="Montserrat Light" w:cs="Times New Roman"/>
          <w:sz w:val="20"/>
          <w:szCs w:val="22"/>
          <w:lang w:val="es-MX" w:eastAsia="en-US"/>
        </w:rPr>
        <w:t xml:space="preserve">Los requisitos para el proceso de pago son los siguientes: </w:t>
      </w:r>
    </w:p>
    <w:p w14:paraId="399905F4" w14:textId="77777777" w:rsidR="00B84A8D" w:rsidRPr="00941C51" w:rsidRDefault="00B84A8D" w:rsidP="00B84A8D">
      <w:pPr>
        <w:ind w:left="0"/>
        <w:contextualSpacing/>
        <w:rPr>
          <w:rFonts w:ascii="Montserrat Light" w:hAnsi="Montserrat Light" w:cs="Times New Roman"/>
          <w:sz w:val="20"/>
          <w:szCs w:val="22"/>
          <w:lang w:val="es-MX" w:eastAsia="en-US"/>
        </w:rPr>
      </w:pPr>
    </w:p>
    <w:p w14:paraId="3E864273" w14:textId="77777777" w:rsidR="00B84A8D" w:rsidRPr="00941C51" w:rsidRDefault="00B84A8D" w:rsidP="00B84A8D">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1. Evidencia de la existencia de un convenio o contrato, o del documento con el que se justifique la existencia de una obligación del “IMSS BIENESTAR” para el pago de una contraprestación; </w:t>
      </w:r>
    </w:p>
    <w:p w14:paraId="3FB00354" w14:textId="77777777" w:rsidR="00B84A8D" w:rsidRPr="00941C51" w:rsidRDefault="00B84A8D" w:rsidP="00B84A8D">
      <w:pPr>
        <w:ind w:left="720"/>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 xml:space="preserve">2. Representación impresa del comprobante fiscal digital por internet (CFDI) por los bienes o servicios prestados al IMSS BIENESTAR; y </w:t>
      </w:r>
    </w:p>
    <w:p w14:paraId="5E7C8747" w14:textId="77777777" w:rsidR="00B84A8D" w:rsidRPr="00941C51" w:rsidRDefault="00B84A8D" w:rsidP="00B84A8D">
      <w:pPr>
        <w:contextualSpacing/>
        <w:rPr>
          <w:rFonts w:ascii="Montserrat Light" w:hAnsi="Montserrat Light" w:cs="Times New Roman"/>
          <w:b/>
          <w:sz w:val="20"/>
          <w:szCs w:val="22"/>
          <w:lang w:val="es-MX" w:eastAsia="en-US"/>
        </w:rPr>
      </w:pPr>
      <w:r w:rsidRPr="00941C51">
        <w:rPr>
          <w:rFonts w:ascii="Montserrat Light" w:hAnsi="Montserrat Light" w:cs="Times New Roman"/>
          <w:sz w:val="20"/>
          <w:szCs w:val="22"/>
          <w:lang w:val="es-MX" w:eastAsia="en-US"/>
        </w:rPr>
        <w:t>3. Opinión positiva de cumplimiento de obligaciones fiscales en materia de seguridad social.</w:t>
      </w:r>
    </w:p>
    <w:p w14:paraId="6A5E9FDC" w14:textId="77777777" w:rsidR="00B84A8D" w:rsidRDefault="00B84A8D" w:rsidP="00B84A8D">
      <w:pPr>
        <w:ind w:left="0"/>
        <w:rPr>
          <w:rFonts w:ascii="Montserrat Light" w:eastAsia="MS Mincho" w:hAnsi="Montserrat Light" w:cs="Times New Roman"/>
          <w:sz w:val="20"/>
          <w:szCs w:val="22"/>
          <w:lang w:eastAsia="en-US"/>
        </w:rPr>
      </w:pPr>
    </w:p>
    <w:p w14:paraId="4B27986F" w14:textId="77777777" w:rsidR="00B84A8D" w:rsidRPr="00941C51" w:rsidRDefault="00B84A8D" w:rsidP="00B84A8D">
      <w:pPr>
        <w:ind w:left="0"/>
        <w:rPr>
          <w:rFonts w:ascii="Montserrat Light" w:eastAsia="MS Mincho" w:hAnsi="Montserrat Light" w:cs="Times New Roman"/>
          <w:b/>
          <w:bCs/>
          <w:sz w:val="20"/>
          <w:szCs w:val="22"/>
          <w:lang w:eastAsia="en-US"/>
        </w:rPr>
      </w:pPr>
      <w:r w:rsidRPr="00941C51">
        <w:rPr>
          <w:rFonts w:ascii="Montserrat Light" w:eastAsia="MS Mincho" w:hAnsi="Montserrat Light" w:cs="Times New Roman"/>
          <w:b/>
          <w:bCs/>
          <w:sz w:val="20"/>
          <w:szCs w:val="22"/>
          <w:lang w:eastAsia="en-US"/>
        </w:rPr>
        <w:t xml:space="preserve">La forma de pago será la siguiente: </w:t>
      </w:r>
    </w:p>
    <w:p w14:paraId="490FA82D" w14:textId="77777777" w:rsidR="00B84A8D" w:rsidRPr="00941C51" w:rsidRDefault="00B84A8D" w:rsidP="00B84A8D">
      <w:pPr>
        <w:ind w:left="0"/>
        <w:contextualSpacing/>
        <w:rPr>
          <w:rFonts w:ascii="Montserrat Light" w:hAnsi="Montserrat Light" w:cs="Times New Roman"/>
          <w:sz w:val="20"/>
          <w:szCs w:val="22"/>
          <w:lang w:val="es-MX" w:eastAsia="en-US"/>
        </w:rPr>
      </w:pPr>
    </w:p>
    <w:p w14:paraId="78B3959E" w14:textId="77777777" w:rsidR="00B84A8D" w:rsidRPr="00941C51" w:rsidRDefault="00B84A8D" w:rsidP="00B84A8D">
      <w:pPr>
        <w:ind w:left="0"/>
        <w:contextualSpacing/>
        <w:rPr>
          <w:rFonts w:ascii="Montserrat Light" w:eastAsia="MS Mincho" w:hAnsi="Montserrat Light" w:cs="Times New Roman"/>
          <w:sz w:val="20"/>
          <w:szCs w:val="22"/>
          <w:lang w:eastAsia="en-US"/>
        </w:rPr>
      </w:pPr>
      <w:r w:rsidRPr="00941C51">
        <w:rPr>
          <w:rFonts w:ascii="Montserrat Light" w:hAnsi="Montserrat Light" w:cs="Times New Roman"/>
          <w:sz w:val="20"/>
          <w:szCs w:val="22"/>
          <w:lang w:val="es-MX" w:eastAsia="en-US"/>
        </w:rPr>
        <w:t xml:space="preserve">El pago de los servicios se efectuará en pesos mexicanos en una sola exhibición. </w:t>
      </w:r>
      <w:r w:rsidRPr="00941C51">
        <w:rPr>
          <w:rFonts w:ascii="Montserrat Light" w:eastAsia="MS Mincho" w:hAnsi="Montserrat Light" w:cs="Times New Roman"/>
          <w:sz w:val="20"/>
          <w:szCs w:val="22"/>
          <w:lang w:eastAsia="en-US"/>
        </w:rPr>
        <w:t xml:space="preserve">Lo anterior, con base en lo señalado en el numeral 4.21.4 inciso k y m de las </w:t>
      </w:r>
      <w:r w:rsidRPr="00941C51">
        <w:rPr>
          <w:rFonts w:ascii="Montserrat Light" w:eastAsia="Montserrat" w:hAnsi="Montserrat Light" w:cs="Montserrat"/>
          <w:sz w:val="20"/>
          <w:szCs w:val="20"/>
        </w:rPr>
        <w:t>de las Políticas, Bases y Lineamientos en Materia de Adquisiciones, Arrendamientos y Servicios de Servicios de Salud del Instituto Mexicano del Seguro Social para el Bienestar (IMSS-BIENESTAR)</w:t>
      </w:r>
      <w:r w:rsidRPr="00941C51">
        <w:rPr>
          <w:rFonts w:ascii="Montserrat Light" w:eastAsia="MS Mincho" w:hAnsi="Montserrat Light" w:cs="Times New Roman"/>
          <w:sz w:val="20"/>
          <w:szCs w:val="22"/>
          <w:lang w:eastAsia="en-US"/>
        </w:rPr>
        <w:t>.</w:t>
      </w:r>
    </w:p>
    <w:p w14:paraId="1C7FD559" w14:textId="77777777" w:rsidR="00B84A8D" w:rsidRPr="007F0636" w:rsidRDefault="00B84A8D" w:rsidP="00B84A8D">
      <w:pPr>
        <w:spacing w:line="276" w:lineRule="auto"/>
        <w:ind w:left="1068"/>
        <w:contextualSpacing/>
        <w:rPr>
          <w:rFonts w:ascii="Montserrat Light" w:eastAsia="MS Mincho" w:hAnsi="Montserrat Light" w:cs="Arial"/>
          <w:i/>
          <w:iCs/>
          <w:sz w:val="19"/>
          <w:szCs w:val="19"/>
          <w:lang w:val="es-ES" w:eastAsia="en-US"/>
        </w:rPr>
      </w:pPr>
    </w:p>
    <w:p w14:paraId="17096D44" w14:textId="4C68B2E2" w:rsidR="005F6FA2" w:rsidRDefault="005F6FA2" w:rsidP="3E38A9C0">
      <w:pPr>
        <w:ind w:left="0"/>
        <w:rPr>
          <w:rFonts w:ascii="Montserrat Light" w:eastAsia="MS Gothic" w:hAnsi="Montserrat Light" w:cs="Times New Roman"/>
          <w:b/>
          <w:bCs/>
          <w:color w:val="000000"/>
          <w:sz w:val="19"/>
          <w:szCs w:val="19"/>
          <w:lang w:val="es-MX" w:eastAsia="en-US"/>
        </w:rPr>
      </w:pPr>
      <w:r w:rsidRPr="3E38A9C0">
        <w:rPr>
          <w:rStyle w:val="normaltextrun"/>
          <w:rFonts w:ascii="Montserrat Light" w:eastAsiaTheme="majorEastAsia" w:hAnsi="Montserrat Light" w:cs="Segoe UI"/>
          <w:b/>
          <w:bCs/>
          <w:sz w:val="20"/>
          <w:szCs w:val="20"/>
        </w:rPr>
        <w:t xml:space="preserve">L) </w:t>
      </w:r>
      <w:r w:rsidR="30AD5234" w:rsidRPr="3E38A9C0">
        <w:rPr>
          <w:rStyle w:val="normaltextrun"/>
          <w:rFonts w:ascii="Montserrat Light" w:eastAsiaTheme="majorEastAsia" w:hAnsi="Montserrat Light" w:cs="Segoe UI"/>
          <w:b/>
          <w:bCs/>
          <w:sz w:val="20"/>
          <w:szCs w:val="20"/>
        </w:rPr>
        <w:t>MECANISMOS DE COMPROBACIÓN, SUPERVISIÓN Y VERIFICACIÓN DE LOS BIENES O DE LOS SERVICIOS CONTRATADOS Y EFECTIVAMENTE ENTREGADOS O PRESTADOS, ASÍ COMO DEL CUMPLIMIENTO DE LAS REQUISICIONES DE CADA ENTREGABLE.</w:t>
      </w:r>
    </w:p>
    <w:p w14:paraId="7D5F8FD1" w14:textId="77777777" w:rsidR="00B84A8D" w:rsidRDefault="00B84A8D" w:rsidP="00B84A8D">
      <w:pPr>
        <w:ind w:left="0"/>
        <w:rPr>
          <w:rFonts w:ascii="Montserrat Light" w:eastAsia="MS Gothic" w:hAnsi="Montserrat Light" w:cs="Times New Roman"/>
          <w:b/>
          <w:color w:val="000000"/>
          <w:sz w:val="19"/>
          <w:szCs w:val="19"/>
          <w:lang w:val="es-MX" w:eastAsia="ar-SA"/>
        </w:rPr>
      </w:pPr>
    </w:p>
    <w:p w14:paraId="561D30BF" w14:textId="77777777" w:rsidR="00A70ABB" w:rsidRPr="00A70ABB" w:rsidRDefault="00A70ABB" w:rsidP="00E91E3F">
      <w:pPr>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El </w:t>
      </w:r>
      <w:r w:rsidR="00E37392">
        <w:rPr>
          <w:rFonts w:ascii="Montserrat Light" w:hAnsi="Montserrat Light" w:cs="Arial"/>
          <w:sz w:val="20"/>
          <w:szCs w:val="20"/>
          <w:lang w:val="es-MX" w:eastAsia="en-US"/>
        </w:rPr>
        <w:t>Organismo</w:t>
      </w:r>
      <w:r w:rsidRPr="00A70ABB">
        <w:rPr>
          <w:rFonts w:ascii="Montserrat Light" w:hAnsi="Montserrat Light" w:cs="Arial"/>
          <w:sz w:val="20"/>
          <w:szCs w:val="20"/>
          <w:lang w:val="es-MX" w:eastAsia="en-US"/>
        </w:rPr>
        <w:t xml:space="preserve"> llevará a cabo un Programa de Supervisión para la vigilancia del cumplimiento de la entrega de los bienes de DPA, conforme al </w:t>
      </w:r>
      <w:r w:rsidR="00B84A8D" w:rsidRPr="00E879C1">
        <w:rPr>
          <w:rFonts w:ascii="Montserrat Light" w:hAnsi="Montserrat Light" w:cs="Arial"/>
          <w:b/>
          <w:sz w:val="20"/>
          <w:szCs w:val="20"/>
          <w:lang w:val="es-ES" w:eastAsia="ar-SA"/>
        </w:rPr>
        <w:t xml:space="preserve">ANEXO T.3 (T. TRES) </w:t>
      </w:r>
      <w:r w:rsidR="00B84A8D" w:rsidRPr="00E879C1">
        <w:rPr>
          <w:rFonts w:ascii="Montserrat Light" w:hAnsi="Montserrat Light" w:cs="Arial"/>
          <w:b/>
          <w:sz w:val="20"/>
          <w:szCs w:val="20"/>
          <w:lang w:eastAsia="es-MX"/>
        </w:rPr>
        <w:t>PROGRAMA DE SUPERVISIÓN</w:t>
      </w:r>
      <w:r w:rsidRPr="00A70ABB">
        <w:rPr>
          <w:rFonts w:ascii="Montserrat Light" w:hAnsi="Montserrat Light" w:cs="Arial"/>
          <w:b/>
          <w:sz w:val="20"/>
          <w:szCs w:val="20"/>
          <w:lang w:val="es-MX" w:eastAsia="en-US"/>
        </w:rPr>
        <w:t xml:space="preserve"> </w:t>
      </w:r>
      <w:r w:rsidRPr="00A70ABB">
        <w:rPr>
          <w:rFonts w:ascii="Montserrat Light" w:hAnsi="Montserrat Light" w:cs="Arial"/>
          <w:sz w:val="20"/>
          <w:szCs w:val="20"/>
          <w:lang w:val="es-MX" w:eastAsia="en-US"/>
        </w:rPr>
        <w:t xml:space="preserve">de </w:t>
      </w:r>
      <w:r w:rsidRPr="00A70ABB">
        <w:rPr>
          <w:rFonts w:ascii="Montserrat Light" w:hAnsi="Montserrat Light" w:cs="Arial"/>
          <w:color w:val="000000"/>
          <w:sz w:val="20"/>
          <w:szCs w:val="20"/>
          <w:lang w:val="es-MX" w:eastAsia="en-US"/>
        </w:rPr>
        <w:t>estos Términos y Condiciones</w:t>
      </w:r>
      <w:r w:rsidRPr="00A70ABB">
        <w:rPr>
          <w:rFonts w:ascii="Montserrat Light" w:hAnsi="Montserrat Light" w:cs="Arial"/>
          <w:sz w:val="20"/>
          <w:szCs w:val="20"/>
          <w:lang w:val="es-MX" w:eastAsia="en-US"/>
        </w:rPr>
        <w:t>.</w:t>
      </w:r>
      <w:bookmarkStart w:id="28" w:name="_Toc428970378"/>
    </w:p>
    <w:p w14:paraId="38E3F7EA" w14:textId="77777777" w:rsidR="00A70ABB" w:rsidRPr="00A70ABB" w:rsidRDefault="00A70ABB" w:rsidP="00E91E3F">
      <w:pPr>
        <w:keepNext/>
        <w:suppressAutoHyphens/>
        <w:ind w:left="0" w:right="49"/>
        <w:jc w:val="left"/>
        <w:outlineLvl w:val="1"/>
        <w:rPr>
          <w:rFonts w:ascii="Montserrat Light" w:eastAsia="Times New Roman" w:hAnsi="Montserrat Light" w:cs="Arial"/>
          <w:b/>
          <w:noProof/>
          <w:sz w:val="20"/>
          <w:szCs w:val="20"/>
          <w:lang w:eastAsia="ar-SA"/>
        </w:rPr>
      </w:pPr>
      <w:bookmarkStart w:id="29" w:name="_Toc22755673"/>
      <w:r w:rsidRPr="00A70ABB">
        <w:rPr>
          <w:rFonts w:ascii="Montserrat Light" w:eastAsia="Times New Roman" w:hAnsi="Montserrat Light" w:cs="Arial"/>
          <w:b/>
          <w:noProof/>
          <w:sz w:val="20"/>
          <w:szCs w:val="20"/>
          <w:lang w:eastAsia="ar-SA"/>
        </w:rPr>
        <w:t>Propuesta técnica.</w:t>
      </w:r>
      <w:bookmarkEnd w:id="29"/>
    </w:p>
    <w:p w14:paraId="1CAA8E66" w14:textId="77777777" w:rsidR="00A70ABB" w:rsidRPr="00A70ABB" w:rsidRDefault="00A70ABB" w:rsidP="00E91E3F">
      <w:pPr>
        <w:tabs>
          <w:tab w:val="left" w:pos="3909"/>
        </w:tabs>
        <w:suppressAutoHyphens/>
        <w:ind w:left="0" w:right="49"/>
        <w:rPr>
          <w:rFonts w:ascii="Montserrat Light" w:hAnsi="Montserrat Light" w:cs="Arial"/>
          <w:noProof/>
          <w:sz w:val="20"/>
          <w:szCs w:val="20"/>
          <w:lang w:val="es-MX" w:eastAsia="ar-SA"/>
        </w:rPr>
      </w:pPr>
    </w:p>
    <w:p w14:paraId="56258FFB" w14:textId="77777777" w:rsidR="00A70ABB" w:rsidRPr="00A70ABB" w:rsidRDefault="00A70ABB" w:rsidP="00E91E3F">
      <w:pPr>
        <w:tabs>
          <w:tab w:val="left" w:pos="3909"/>
        </w:tabs>
        <w:suppressAutoHyphens/>
        <w:ind w:left="0" w:right="49"/>
        <w:rPr>
          <w:rFonts w:ascii="Montserrat Light" w:hAnsi="Montserrat Light" w:cs="Arial"/>
          <w:noProof/>
          <w:sz w:val="20"/>
          <w:szCs w:val="20"/>
          <w:lang w:val="es-MX" w:eastAsia="ar-SA"/>
        </w:rPr>
      </w:pPr>
      <w:r w:rsidRPr="00A70ABB">
        <w:rPr>
          <w:rFonts w:ascii="Montserrat Light" w:hAnsi="Montserrat Light" w:cs="Arial"/>
          <w:noProof/>
          <w:sz w:val="20"/>
          <w:szCs w:val="20"/>
          <w:lang w:val="es-MX" w:eastAsia="ar-SA"/>
        </w:rPr>
        <w:t xml:space="preserve">Deberá integrar a su propuesta técnica </w:t>
      </w:r>
      <w:r w:rsidRPr="00A70ABB">
        <w:rPr>
          <w:rFonts w:ascii="Montserrat Light" w:hAnsi="Montserrat Light" w:cs="Arial"/>
          <w:noProof/>
          <w:sz w:val="20"/>
          <w:szCs w:val="20"/>
          <w:lang w:eastAsia="en-US"/>
        </w:rPr>
        <w:t>debidamente requisitada, foliada y suscrita por la persona facultada para ello,</w:t>
      </w:r>
      <w:r w:rsidRPr="00A70ABB">
        <w:rPr>
          <w:rFonts w:ascii="Montserrat Light" w:hAnsi="Montserrat Light" w:cs="Arial"/>
          <w:noProof/>
          <w:sz w:val="20"/>
          <w:szCs w:val="20"/>
          <w:lang w:val="es-MX" w:eastAsia="ar-SA"/>
        </w:rPr>
        <w:t xml:space="preserve"> los documentos siguientes:</w:t>
      </w:r>
    </w:p>
    <w:p w14:paraId="7A118179" w14:textId="77777777" w:rsidR="00A70ABB" w:rsidRPr="00A70ABB" w:rsidRDefault="00A70ABB" w:rsidP="00E91E3F">
      <w:pPr>
        <w:ind w:left="0" w:right="49"/>
        <w:rPr>
          <w:rFonts w:ascii="Montserrat Light" w:hAnsi="Montserrat Light" w:cs="Arial"/>
          <w:b/>
          <w:noProof/>
          <w:sz w:val="20"/>
          <w:szCs w:val="20"/>
          <w:lang w:eastAsia="en-US"/>
        </w:rPr>
      </w:pPr>
    </w:p>
    <w:p w14:paraId="792ABD30" w14:textId="77777777" w:rsidR="00A70ABB" w:rsidRPr="00A70ABB" w:rsidRDefault="00A70ABB" w:rsidP="00E91E3F">
      <w:pPr>
        <w:ind w:left="0"/>
        <w:rPr>
          <w:rFonts w:ascii="Montserrat Light" w:eastAsia="Times New Roman" w:hAnsi="Montserrat Light" w:cs="Arial"/>
          <w:b/>
          <w:sz w:val="20"/>
          <w:szCs w:val="20"/>
          <w:lang w:val="es-MX" w:eastAsia="ar-SA"/>
        </w:rPr>
      </w:pPr>
      <w:r w:rsidRPr="00A70ABB">
        <w:rPr>
          <w:rFonts w:ascii="Montserrat Light" w:eastAsia="Times New Roman" w:hAnsi="Montserrat Light" w:cs="Arial"/>
          <w:b/>
          <w:sz w:val="20"/>
          <w:szCs w:val="20"/>
          <w:lang w:val="es-MX" w:eastAsia="ar-SA"/>
        </w:rPr>
        <w:t xml:space="preserve">Causas de </w:t>
      </w:r>
      <w:proofErr w:type="spellStart"/>
      <w:r w:rsidRPr="00A70ABB">
        <w:rPr>
          <w:rFonts w:ascii="Montserrat Light" w:eastAsia="Times New Roman" w:hAnsi="Montserrat Light" w:cs="Arial"/>
          <w:b/>
          <w:sz w:val="20"/>
          <w:szCs w:val="20"/>
          <w:lang w:val="es-MX" w:eastAsia="ar-SA"/>
        </w:rPr>
        <w:t>desechamiento</w:t>
      </w:r>
      <w:proofErr w:type="spellEnd"/>
      <w:r w:rsidRPr="00A70ABB">
        <w:rPr>
          <w:rFonts w:ascii="Montserrat Light" w:eastAsia="Times New Roman" w:hAnsi="Montserrat Light" w:cs="Arial"/>
          <w:b/>
          <w:sz w:val="20"/>
          <w:szCs w:val="20"/>
          <w:lang w:val="es-MX" w:eastAsia="ar-SA"/>
        </w:rPr>
        <w:t xml:space="preserve"> relacionadas con los puntos de la evaluación técnica</w:t>
      </w:r>
    </w:p>
    <w:p w14:paraId="77A8E055" w14:textId="77777777" w:rsidR="00A70ABB" w:rsidRDefault="00A70ABB" w:rsidP="00E91E3F">
      <w:pPr>
        <w:ind w:left="0"/>
        <w:rPr>
          <w:rFonts w:ascii="Montserrat Light" w:hAnsi="Montserrat Light" w:cs="Arial"/>
          <w:noProof/>
          <w:color w:val="000000"/>
          <w:sz w:val="20"/>
          <w:szCs w:val="20"/>
          <w:lang w:val="es-ES" w:eastAsia="en-US"/>
        </w:rPr>
      </w:pPr>
      <w:r w:rsidRPr="00A70ABB">
        <w:rPr>
          <w:rFonts w:ascii="Montserrat Light" w:hAnsi="Montserrat Light" w:cs="Arial"/>
          <w:noProof/>
          <w:color w:val="000000"/>
          <w:sz w:val="20"/>
          <w:szCs w:val="20"/>
          <w:lang w:val="es-ES" w:eastAsia="en-US"/>
        </w:rPr>
        <w:t>Cuando no envíe a través de CompraNet, la documentación solicitada en los presentes Términos y Condiciones.</w:t>
      </w:r>
    </w:p>
    <w:p w14:paraId="24B30D80" w14:textId="77777777" w:rsidR="004B483B" w:rsidRPr="00A70ABB" w:rsidRDefault="004B483B" w:rsidP="00E91E3F">
      <w:pPr>
        <w:ind w:left="0"/>
        <w:rPr>
          <w:rFonts w:ascii="Montserrat Light" w:hAnsi="Montserrat Light" w:cs="Arial"/>
          <w:noProof/>
          <w:color w:val="000000"/>
          <w:sz w:val="20"/>
          <w:szCs w:val="20"/>
          <w:lang w:val="es-ES" w:eastAsia="en-US"/>
        </w:rPr>
      </w:pPr>
    </w:p>
    <w:p w14:paraId="6566B9F9" w14:textId="77777777" w:rsidR="00A70ABB" w:rsidRDefault="00A70ABB" w:rsidP="00E91E3F">
      <w:pPr>
        <w:spacing w:line="276" w:lineRule="auto"/>
        <w:ind w:left="0"/>
        <w:rPr>
          <w:rFonts w:ascii="Montserrat Light" w:hAnsi="Montserrat Light" w:cs="Arial"/>
          <w:sz w:val="20"/>
          <w:szCs w:val="20"/>
          <w:lang w:val="es-MX" w:eastAsia="en-US"/>
        </w:rPr>
      </w:pPr>
      <w:r w:rsidRPr="00A70ABB">
        <w:rPr>
          <w:rFonts w:ascii="Montserrat Light" w:hAnsi="Montserrat Light" w:cs="Arial"/>
          <w:sz w:val="20"/>
          <w:szCs w:val="20"/>
          <w:lang w:val="es-MX" w:eastAsia="en-US"/>
        </w:rPr>
        <w:t xml:space="preserve">El mecanismo de supervisión y verificación de los bienes, así como la requisición de los entregables, se realizará con base en lo establecido en el </w:t>
      </w:r>
      <w:r w:rsidR="004B483B" w:rsidRPr="00E879C1">
        <w:rPr>
          <w:rFonts w:ascii="Montserrat Light" w:hAnsi="Montserrat Light" w:cs="Arial"/>
          <w:b/>
          <w:sz w:val="20"/>
          <w:szCs w:val="20"/>
          <w:lang w:val="es-ES" w:eastAsia="ar-SA"/>
        </w:rPr>
        <w:t>ANEXO T.6 (</w:t>
      </w:r>
      <w:proofErr w:type="gramStart"/>
      <w:r w:rsidR="004B483B" w:rsidRPr="00E879C1">
        <w:rPr>
          <w:rFonts w:ascii="Montserrat Light" w:hAnsi="Montserrat Light" w:cs="Arial"/>
          <w:b/>
          <w:sz w:val="20"/>
          <w:szCs w:val="20"/>
          <w:lang w:val="es-ES" w:eastAsia="ar-SA"/>
        </w:rPr>
        <w:t>T.SEIS</w:t>
      </w:r>
      <w:proofErr w:type="gramEnd"/>
      <w:r w:rsidR="004B483B" w:rsidRPr="00E879C1">
        <w:rPr>
          <w:rFonts w:ascii="Montserrat Light" w:hAnsi="Montserrat Light" w:cs="Arial"/>
          <w:b/>
          <w:sz w:val="20"/>
          <w:szCs w:val="20"/>
          <w:lang w:val="es-ES" w:eastAsia="ar-SA"/>
        </w:rPr>
        <w:t>) TABLA CIFRAS DE CONTROL DE REGISTRO NOMINAL DPA</w:t>
      </w:r>
      <w:r w:rsidRPr="00A70ABB">
        <w:rPr>
          <w:rFonts w:ascii="Montserrat Light" w:hAnsi="Montserrat Light" w:cs="Arial"/>
          <w:sz w:val="20"/>
          <w:szCs w:val="20"/>
          <w:lang w:val="es-MX" w:eastAsia="en-US"/>
        </w:rPr>
        <w:t>.</w:t>
      </w:r>
    </w:p>
    <w:p w14:paraId="2F5AD7E2" w14:textId="77777777" w:rsidR="005F6FA2" w:rsidRDefault="005F6FA2" w:rsidP="00E91E3F">
      <w:pPr>
        <w:spacing w:line="276" w:lineRule="auto"/>
        <w:ind w:left="0"/>
        <w:rPr>
          <w:rFonts w:ascii="Montserrat Light" w:hAnsi="Montserrat Light" w:cs="Arial"/>
          <w:sz w:val="20"/>
          <w:szCs w:val="20"/>
          <w:lang w:val="es-MX" w:eastAsia="en-US"/>
        </w:rPr>
      </w:pPr>
    </w:p>
    <w:p w14:paraId="17D3468B" w14:textId="33F0AEE3" w:rsidR="005F6FA2" w:rsidRPr="000842C4" w:rsidRDefault="005F6FA2" w:rsidP="3E38A9C0">
      <w:pPr>
        <w:pStyle w:val="paragraph"/>
        <w:spacing w:before="0" w:beforeAutospacing="0" w:after="0" w:afterAutospacing="0"/>
        <w:jc w:val="both"/>
        <w:textAlignment w:val="baseline"/>
        <w:rPr>
          <w:rFonts w:ascii="Montserrat Light" w:hAnsi="Montserrat Light" w:cs="Segoe UI"/>
          <w:b/>
          <w:bCs/>
          <w:sz w:val="20"/>
          <w:szCs w:val="20"/>
        </w:rPr>
      </w:pPr>
      <w:r w:rsidRPr="3E38A9C0">
        <w:rPr>
          <w:rStyle w:val="normaltextrun"/>
          <w:rFonts w:ascii="Montserrat Light" w:eastAsiaTheme="majorEastAsia" w:hAnsi="Montserrat Light" w:cs="Segoe UI"/>
          <w:b/>
          <w:bCs/>
          <w:sz w:val="20"/>
          <w:szCs w:val="20"/>
        </w:rPr>
        <w:t xml:space="preserve">M) </w:t>
      </w:r>
      <w:r w:rsidR="7618762A" w:rsidRPr="3E38A9C0">
        <w:rPr>
          <w:rStyle w:val="normaltextrun"/>
          <w:rFonts w:ascii="Montserrat Light" w:eastAsiaTheme="majorEastAsia" w:hAnsi="Montserrat Light" w:cs="Segoe UI"/>
          <w:b/>
          <w:bCs/>
          <w:sz w:val="20"/>
          <w:szCs w:val="20"/>
        </w:rPr>
        <w:t xml:space="preserve">OTORGAMIENTO DE ANTICIPO. </w:t>
      </w:r>
      <w:r w:rsidRPr="3E38A9C0">
        <w:rPr>
          <w:rStyle w:val="eop"/>
          <w:rFonts w:ascii="Montserrat Light" w:eastAsiaTheme="majorEastAsia" w:hAnsi="Montserrat Light" w:cs="Segoe UI"/>
          <w:b/>
          <w:bCs/>
          <w:sz w:val="20"/>
          <w:szCs w:val="20"/>
        </w:rPr>
        <w:t> </w:t>
      </w:r>
    </w:p>
    <w:p w14:paraId="59326AD5" w14:textId="77777777" w:rsidR="005F6FA2" w:rsidRDefault="005F6FA2" w:rsidP="005F6FA2">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5B6452D5" w14:textId="32895298" w:rsidR="005F6FA2" w:rsidRDefault="005F6FA2" w:rsidP="005F6FA2">
      <w:pPr>
        <w:tabs>
          <w:tab w:val="left" w:pos="3909"/>
        </w:tabs>
        <w:suppressAutoHyphens/>
        <w:spacing w:line="276" w:lineRule="auto"/>
        <w:ind w:left="0" w:right="49"/>
        <w:rPr>
          <w:rFonts w:ascii="Montserrat Light" w:eastAsia="MS Mincho" w:hAnsi="Montserrat Light" w:cs="Arial"/>
          <w:noProof/>
          <w:sz w:val="19"/>
          <w:szCs w:val="19"/>
          <w:lang w:eastAsia="ar-SA"/>
        </w:rPr>
      </w:pPr>
      <w:r>
        <w:rPr>
          <w:rFonts w:ascii="Montserrat Light" w:eastAsia="MS Mincho" w:hAnsi="Montserrat Light" w:cs="Arial"/>
          <w:noProof/>
          <w:sz w:val="19"/>
          <w:szCs w:val="19"/>
          <w:lang w:eastAsia="ar-SA"/>
        </w:rPr>
        <w:t>No aplica.</w:t>
      </w:r>
    </w:p>
    <w:p w14:paraId="32CAA09A" w14:textId="77777777" w:rsidR="005F6FA2" w:rsidRDefault="005F6FA2" w:rsidP="005F6FA2">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22800B04" w14:textId="18414EBE" w:rsidR="005F6FA2" w:rsidRPr="000842C4" w:rsidRDefault="005F6FA2" w:rsidP="3E38A9C0">
      <w:pPr>
        <w:pStyle w:val="paragraph"/>
        <w:spacing w:before="0" w:beforeAutospacing="0" w:after="0" w:afterAutospacing="0"/>
        <w:jc w:val="both"/>
        <w:textAlignment w:val="baseline"/>
        <w:rPr>
          <w:rFonts w:ascii="Montserrat Light" w:hAnsi="Montserrat Light" w:cs="Segoe UI"/>
          <w:b/>
          <w:bCs/>
          <w:sz w:val="20"/>
          <w:szCs w:val="20"/>
        </w:rPr>
      </w:pPr>
      <w:r w:rsidRPr="3E38A9C0">
        <w:rPr>
          <w:rStyle w:val="normaltextrun"/>
          <w:rFonts w:ascii="Montserrat Light" w:eastAsiaTheme="majorEastAsia" w:hAnsi="Montserrat Light" w:cs="Segoe UI"/>
          <w:b/>
          <w:bCs/>
          <w:sz w:val="20"/>
          <w:szCs w:val="20"/>
        </w:rPr>
        <w:t xml:space="preserve">N) </w:t>
      </w:r>
      <w:r w:rsidR="42F155A3" w:rsidRPr="3E38A9C0">
        <w:rPr>
          <w:rStyle w:val="normaltextrun"/>
          <w:rFonts w:ascii="Montserrat Light" w:eastAsiaTheme="majorEastAsia" w:hAnsi="Montserrat Light" w:cs="Segoe UI"/>
          <w:b/>
          <w:bCs/>
          <w:sz w:val="20"/>
          <w:szCs w:val="20"/>
        </w:rPr>
        <w:t>AVISO DE PRIVACIDAD, ASÍ COMO LA PRECISIÓN DE LAS MEDIDAS DE SEGURIDAD PARA EL MANEJO DE LA INFORMACIÓN PARA BIENES O SERVICIOS DE TECNOLOGÍAS DE LA INFORMACIÓN Y COMUNICACIONES, ALINEADO A LA POLÍTICA GENERAL DE SEGURIDAD DE LA INFORMACIÓN EN MATERIA DE TIC, CUANDO SE CONSIDERE APLICABLE.</w:t>
      </w:r>
    </w:p>
    <w:p w14:paraId="25334E7A" w14:textId="77777777" w:rsidR="005F6FA2" w:rsidRDefault="005F6FA2" w:rsidP="005F6FA2">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3C5676BC" w14:textId="77777777" w:rsidR="005F6FA2" w:rsidRDefault="005F6FA2" w:rsidP="005F6FA2">
      <w:pPr>
        <w:ind w:left="0" w:right="27"/>
        <w:rPr>
          <w:rFonts w:ascii="Montserrat Light" w:eastAsia="Times New Roman" w:hAnsi="Montserrat Light"/>
          <w:sz w:val="19"/>
          <w:szCs w:val="19"/>
          <w:lang w:val="es-ES" w:eastAsia="es-ES"/>
        </w:rPr>
      </w:pPr>
      <w:r w:rsidRPr="007F0636">
        <w:rPr>
          <w:rFonts w:ascii="Montserrat Light" w:eastAsia="Times New Roman" w:hAnsi="Montserrat Light"/>
          <w:sz w:val="19"/>
          <w:szCs w:val="19"/>
          <w:lang w:val="es-ES" w:eastAsia="es-ES"/>
        </w:rPr>
        <w:t xml:space="preserve">Con relación a este punto, referente al manejo de Tecnologías de Información, la </w:t>
      </w:r>
      <w:proofErr w:type="gramStart"/>
      <w:r w:rsidRPr="00C041B2">
        <w:rPr>
          <w:rFonts w:ascii="Montserrat Light" w:eastAsia="Times New Roman" w:hAnsi="Montserrat Light"/>
          <w:sz w:val="19"/>
          <w:szCs w:val="19"/>
          <w:lang w:val="es-ES" w:eastAsia="es-ES"/>
        </w:rPr>
        <w:t>Jefe</w:t>
      </w:r>
      <w:proofErr w:type="gramEnd"/>
      <w:r w:rsidRPr="00C041B2">
        <w:rPr>
          <w:rFonts w:ascii="Montserrat Light" w:eastAsia="Times New Roman" w:hAnsi="Montserrat Light"/>
          <w:sz w:val="19"/>
          <w:szCs w:val="19"/>
          <w:lang w:val="es-ES" w:eastAsia="es-ES"/>
        </w:rPr>
        <w:t xml:space="preserve"> o Encargado de Informática o Jefe o Encargado de Ingeniería Biomédica </w:t>
      </w:r>
      <w:r w:rsidRPr="007F0636">
        <w:rPr>
          <w:rFonts w:ascii="Montserrat Light" w:eastAsia="Times New Roman" w:hAnsi="Montserrat Light"/>
          <w:sz w:val="19"/>
          <w:szCs w:val="19"/>
          <w:lang w:val="es-ES" w:eastAsia="es-ES"/>
        </w:rPr>
        <w:t xml:space="preserve">solicita el </w:t>
      </w:r>
      <w:r w:rsidRPr="007C01D2">
        <w:rPr>
          <w:rFonts w:ascii="Montserrat Light" w:eastAsia="Times New Roman" w:hAnsi="Montserrat Light"/>
          <w:b/>
          <w:bCs/>
          <w:sz w:val="19"/>
          <w:szCs w:val="19"/>
          <w:lang w:val="es-ES" w:eastAsia="es-ES"/>
        </w:rPr>
        <w:t>ANEXO NÚMERO TI 2 (TI DOS)</w:t>
      </w:r>
      <w:r w:rsidRPr="007F0636">
        <w:rPr>
          <w:rFonts w:ascii="Montserrat Light" w:eastAsia="Times New Roman" w:hAnsi="Montserrat Light"/>
          <w:sz w:val="19"/>
          <w:szCs w:val="19"/>
          <w:lang w:val="es-ES" w:eastAsia="es-ES"/>
        </w:rPr>
        <w:t xml:space="preserve"> </w:t>
      </w:r>
      <w:r w:rsidRPr="00424492">
        <w:rPr>
          <w:rFonts w:ascii="Montserrat Light" w:eastAsia="Times New Roman" w:hAnsi="Montserrat Light"/>
          <w:b/>
          <w:bCs/>
          <w:sz w:val="19"/>
          <w:szCs w:val="19"/>
          <w:lang w:val="es-ES" w:eastAsia="es-ES"/>
        </w:rPr>
        <w:t>“ACUERDO DE CONFIDENCIALIDAD”</w:t>
      </w:r>
      <w:r w:rsidRPr="007F0636">
        <w:rPr>
          <w:rFonts w:ascii="Montserrat Light" w:eastAsia="Times New Roman" w:hAnsi="Montserrat Light"/>
          <w:sz w:val="19"/>
          <w:szCs w:val="19"/>
          <w:lang w:val="es-ES" w:eastAsia="es-ES"/>
        </w:rPr>
        <w:t xml:space="preserve"> el cual se encuentra en los Anexos de estos Términos y Condiciones.</w:t>
      </w:r>
    </w:p>
    <w:p w14:paraId="5C15F106" w14:textId="77777777" w:rsidR="005F6FA2" w:rsidRDefault="005F6FA2" w:rsidP="005F6FA2">
      <w:pPr>
        <w:tabs>
          <w:tab w:val="left" w:pos="3909"/>
        </w:tabs>
        <w:suppressAutoHyphens/>
        <w:spacing w:line="276" w:lineRule="auto"/>
        <w:ind w:left="0" w:right="49"/>
        <w:rPr>
          <w:rFonts w:ascii="Montserrat Light" w:eastAsia="MS Mincho" w:hAnsi="Montserrat Light" w:cs="Arial"/>
          <w:noProof/>
          <w:sz w:val="19"/>
          <w:szCs w:val="19"/>
          <w:lang w:eastAsia="ar-SA"/>
        </w:rPr>
      </w:pPr>
    </w:p>
    <w:p w14:paraId="50CC4E24" w14:textId="4C23F5FA" w:rsidR="005F6FA2" w:rsidRPr="007F0636" w:rsidRDefault="005F6FA2" w:rsidP="005F6FA2">
      <w:pPr>
        <w:tabs>
          <w:tab w:val="left" w:pos="3909"/>
        </w:tabs>
        <w:suppressAutoHyphens/>
        <w:spacing w:line="276" w:lineRule="auto"/>
        <w:ind w:left="0" w:right="49"/>
        <w:rPr>
          <w:rFonts w:ascii="Montserrat Light" w:eastAsia="MS Mincho" w:hAnsi="Montserrat Light" w:cs="Arial"/>
          <w:noProof/>
          <w:sz w:val="19"/>
          <w:szCs w:val="19"/>
          <w:lang w:eastAsia="ar-SA"/>
        </w:rPr>
      </w:pPr>
      <w:r w:rsidRPr="3E38A9C0">
        <w:rPr>
          <w:rStyle w:val="normaltextrun"/>
          <w:rFonts w:ascii="Montserrat Light" w:eastAsiaTheme="majorEastAsia" w:hAnsi="Montserrat Light" w:cs="Segoe UI"/>
          <w:b/>
          <w:bCs/>
          <w:sz w:val="20"/>
          <w:szCs w:val="20"/>
        </w:rPr>
        <w:t xml:space="preserve">O) SEGURO DE RESPONSABILIDAD CIVIL </w:t>
      </w:r>
    </w:p>
    <w:p w14:paraId="48DEA88C" w14:textId="77777777" w:rsidR="005F6FA2" w:rsidRDefault="005F6FA2" w:rsidP="005F6FA2">
      <w:pPr>
        <w:ind w:left="0"/>
        <w:jc w:val="left"/>
        <w:rPr>
          <w:rFonts w:ascii="Montserrat Light" w:eastAsia="MS Gothic" w:hAnsi="Montserrat Light" w:cs="Times New Roman"/>
          <w:b/>
          <w:color w:val="000000"/>
          <w:sz w:val="19"/>
          <w:szCs w:val="19"/>
          <w:lang w:val="es-MX" w:eastAsia="en-US"/>
        </w:rPr>
      </w:pPr>
    </w:p>
    <w:p w14:paraId="20F4EB29" w14:textId="77777777" w:rsidR="005F6FA2" w:rsidRDefault="005F6FA2" w:rsidP="005F6FA2">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754A83F0" w14:textId="77777777" w:rsidR="005F6FA2" w:rsidRDefault="005F6FA2" w:rsidP="005F6FA2">
      <w:pPr>
        <w:ind w:left="0"/>
        <w:jc w:val="left"/>
        <w:rPr>
          <w:rFonts w:ascii="Montserrat Light" w:eastAsia="MS Gothic" w:hAnsi="Montserrat Light" w:cs="Times New Roman"/>
          <w:b/>
          <w:color w:val="000000"/>
          <w:sz w:val="19"/>
          <w:szCs w:val="19"/>
          <w:lang w:val="es-MX" w:eastAsia="en-US"/>
        </w:rPr>
      </w:pPr>
    </w:p>
    <w:p w14:paraId="46B491FC" w14:textId="462817B9" w:rsidR="005F6FA2" w:rsidRDefault="005F6FA2" w:rsidP="3E38A9C0">
      <w:pPr>
        <w:pStyle w:val="paragraph"/>
        <w:spacing w:before="0" w:beforeAutospacing="0" w:after="0" w:afterAutospacing="0"/>
        <w:jc w:val="both"/>
        <w:textAlignment w:val="baseline"/>
        <w:rPr>
          <w:rStyle w:val="eop"/>
          <w:rFonts w:ascii="Montserrat Light" w:eastAsiaTheme="majorEastAsia" w:hAnsi="Montserrat Light" w:cs="Segoe UI"/>
          <w:b/>
          <w:bCs/>
          <w:sz w:val="20"/>
          <w:szCs w:val="20"/>
        </w:rPr>
      </w:pPr>
      <w:r w:rsidRPr="3E38A9C0">
        <w:rPr>
          <w:rStyle w:val="normaltextrun"/>
          <w:rFonts w:ascii="Montserrat Light" w:eastAsiaTheme="majorEastAsia" w:hAnsi="Montserrat Light" w:cs="Segoe UI"/>
          <w:b/>
          <w:bCs/>
          <w:sz w:val="20"/>
          <w:szCs w:val="20"/>
        </w:rPr>
        <w:t xml:space="preserve">P) </w:t>
      </w:r>
      <w:r w:rsidR="3F9F911C" w:rsidRPr="3E38A9C0">
        <w:rPr>
          <w:rStyle w:val="normaltextrun"/>
          <w:rFonts w:ascii="Montserrat Light" w:eastAsiaTheme="majorEastAsia" w:hAnsi="Montserrat Light" w:cs="Segoe UI"/>
          <w:b/>
          <w:bCs/>
          <w:sz w:val="20"/>
          <w:szCs w:val="20"/>
        </w:rPr>
        <w:t>DICTÁMENES DE PROTECCIÓN CIVIL. (EN CASO DE APLICAR).</w:t>
      </w:r>
    </w:p>
    <w:p w14:paraId="18515DDF" w14:textId="77777777" w:rsidR="005F6FA2" w:rsidRDefault="005F6FA2" w:rsidP="005F6FA2">
      <w:pPr>
        <w:ind w:left="0"/>
        <w:jc w:val="left"/>
        <w:rPr>
          <w:rFonts w:ascii="Montserrat Light" w:eastAsia="MS Gothic" w:hAnsi="Montserrat Light" w:cs="Times New Roman"/>
          <w:b/>
          <w:color w:val="000000"/>
          <w:sz w:val="19"/>
          <w:szCs w:val="19"/>
          <w:lang w:val="es-MX" w:eastAsia="en-US"/>
        </w:rPr>
      </w:pPr>
    </w:p>
    <w:p w14:paraId="048AE804" w14:textId="77777777" w:rsidR="005F6FA2" w:rsidRPr="007F0636" w:rsidRDefault="005F6FA2" w:rsidP="005F6FA2">
      <w:pPr>
        <w:ind w:left="0"/>
        <w:jc w:val="left"/>
        <w:rPr>
          <w:rFonts w:ascii="Montserrat Light" w:eastAsia="Times New Roman" w:hAnsi="Montserrat Light"/>
          <w:bCs/>
          <w:sz w:val="19"/>
          <w:szCs w:val="19"/>
          <w:lang w:eastAsia="es-ES"/>
        </w:rPr>
      </w:pPr>
      <w:r w:rsidRPr="007F0636">
        <w:rPr>
          <w:rFonts w:ascii="Montserrat Light" w:eastAsia="Times New Roman" w:hAnsi="Montserrat Light"/>
          <w:bCs/>
          <w:sz w:val="19"/>
          <w:szCs w:val="19"/>
          <w:lang w:eastAsia="es-ES"/>
        </w:rPr>
        <w:t>No aplica.</w:t>
      </w:r>
    </w:p>
    <w:p w14:paraId="30F974BA" w14:textId="77777777" w:rsidR="00A70ABB" w:rsidRPr="00A70ABB" w:rsidRDefault="00A70ABB" w:rsidP="00E91E3F">
      <w:pPr>
        <w:ind w:left="0"/>
        <w:contextualSpacing/>
        <w:jc w:val="center"/>
        <w:rPr>
          <w:rFonts w:ascii="Montserrat Light" w:hAnsi="Montserrat Light" w:cs="Arial"/>
          <w:b/>
          <w:bCs/>
          <w:sz w:val="20"/>
          <w:szCs w:val="20"/>
          <w:lang w:val="es-ES" w:eastAsia="en-US"/>
        </w:rPr>
      </w:pPr>
    </w:p>
    <w:bookmarkEnd w:id="28"/>
    <w:p w14:paraId="0EA1EAE1" w14:textId="77777777" w:rsidR="00A70ABB" w:rsidRPr="00A70ABB" w:rsidRDefault="00A70ABB" w:rsidP="3E38A9C0">
      <w:pPr>
        <w:spacing w:line="276" w:lineRule="auto"/>
        <w:ind w:left="0"/>
        <w:rPr>
          <w:rFonts w:ascii="Montserrat Light" w:hAnsi="Montserrat Light" w:cs="Times New Roman"/>
          <w:b/>
          <w:bCs/>
          <w:color w:val="215868"/>
          <w:sz w:val="18"/>
          <w:szCs w:val="18"/>
          <w:lang w:val="es-MX" w:eastAsia="en-US"/>
        </w:rPr>
      </w:pPr>
    </w:p>
    <w:p w14:paraId="24BAF387" w14:textId="73649967"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F6306A6" w14:textId="2CCB2AEC"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91FC38A" w14:textId="1B524D6E"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0039BBC3" w14:textId="60836CFF"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02D4389E" w14:textId="50F7CF94"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D61C964" w14:textId="1EE5F152"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5EF2164C" w14:textId="023930F5"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13489619" w14:textId="1843475E"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A97F614" w14:textId="0EEBB367"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62AF921" w14:textId="7565E71C" w:rsidR="3E38A9C0" w:rsidRDefault="00EC5FDA" w:rsidP="3E38A9C0">
      <w:pPr>
        <w:spacing w:line="276" w:lineRule="auto"/>
        <w:ind w:left="0"/>
        <w:rPr>
          <w:rFonts w:ascii="Montserrat Light" w:hAnsi="Montserrat Light" w:cs="Times New Roman"/>
          <w:b/>
          <w:bCs/>
          <w:color w:val="215868" w:themeColor="accent5" w:themeShade="80"/>
          <w:sz w:val="18"/>
          <w:szCs w:val="18"/>
          <w:lang w:val="es-MX" w:eastAsia="en-US"/>
        </w:rPr>
      </w:pPr>
      <w:r>
        <w:rPr>
          <w:rFonts w:ascii="Montserrat Light" w:hAnsi="Montserrat Light" w:cs="Times New Roman"/>
          <w:b/>
          <w:bCs/>
          <w:color w:val="215868" w:themeColor="accent5" w:themeShade="80"/>
          <w:sz w:val="18"/>
          <w:szCs w:val="18"/>
          <w:lang w:val="es-MX" w:eastAsia="en-US"/>
        </w:rPr>
        <w:t>Términos y Condiciones del Servicio Médico Integral de Diálisis Peritoneal Automatizada (DPA)</w:t>
      </w:r>
    </w:p>
    <w:p w14:paraId="4738F9F7" w14:textId="1107F795"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151797F4" w14:textId="0FBE8827"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D70CD76" w14:textId="3E0D4695"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1DAD399D" w14:textId="28526C16" w:rsidR="3E38A9C0" w:rsidRDefault="00EC5FDA" w:rsidP="00EC5FDA">
      <w:pPr>
        <w:spacing w:line="276" w:lineRule="auto"/>
        <w:ind w:left="0"/>
        <w:jc w:val="right"/>
        <w:rPr>
          <w:rFonts w:ascii="Montserrat Light" w:hAnsi="Montserrat Light" w:cs="Times New Roman"/>
          <w:b/>
          <w:bCs/>
          <w:color w:val="215868" w:themeColor="accent5" w:themeShade="80"/>
          <w:sz w:val="18"/>
          <w:szCs w:val="18"/>
          <w:lang w:val="es-MX" w:eastAsia="en-US"/>
        </w:rPr>
      </w:pPr>
      <w:r>
        <w:rPr>
          <w:rFonts w:ascii="Montserrat Light" w:hAnsi="Montserrat Light" w:cs="Times New Roman"/>
          <w:b/>
          <w:bCs/>
          <w:color w:val="215868" w:themeColor="accent5" w:themeShade="80"/>
          <w:sz w:val="18"/>
          <w:szCs w:val="18"/>
          <w:lang w:val="es-MX" w:eastAsia="en-US"/>
        </w:rPr>
        <w:t>30 de septiembre de 2024</w:t>
      </w:r>
    </w:p>
    <w:p w14:paraId="234F79C9" w14:textId="6346CDA3"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35E46EB5" w14:textId="77777777" w:rsidR="00EC5FDA" w:rsidRDefault="00EC5FDA" w:rsidP="00EC5FDA">
      <w:pPr>
        <w:ind w:left="0"/>
        <w:rPr>
          <w:rFonts w:ascii="Montserrat Light" w:hAnsi="Montserrat Light" w:cs="Arial"/>
          <w:sz w:val="20"/>
          <w:szCs w:val="20"/>
          <w:lang w:val="es-MX" w:eastAsia="en-US"/>
        </w:rPr>
      </w:pPr>
    </w:p>
    <w:tbl>
      <w:tblPr>
        <w:tblW w:w="4680" w:type="dxa"/>
        <w:jc w:val="center"/>
        <w:tblBorders>
          <w:insideH w:val="nil"/>
          <w:insideV w:val="nil"/>
        </w:tblBorders>
        <w:tblLayout w:type="fixed"/>
        <w:tblCellMar>
          <w:left w:w="115" w:type="dxa"/>
          <w:right w:w="115" w:type="dxa"/>
        </w:tblCellMar>
        <w:tblLook w:val="0400" w:firstRow="0" w:lastRow="0" w:firstColumn="0" w:lastColumn="0" w:noHBand="0" w:noVBand="1"/>
      </w:tblPr>
      <w:tblGrid>
        <w:gridCol w:w="4680"/>
      </w:tblGrid>
      <w:tr w:rsidR="00EC5FDA" w14:paraId="2E85D665" w14:textId="77777777" w:rsidTr="00EC5FDA">
        <w:trPr>
          <w:jc w:val="center"/>
        </w:trPr>
        <w:tc>
          <w:tcPr>
            <w:tcW w:w="4678" w:type="dxa"/>
            <w:tcBorders>
              <w:top w:val="nil"/>
              <w:left w:val="nil"/>
              <w:bottom w:val="nil"/>
              <w:right w:val="nil"/>
            </w:tcBorders>
          </w:tcPr>
          <w:p w14:paraId="1777F703" w14:textId="77777777" w:rsidR="00EC5FDA" w:rsidRDefault="00EC5FDA">
            <w:pPr>
              <w:ind w:left="0"/>
              <w:jc w:val="center"/>
              <w:rPr>
                <w:rFonts w:ascii="Montserrat" w:eastAsia="Montserrat" w:hAnsi="Montserrat" w:cs="Montserrat"/>
                <w:sz w:val="20"/>
                <w:szCs w:val="20"/>
              </w:rPr>
            </w:pPr>
            <w:r>
              <w:rPr>
                <w:rFonts w:ascii="Montserrat" w:eastAsia="Montserrat" w:hAnsi="Montserrat" w:cs="Montserrat"/>
                <w:sz w:val="20"/>
                <w:szCs w:val="20"/>
              </w:rPr>
              <w:br w:type="page"/>
            </w:r>
          </w:p>
          <w:p w14:paraId="704BFF16" w14:textId="77777777" w:rsidR="00EC5FDA" w:rsidRDefault="00EC5FDA">
            <w:pPr>
              <w:ind w:left="0"/>
              <w:jc w:val="center"/>
              <w:rPr>
                <w:rFonts w:ascii="Montserrat" w:eastAsia="Montserrat" w:hAnsi="Montserrat" w:cs="Montserrat"/>
                <w:b/>
                <w:sz w:val="20"/>
                <w:szCs w:val="20"/>
              </w:rPr>
            </w:pPr>
            <w:r>
              <w:rPr>
                <w:rFonts w:ascii="Montserrat" w:eastAsia="Montserrat" w:hAnsi="Montserrat" w:cs="Montserrat"/>
                <w:b/>
                <w:sz w:val="20"/>
                <w:szCs w:val="20"/>
              </w:rPr>
              <w:t>Área Técnica y Requirente</w:t>
            </w:r>
          </w:p>
        </w:tc>
      </w:tr>
      <w:tr w:rsidR="00EC5FDA" w14:paraId="398B5984" w14:textId="77777777" w:rsidTr="00EC5FDA">
        <w:trPr>
          <w:jc w:val="center"/>
        </w:trPr>
        <w:tc>
          <w:tcPr>
            <w:tcW w:w="4678" w:type="dxa"/>
            <w:tcBorders>
              <w:top w:val="nil"/>
              <w:left w:val="nil"/>
              <w:bottom w:val="nil"/>
              <w:right w:val="nil"/>
            </w:tcBorders>
          </w:tcPr>
          <w:p w14:paraId="5F7EADA4" w14:textId="77777777" w:rsidR="00EC5FDA" w:rsidRDefault="00EC5FDA">
            <w:pPr>
              <w:ind w:left="0"/>
              <w:jc w:val="center"/>
              <w:rPr>
                <w:rFonts w:ascii="Montserrat" w:eastAsia="Montserrat" w:hAnsi="Montserrat" w:cs="Montserrat"/>
                <w:sz w:val="20"/>
                <w:szCs w:val="20"/>
              </w:rPr>
            </w:pPr>
          </w:p>
          <w:p w14:paraId="19D85B53" w14:textId="77777777" w:rsidR="00EC5FDA" w:rsidRDefault="00EC5FDA">
            <w:pPr>
              <w:tabs>
                <w:tab w:val="left" w:pos="1263"/>
                <w:tab w:val="left" w:pos="1418"/>
                <w:tab w:val="left" w:pos="1560"/>
              </w:tabs>
              <w:jc w:val="center"/>
              <w:rPr>
                <w:rFonts w:ascii="Montserrat Light" w:eastAsia="Montserrat" w:hAnsi="Montserrat Light" w:cs="Montserrat"/>
                <w:b/>
                <w:bCs/>
                <w:color w:val="000000"/>
                <w:sz w:val="20"/>
                <w:szCs w:val="20"/>
              </w:rPr>
            </w:pPr>
          </w:p>
          <w:p w14:paraId="1C344477" w14:textId="77777777" w:rsidR="00EC5FDA" w:rsidRDefault="00EC5FDA">
            <w:pPr>
              <w:tabs>
                <w:tab w:val="left" w:pos="1263"/>
                <w:tab w:val="left" w:pos="1418"/>
                <w:tab w:val="left" w:pos="1560"/>
              </w:tabs>
              <w:jc w:val="center"/>
              <w:rPr>
                <w:rFonts w:ascii="Montserrat Light" w:eastAsia="Montserrat" w:hAnsi="Montserrat Light" w:cs="Montserrat"/>
                <w:b/>
                <w:bCs/>
                <w:color w:val="000000"/>
                <w:sz w:val="20"/>
                <w:szCs w:val="20"/>
              </w:rPr>
            </w:pPr>
          </w:p>
          <w:p w14:paraId="1C333D62" w14:textId="77777777" w:rsidR="00EC5FDA" w:rsidRDefault="00EC5FDA">
            <w:pPr>
              <w:tabs>
                <w:tab w:val="left" w:pos="1263"/>
                <w:tab w:val="left" w:pos="1418"/>
                <w:tab w:val="left" w:pos="1560"/>
              </w:tabs>
              <w:jc w:val="center"/>
              <w:rPr>
                <w:rFonts w:ascii="Montserrat Light" w:eastAsia="Montserrat" w:hAnsi="Montserrat Light" w:cs="Montserrat"/>
                <w:b/>
                <w:bCs/>
                <w:color w:val="000000"/>
                <w:sz w:val="20"/>
                <w:szCs w:val="20"/>
              </w:rPr>
            </w:pPr>
          </w:p>
          <w:p w14:paraId="74C69C42" w14:textId="77777777" w:rsidR="00EC5FDA" w:rsidRDefault="00EC5FDA">
            <w:pPr>
              <w:tabs>
                <w:tab w:val="left" w:pos="1263"/>
                <w:tab w:val="left" w:pos="1418"/>
                <w:tab w:val="left" w:pos="1560"/>
              </w:tabs>
              <w:ind w:left="0"/>
              <w:jc w:val="center"/>
              <w:rPr>
                <w:rFonts w:ascii="Montserrat Light" w:eastAsia="Montserrat" w:hAnsi="Montserrat Light" w:cs="Montserrat"/>
                <w:b/>
                <w:bCs/>
                <w:color w:val="000000"/>
                <w:sz w:val="20"/>
                <w:szCs w:val="20"/>
              </w:rPr>
            </w:pPr>
            <w:r>
              <w:rPr>
                <w:rFonts w:ascii="Montserrat Light" w:eastAsia="Montserrat" w:hAnsi="Montserrat Light" w:cs="Montserrat"/>
                <w:b/>
                <w:bCs/>
                <w:color w:val="000000"/>
                <w:sz w:val="20"/>
                <w:szCs w:val="20"/>
              </w:rPr>
              <w:t>Dr. Rafael Rodríguez Cabrera</w:t>
            </w:r>
          </w:p>
          <w:p w14:paraId="02659102" w14:textId="77777777" w:rsidR="00EC5FDA" w:rsidRDefault="00EC5FDA">
            <w:pPr>
              <w:ind w:left="0"/>
              <w:jc w:val="center"/>
              <w:rPr>
                <w:rFonts w:ascii="Montserrat Light" w:eastAsia="Montserrat" w:hAnsi="Montserrat Light" w:cs="Montserrat"/>
                <w:b/>
                <w:bCs/>
                <w:color w:val="000000"/>
                <w:sz w:val="20"/>
                <w:szCs w:val="20"/>
              </w:rPr>
            </w:pPr>
            <w:r>
              <w:rPr>
                <w:rFonts w:ascii="Montserrat Light" w:eastAsia="Montserrat" w:hAnsi="Montserrat Light" w:cs="Montserrat"/>
                <w:b/>
                <w:bCs/>
                <w:color w:val="000000"/>
                <w:sz w:val="20"/>
                <w:szCs w:val="20"/>
              </w:rPr>
              <w:t>Coordinador de Unidades de Segundo Nivel</w:t>
            </w:r>
          </w:p>
          <w:p w14:paraId="0D78A51D" w14:textId="77777777" w:rsidR="00EC5FDA" w:rsidRDefault="00EC5FDA">
            <w:pPr>
              <w:ind w:left="0"/>
              <w:rPr>
                <w:rFonts w:ascii="Montserrat Light" w:hAnsi="Montserrat Light" w:cs="Arial"/>
                <w:sz w:val="20"/>
                <w:szCs w:val="20"/>
                <w:lang w:val="es-MX" w:eastAsia="en-US"/>
              </w:rPr>
            </w:pPr>
          </w:p>
          <w:p w14:paraId="68630388" w14:textId="77777777" w:rsidR="00EC5FDA" w:rsidRDefault="00EC5FDA">
            <w:pPr>
              <w:ind w:left="0"/>
              <w:jc w:val="center"/>
              <w:rPr>
                <w:rFonts w:ascii="Montserrat" w:eastAsia="Montserrat" w:hAnsi="Montserrat" w:cs="Montserrat"/>
                <w:sz w:val="20"/>
                <w:szCs w:val="20"/>
              </w:rPr>
            </w:pPr>
          </w:p>
        </w:tc>
      </w:tr>
    </w:tbl>
    <w:p w14:paraId="31F5E004" w14:textId="77777777" w:rsidR="00EC5FDA" w:rsidRDefault="00EC5FDA" w:rsidP="00EC5FDA">
      <w:pPr>
        <w:suppressAutoHyphens/>
        <w:spacing w:after="200" w:line="276" w:lineRule="auto"/>
        <w:ind w:left="0"/>
        <w:jc w:val="center"/>
        <w:rPr>
          <w:rFonts w:ascii="Montserrat" w:eastAsia="Montserrat" w:hAnsi="Montserrat" w:cs="Montserrat"/>
          <w:b/>
          <w:bCs/>
          <w:color w:val="000000"/>
          <w:sz w:val="20"/>
          <w:szCs w:val="20"/>
          <w:lang w:val="es-ES" w:eastAsia="ar-SA"/>
        </w:rPr>
      </w:pPr>
    </w:p>
    <w:p w14:paraId="409FC2BC" w14:textId="77777777" w:rsidR="00EC5FDA" w:rsidRDefault="00EC5FDA" w:rsidP="00EC5FDA">
      <w:pPr>
        <w:suppressAutoHyphens/>
        <w:spacing w:after="200" w:line="276" w:lineRule="auto"/>
        <w:ind w:left="0"/>
        <w:jc w:val="center"/>
        <w:rPr>
          <w:rFonts w:ascii="Montserrat" w:eastAsia="Montserrat" w:hAnsi="Montserrat" w:cs="Montserrat"/>
          <w:b/>
          <w:bCs/>
          <w:color w:val="000000"/>
          <w:sz w:val="20"/>
          <w:szCs w:val="20"/>
          <w:lang w:val="es-ES" w:eastAsia="ar-SA"/>
        </w:rPr>
      </w:pPr>
    </w:p>
    <w:p w14:paraId="4BFE7280" w14:textId="77777777" w:rsidR="00EC5FDA" w:rsidRDefault="00EC5FDA" w:rsidP="00EC5FDA">
      <w:pPr>
        <w:suppressAutoHyphens/>
        <w:spacing w:after="200" w:line="276" w:lineRule="auto"/>
        <w:ind w:left="0"/>
        <w:jc w:val="center"/>
        <w:rPr>
          <w:rFonts w:ascii="Montserrat" w:eastAsia="Montserrat" w:hAnsi="Montserrat" w:cs="Montserrat"/>
          <w:b/>
          <w:bCs/>
          <w:color w:val="000000"/>
          <w:sz w:val="20"/>
          <w:szCs w:val="20"/>
          <w:lang w:val="es-ES" w:eastAsia="ar-SA"/>
        </w:rPr>
      </w:pPr>
      <w:r>
        <w:rPr>
          <w:rFonts w:ascii="Montserrat" w:eastAsia="Montserrat" w:hAnsi="Montserrat" w:cs="Montserrat"/>
          <w:b/>
          <w:bCs/>
          <w:color w:val="000000"/>
          <w:sz w:val="20"/>
          <w:szCs w:val="20"/>
          <w:lang w:val="es-ES" w:eastAsia="ar-SA"/>
        </w:rPr>
        <w:t>Área Técnica</w:t>
      </w:r>
    </w:p>
    <w:p w14:paraId="7B7B67EC" w14:textId="77777777" w:rsidR="00EC5FDA" w:rsidRDefault="00EC5FDA" w:rsidP="00EC5FDA">
      <w:pPr>
        <w:tabs>
          <w:tab w:val="left" w:pos="1263"/>
          <w:tab w:val="left" w:pos="1418"/>
          <w:tab w:val="left" w:pos="1560"/>
        </w:tabs>
        <w:ind w:left="0"/>
        <w:jc w:val="center"/>
        <w:rPr>
          <w:rFonts w:ascii="Montserrat Light" w:eastAsia="Montserrat" w:hAnsi="Montserrat Light" w:cs="Montserrat"/>
          <w:b/>
          <w:bCs/>
          <w:color w:val="000000"/>
          <w:sz w:val="20"/>
          <w:szCs w:val="20"/>
        </w:rPr>
      </w:pPr>
    </w:p>
    <w:p w14:paraId="484EB741" w14:textId="77777777" w:rsidR="00EC5FDA" w:rsidRDefault="00EC5FDA" w:rsidP="00EC5FDA">
      <w:pPr>
        <w:ind w:left="0"/>
        <w:rPr>
          <w:rFonts w:ascii="Montserrat Light" w:hAnsi="Montserrat Light" w:cs="Arial"/>
          <w:sz w:val="20"/>
          <w:szCs w:val="20"/>
          <w:lang w:val="es-MX" w:eastAsia="en-US"/>
        </w:rPr>
      </w:pPr>
    </w:p>
    <w:p w14:paraId="0ED90F75" w14:textId="77777777" w:rsidR="00EC5FDA" w:rsidRDefault="00EC5FDA" w:rsidP="00EC5FDA">
      <w:pPr>
        <w:ind w:left="0"/>
        <w:rPr>
          <w:rFonts w:ascii="Montserrat Light" w:hAnsi="Montserrat Light" w:cs="Arial"/>
          <w:sz w:val="20"/>
          <w:szCs w:val="20"/>
          <w:lang w:val="es-MX" w:eastAsia="en-US"/>
        </w:rPr>
      </w:pPr>
    </w:p>
    <w:tbl>
      <w:tblPr>
        <w:tblW w:w="4680" w:type="dxa"/>
        <w:jc w:val="center"/>
        <w:tblBorders>
          <w:insideH w:val="nil"/>
          <w:insideV w:val="nil"/>
        </w:tblBorders>
        <w:tblLayout w:type="fixed"/>
        <w:tblCellMar>
          <w:left w:w="115" w:type="dxa"/>
          <w:right w:w="115" w:type="dxa"/>
        </w:tblCellMar>
        <w:tblLook w:val="0400" w:firstRow="0" w:lastRow="0" w:firstColumn="0" w:lastColumn="0" w:noHBand="0" w:noVBand="1"/>
      </w:tblPr>
      <w:tblGrid>
        <w:gridCol w:w="4680"/>
      </w:tblGrid>
      <w:tr w:rsidR="00EC5FDA" w14:paraId="0E6F2254" w14:textId="77777777" w:rsidTr="00EC5FDA">
        <w:trPr>
          <w:jc w:val="center"/>
        </w:trPr>
        <w:tc>
          <w:tcPr>
            <w:tcW w:w="4678" w:type="dxa"/>
            <w:tcBorders>
              <w:top w:val="nil"/>
              <w:left w:val="nil"/>
              <w:bottom w:val="nil"/>
              <w:right w:val="nil"/>
            </w:tcBorders>
            <w:vAlign w:val="center"/>
            <w:hideMark/>
          </w:tcPr>
          <w:p w14:paraId="3832C2FC" w14:textId="77777777" w:rsidR="00EC5FDA" w:rsidRDefault="00EC5FDA">
            <w:pPr>
              <w:ind w:left="0"/>
              <w:jc w:val="center"/>
              <w:rPr>
                <w:rFonts w:ascii="Montserrat" w:eastAsia="Montserrat" w:hAnsi="Montserrat" w:cs="Montserrat"/>
                <w:b/>
                <w:sz w:val="20"/>
                <w:szCs w:val="20"/>
              </w:rPr>
            </w:pPr>
            <w:r>
              <w:rPr>
                <w:rFonts w:ascii="Montserrat" w:hAnsi="Montserrat"/>
                <w:b/>
                <w:bCs/>
                <w:sz w:val="20"/>
                <w:szCs w:val="20"/>
                <w:lang w:val="es-ES"/>
              </w:rPr>
              <w:t>Dra. María Cristina Upton Alvarado</w:t>
            </w:r>
          </w:p>
        </w:tc>
      </w:tr>
      <w:tr w:rsidR="00EC5FDA" w14:paraId="755764A3" w14:textId="77777777" w:rsidTr="00EC5FDA">
        <w:trPr>
          <w:jc w:val="center"/>
        </w:trPr>
        <w:tc>
          <w:tcPr>
            <w:tcW w:w="4678" w:type="dxa"/>
            <w:tcBorders>
              <w:top w:val="nil"/>
              <w:left w:val="nil"/>
              <w:bottom w:val="nil"/>
              <w:right w:val="nil"/>
            </w:tcBorders>
            <w:vAlign w:val="center"/>
            <w:hideMark/>
          </w:tcPr>
          <w:p w14:paraId="5884AFC1" w14:textId="77777777" w:rsidR="00EC5FDA" w:rsidRDefault="00EC5FDA">
            <w:pPr>
              <w:ind w:left="0"/>
              <w:jc w:val="center"/>
              <w:rPr>
                <w:rFonts w:ascii="Montserrat" w:eastAsia="Montserrat" w:hAnsi="Montserrat" w:cs="Montserrat"/>
                <w:sz w:val="20"/>
                <w:szCs w:val="20"/>
              </w:rPr>
            </w:pPr>
            <w:r>
              <w:rPr>
                <w:rFonts w:ascii="Montserrat" w:hAnsi="Montserrat"/>
                <w:sz w:val="20"/>
                <w:szCs w:val="20"/>
              </w:rPr>
              <w:t>Titular de la División de Hospitales Estatales de Alta Especialidad y Encargada de Despacho de los asuntos inherentes a la Coordinación de Hospitales de Alta Especialidad y Programas Especiales</w:t>
            </w:r>
          </w:p>
        </w:tc>
      </w:tr>
    </w:tbl>
    <w:p w14:paraId="34BCC623" w14:textId="77777777" w:rsidR="00EC5FDA" w:rsidRDefault="00EC5FDA" w:rsidP="00EC5FDA">
      <w:pPr>
        <w:tabs>
          <w:tab w:val="left" w:pos="284"/>
        </w:tabs>
        <w:suppressAutoHyphens/>
        <w:ind w:left="0"/>
        <w:jc w:val="left"/>
        <w:rPr>
          <w:rFonts w:ascii="Montserrat" w:eastAsia="Montserrat" w:hAnsi="Montserrat" w:cs="Montserrat"/>
          <w:color w:val="000000"/>
          <w:sz w:val="20"/>
          <w:szCs w:val="20"/>
          <w:lang w:val="es-ES" w:eastAsia="ar-SA"/>
        </w:rPr>
      </w:pPr>
    </w:p>
    <w:p w14:paraId="1A698E5F" w14:textId="17FBDA30"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240B7C9" w14:textId="4417DE0C"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2DD1AA53" w14:textId="2D35560E"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247DFE50" w14:textId="3744EB73"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D53BF9A" w14:textId="5821D69B"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55E5701C" w14:textId="0A5C86EA"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F754054" w14:textId="5C2610E3"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357F9A5" w14:textId="1ADAB43D"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602ACD1" w14:textId="31836861"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2D82CC9B" w14:textId="78A56C66"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171D13F2" w14:textId="32F21D67"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3864B3BA" w14:textId="577E9B5E"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1638F110" w14:textId="0848C3DE"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39E6D6EB" w14:textId="5E822B53"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29F87087" w14:textId="35BA2866"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2CDF901C" w14:textId="249466F1"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1572EBF8" w14:textId="23EF9466"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542ABBB1" w14:textId="601F54C7"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A77D214" w14:textId="111D0F98"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6F990ECF" w14:textId="1C6DEB7E"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03AD97EE" w14:textId="7FBE8462" w:rsidR="3E38A9C0" w:rsidRDefault="3E38A9C0" w:rsidP="3E38A9C0">
      <w:pPr>
        <w:spacing w:line="276" w:lineRule="auto"/>
        <w:ind w:left="0"/>
        <w:rPr>
          <w:rFonts w:ascii="Montserrat Light" w:hAnsi="Montserrat Light" w:cs="Times New Roman"/>
          <w:b/>
          <w:bCs/>
          <w:color w:val="215868" w:themeColor="accent5" w:themeShade="80"/>
          <w:sz w:val="18"/>
          <w:szCs w:val="18"/>
          <w:lang w:val="es-MX" w:eastAsia="en-US"/>
        </w:rPr>
      </w:pPr>
    </w:p>
    <w:p w14:paraId="4B6F4CF1" w14:textId="0716E342" w:rsidR="07F90BBB" w:rsidRDefault="07F90BBB" w:rsidP="39E7B4D7">
      <w:pPr>
        <w:ind w:left="0"/>
        <w:jc w:val="left"/>
        <w:rPr>
          <w:lang w:val="es-ES"/>
        </w:rPr>
      </w:pPr>
      <w:r w:rsidRPr="39E7B4D7">
        <w:rPr>
          <w:rFonts w:ascii="Montserrat Light" w:eastAsia="Montserrat Light" w:hAnsi="Montserrat Light" w:cs="Montserrat Light"/>
          <w:b/>
          <w:bCs/>
          <w:color w:val="000000" w:themeColor="text1"/>
          <w:sz w:val="20"/>
          <w:szCs w:val="20"/>
          <w:lang w:val="es-ES"/>
        </w:rPr>
        <w:t>Tabla de Anexos</w:t>
      </w:r>
    </w:p>
    <w:p w14:paraId="31B0103F" w14:textId="5AA234F7" w:rsidR="39E7B4D7" w:rsidRDefault="39E7B4D7"/>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8820"/>
      </w:tblGrid>
      <w:tr w:rsidR="39E7B4D7" w14:paraId="1E1D14E8"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shd w:val="clear" w:color="auto" w:fill="A6A6A6" w:themeFill="background1" w:themeFillShade="A6"/>
            <w:tcMar>
              <w:left w:w="105" w:type="dxa"/>
              <w:right w:w="105" w:type="dxa"/>
            </w:tcMar>
            <w:vAlign w:val="center"/>
          </w:tcPr>
          <w:p w14:paraId="52921DCC" w14:textId="29A4B2AC" w:rsidR="39E7B4D7" w:rsidRDefault="39E7B4D7" w:rsidP="39E7B4D7">
            <w:pPr>
              <w:ind w:left="0"/>
              <w:contextualSpacing/>
              <w:jc w:val="center"/>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ANEXOS</w:t>
            </w:r>
          </w:p>
        </w:tc>
      </w:tr>
      <w:tr w:rsidR="39E7B4D7" w14:paraId="023768EF"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D09E1A5" w14:textId="0AC71BEA"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 xml:space="preserve">ANEXO T.1 (T.UNO) </w:t>
            </w:r>
            <w:r w:rsidRPr="39E7B4D7">
              <w:rPr>
                <w:rFonts w:ascii="Montserrat Light" w:eastAsia="Montserrat Light" w:hAnsi="Montserrat Light" w:cs="Montserrat Light"/>
                <w:color w:val="000000" w:themeColor="text1"/>
                <w:sz w:val="18"/>
                <w:szCs w:val="18"/>
                <w:lang w:val="es-MX"/>
              </w:rPr>
              <w:t>REQUERIMIENTOS DE LAS UNIDADES MÉDICAS</w:t>
            </w:r>
          </w:p>
        </w:tc>
      </w:tr>
      <w:tr w:rsidR="39E7B4D7" w14:paraId="582D2088"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14B5F19" w14:textId="36AFB405"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 xml:space="preserve">ANEXO T.2 </w:t>
            </w:r>
            <w:proofErr w:type="gramStart"/>
            <w:r w:rsidRPr="39E7B4D7">
              <w:rPr>
                <w:rFonts w:ascii="Montserrat Light" w:eastAsia="Montserrat Light" w:hAnsi="Montserrat Light" w:cs="Montserrat Light"/>
                <w:b/>
                <w:bCs/>
                <w:color w:val="000000" w:themeColor="text1"/>
                <w:sz w:val="18"/>
                <w:szCs w:val="18"/>
                <w:lang w:val="es-MX"/>
              </w:rPr>
              <w:t>( DOS</w:t>
            </w:r>
            <w:proofErr w:type="gramEnd"/>
            <w:r w:rsidRPr="39E7B4D7">
              <w:rPr>
                <w:rFonts w:ascii="Montserrat Light" w:eastAsia="Montserrat Light" w:hAnsi="Montserrat Light" w:cs="Montserrat Light"/>
                <w:b/>
                <w:bCs/>
                <w:color w:val="000000" w:themeColor="text1"/>
                <w:sz w:val="18"/>
                <w:szCs w:val="18"/>
                <w:lang w:val="es-MX"/>
              </w:rPr>
              <w:t xml:space="preserve">) </w:t>
            </w:r>
            <w:r w:rsidRPr="39E7B4D7">
              <w:rPr>
                <w:rFonts w:ascii="Montserrat Light" w:eastAsia="Montserrat Light" w:hAnsi="Montserrat Light" w:cs="Montserrat Light"/>
                <w:color w:val="000000" w:themeColor="text1"/>
                <w:sz w:val="18"/>
                <w:szCs w:val="18"/>
                <w:lang w:val="es-MX"/>
              </w:rPr>
              <w:t>DIRECTORIO DE UNIDADES MÉDICAS DPA</w:t>
            </w:r>
          </w:p>
        </w:tc>
      </w:tr>
      <w:tr w:rsidR="39E7B4D7" w14:paraId="192F6287"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E1CC516" w14:textId="6BD01963"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T.3 (T. TRES)</w:t>
            </w:r>
            <w:r w:rsidRPr="39E7B4D7">
              <w:rPr>
                <w:rFonts w:ascii="Montserrat Light" w:eastAsia="Montserrat Light" w:hAnsi="Montserrat Light" w:cs="Montserrat Light"/>
                <w:color w:val="000000" w:themeColor="text1"/>
                <w:sz w:val="18"/>
                <w:szCs w:val="18"/>
                <w:lang w:val="es-MX"/>
              </w:rPr>
              <w:t xml:space="preserve"> PROGRAMA DE SUPERVISIÓN</w:t>
            </w:r>
          </w:p>
        </w:tc>
      </w:tr>
      <w:tr w:rsidR="39E7B4D7" w14:paraId="39C1F9F2"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786EF20" w14:textId="4AEE59D4"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T.3.2 (T.TRES.DOS)</w:t>
            </w:r>
            <w:r w:rsidRPr="39E7B4D7">
              <w:rPr>
                <w:rFonts w:ascii="Montserrat Light" w:eastAsia="Montserrat Light" w:hAnsi="Montserrat Light" w:cs="Montserrat Light"/>
                <w:color w:val="000000" w:themeColor="text1"/>
                <w:sz w:val="18"/>
                <w:szCs w:val="18"/>
                <w:lang w:val="es-MX"/>
              </w:rPr>
              <w:t xml:space="preserve"> CÉDULA DE SUPERVISIÓN DOMICILIARIA DE PACIENTES EN EL SERVICIO DE DIÁLISIS PERITONEAL AUTOMATIZADA (DPA) E INSTRUCTIVO DE LLENADO</w:t>
            </w:r>
          </w:p>
        </w:tc>
      </w:tr>
      <w:tr w:rsidR="39E7B4D7" w14:paraId="22034B06"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68F54FD" w14:textId="71D2F285" w:rsidR="39E7B4D7" w:rsidRDefault="39E7B4D7" w:rsidP="39E7B4D7">
            <w:pPr>
              <w:spacing w:line="276" w:lineRule="auto"/>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T.4.A (</w:t>
            </w:r>
            <w:proofErr w:type="gramStart"/>
            <w:r w:rsidRPr="39E7B4D7">
              <w:rPr>
                <w:rFonts w:ascii="Montserrat Light" w:eastAsia="Montserrat Light" w:hAnsi="Montserrat Light" w:cs="Montserrat Light"/>
                <w:b/>
                <w:bCs/>
                <w:color w:val="000000" w:themeColor="text1"/>
                <w:sz w:val="18"/>
                <w:szCs w:val="18"/>
                <w:lang w:val="es-MX"/>
              </w:rPr>
              <w:t>T.CUATRO</w:t>
            </w:r>
            <w:proofErr w:type="gramEnd"/>
            <w:r w:rsidRPr="39E7B4D7">
              <w:rPr>
                <w:rFonts w:ascii="Montserrat Light" w:eastAsia="Montserrat Light" w:hAnsi="Montserrat Light" w:cs="Montserrat Light"/>
                <w:b/>
                <w:bCs/>
                <w:color w:val="000000" w:themeColor="text1"/>
                <w:sz w:val="18"/>
                <w:szCs w:val="18"/>
                <w:lang w:val="es-MX"/>
              </w:rPr>
              <w:t xml:space="preserve"> A) </w:t>
            </w:r>
            <w:r w:rsidRPr="39E7B4D7">
              <w:rPr>
                <w:rFonts w:ascii="Montserrat Light" w:eastAsia="Montserrat Light" w:hAnsi="Montserrat Light" w:cs="Montserrat Light"/>
                <w:color w:val="000000" w:themeColor="text1"/>
                <w:sz w:val="18"/>
                <w:szCs w:val="18"/>
                <w:lang w:val="es-MX"/>
              </w:rPr>
              <w:t>DESCRIPCIÓN DE LAS CLAVES QUE SE REQUIEREN PARA LA ATENCIÓN DE PACIENTES DE DIALISIS PERITONEAL AUTOMATIZADA</w:t>
            </w:r>
          </w:p>
        </w:tc>
      </w:tr>
      <w:tr w:rsidR="39E7B4D7" w14:paraId="2CEE8A6E"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21B7CA7" w14:textId="44791D09"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T.5.A (</w:t>
            </w:r>
            <w:proofErr w:type="gramStart"/>
            <w:r w:rsidRPr="39E7B4D7">
              <w:rPr>
                <w:rFonts w:ascii="Montserrat Light" w:eastAsia="Montserrat Light" w:hAnsi="Montserrat Light" w:cs="Montserrat Light"/>
                <w:b/>
                <w:bCs/>
                <w:color w:val="000000" w:themeColor="text1"/>
                <w:sz w:val="18"/>
                <w:szCs w:val="18"/>
                <w:lang w:val="es-MX"/>
              </w:rPr>
              <w:t>T.CINCO.A</w:t>
            </w:r>
            <w:proofErr w:type="gramEnd"/>
            <w:r w:rsidRPr="39E7B4D7">
              <w:rPr>
                <w:rFonts w:ascii="Montserrat Light" w:eastAsia="Montserrat Light" w:hAnsi="Montserrat Light" w:cs="Montserrat Light"/>
                <w:b/>
                <w:bCs/>
                <w:color w:val="000000" w:themeColor="text1"/>
                <w:sz w:val="18"/>
                <w:szCs w:val="18"/>
                <w:lang w:val="es-MX"/>
              </w:rPr>
              <w:t xml:space="preserve">) </w:t>
            </w:r>
            <w:r w:rsidRPr="39E7B4D7">
              <w:rPr>
                <w:rFonts w:ascii="Montserrat Light" w:eastAsia="Montserrat Light" w:hAnsi="Montserrat Light" w:cs="Montserrat Light"/>
                <w:color w:val="000000" w:themeColor="text1"/>
                <w:sz w:val="18"/>
                <w:szCs w:val="18"/>
                <w:lang w:val="es-MX"/>
              </w:rPr>
              <w:t>MANUAL DE PROCEDIMIENTO PARA EL CONTROL, REGISTRO CONTABLE Y TRÁMITE DE PAGO DE LA ENTREGA DOMICILIARIA DE LOS BIENES PARA DIÁLISIS PERITONEAL AUTOMATIZADA</w:t>
            </w:r>
          </w:p>
        </w:tc>
      </w:tr>
      <w:tr w:rsidR="39E7B4D7" w14:paraId="5421E7B5"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87D0C5D" w14:textId="577378CE"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 xml:space="preserve">ANEXO T.5.1 (T CINCO.UNO) </w:t>
            </w:r>
            <w:r w:rsidRPr="39E7B4D7">
              <w:rPr>
                <w:rFonts w:ascii="Montserrat Light" w:eastAsia="Montserrat Light" w:hAnsi="Montserrat Light" w:cs="Montserrat Light"/>
                <w:color w:val="000000" w:themeColor="text1"/>
                <w:sz w:val="18"/>
                <w:szCs w:val="18"/>
                <w:lang w:val="es-MX"/>
              </w:rPr>
              <w:t>FORMATO DE INGRESO DEL PACIENTE FIP-01</w:t>
            </w:r>
          </w:p>
        </w:tc>
      </w:tr>
      <w:tr w:rsidR="39E7B4D7" w14:paraId="133A53D8"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C3C2610" w14:textId="7468BF00"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 xml:space="preserve">ANEXO T.5.2 (T CINCO.DOS) </w:t>
            </w:r>
            <w:r w:rsidRPr="39E7B4D7">
              <w:rPr>
                <w:rFonts w:ascii="Montserrat Light" w:eastAsia="Montserrat Light" w:hAnsi="Montserrat Light" w:cs="Montserrat Light"/>
                <w:color w:val="000000" w:themeColor="text1"/>
                <w:sz w:val="18"/>
                <w:szCs w:val="18"/>
                <w:lang w:val="es-MX"/>
              </w:rPr>
              <w:t>FORMATO DE MODIFICACIÓN MPDP-01</w:t>
            </w:r>
          </w:p>
        </w:tc>
      </w:tr>
      <w:tr w:rsidR="39E7B4D7" w14:paraId="0F9EA491"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61151C6" w14:textId="3DED2A00"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 xml:space="preserve">ANEXO T.5.3 (T CINCO.TRES) </w:t>
            </w:r>
            <w:r w:rsidRPr="39E7B4D7">
              <w:rPr>
                <w:rFonts w:ascii="Montserrat Light" w:eastAsia="Montserrat Light" w:hAnsi="Montserrat Light" w:cs="Montserrat Light"/>
                <w:color w:val="000000" w:themeColor="text1"/>
                <w:sz w:val="18"/>
                <w:szCs w:val="18"/>
                <w:lang w:val="es-MX"/>
              </w:rPr>
              <w:t>FORMATO ENTREGA Y RECEPCIÓN CE-01/ CR-01</w:t>
            </w:r>
          </w:p>
        </w:tc>
      </w:tr>
      <w:tr w:rsidR="39E7B4D7" w14:paraId="331A1960"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0BA16B7" w14:textId="2BFAA382"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T.6 (</w:t>
            </w:r>
            <w:proofErr w:type="gramStart"/>
            <w:r w:rsidRPr="39E7B4D7">
              <w:rPr>
                <w:rFonts w:ascii="Montserrat Light" w:eastAsia="Montserrat Light" w:hAnsi="Montserrat Light" w:cs="Montserrat Light"/>
                <w:b/>
                <w:bCs/>
                <w:color w:val="000000" w:themeColor="text1"/>
                <w:sz w:val="18"/>
                <w:szCs w:val="18"/>
                <w:lang w:val="es-MX"/>
              </w:rPr>
              <w:t>T.SEIS</w:t>
            </w:r>
            <w:proofErr w:type="gramEnd"/>
            <w:r w:rsidRPr="39E7B4D7">
              <w:rPr>
                <w:rFonts w:ascii="Montserrat Light" w:eastAsia="Montserrat Light" w:hAnsi="Montserrat Light" w:cs="Montserrat Light"/>
                <w:b/>
                <w:bCs/>
                <w:color w:val="000000" w:themeColor="text1"/>
                <w:sz w:val="18"/>
                <w:szCs w:val="18"/>
                <w:lang w:val="es-MX"/>
              </w:rPr>
              <w:t xml:space="preserve">) </w:t>
            </w:r>
            <w:r w:rsidRPr="39E7B4D7">
              <w:rPr>
                <w:rFonts w:ascii="Montserrat Light" w:eastAsia="Montserrat Light" w:hAnsi="Montserrat Light" w:cs="Montserrat Light"/>
                <w:color w:val="000000" w:themeColor="text1"/>
                <w:sz w:val="18"/>
                <w:szCs w:val="18"/>
                <w:lang w:val="es-ES"/>
              </w:rPr>
              <w:t>TABLA CIFRAS DE CONTROL DE REGISTRO NOMINAL DPA</w:t>
            </w:r>
          </w:p>
        </w:tc>
      </w:tr>
      <w:tr w:rsidR="39E7B4D7" w14:paraId="6C22F3A1"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F02CBE6" w14:textId="0FA78531"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ES"/>
              </w:rPr>
              <w:t>ANEXO T.7 (</w:t>
            </w:r>
            <w:proofErr w:type="gramStart"/>
            <w:r w:rsidRPr="39E7B4D7">
              <w:rPr>
                <w:rFonts w:ascii="Montserrat Light" w:eastAsia="Montserrat Light" w:hAnsi="Montserrat Light" w:cs="Montserrat Light"/>
                <w:b/>
                <w:bCs/>
                <w:color w:val="000000" w:themeColor="text1"/>
                <w:sz w:val="18"/>
                <w:szCs w:val="18"/>
                <w:lang w:val="es-ES"/>
              </w:rPr>
              <w:t>T.SIETE</w:t>
            </w:r>
            <w:proofErr w:type="gramEnd"/>
            <w:r w:rsidRPr="39E7B4D7">
              <w:rPr>
                <w:rFonts w:ascii="Montserrat Light" w:eastAsia="Montserrat Light" w:hAnsi="Montserrat Light" w:cs="Montserrat Light"/>
                <w:b/>
                <w:bCs/>
                <w:color w:val="000000" w:themeColor="text1"/>
                <w:sz w:val="18"/>
                <w:szCs w:val="18"/>
                <w:lang w:val="es-ES"/>
              </w:rPr>
              <w:t xml:space="preserve">) </w:t>
            </w:r>
            <w:r w:rsidRPr="39E7B4D7">
              <w:rPr>
                <w:rFonts w:ascii="Montserrat Light" w:eastAsia="Montserrat Light" w:hAnsi="Montserrat Light" w:cs="Montserrat Light"/>
                <w:color w:val="000000" w:themeColor="text1"/>
                <w:sz w:val="18"/>
                <w:szCs w:val="18"/>
                <w:lang w:val="es-ES"/>
              </w:rPr>
              <w:t>CARTA COMPROMISO DEVOLUCION DE MÁQUINA CICLADORA</w:t>
            </w:r>
          </w:p>
        </w:tc>
      </w:tr>
      <w:tr w:rsidR="39E7B4D7" w14:paraId="4638D532"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E9B479A" w14:textId="36E72A8F"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ES"/>
              </w:rPr>
              <w:t xml:space="preserve">ANEXO NÚMERO TI 1 (TI UNO) </w:t>
            </w:r>
            <w:r w:rsidRPr="39E7B4D7">
              <w:rPr>
                <w:rFonts w:ascii="Montserrat Light" w:eastAsia="Montserrat Light" w:hAnsi="Montserrat Light" w:cs="Montserrat Light"/>
                <w:color w:val="000000" w:themeColor="text1"/>
                <w:sz w:val="18"/>
                <w:szCs w:val="18"/>
                <w:lang w:val="es-ES"/>
              </w:rPr>
              <w:t>REQUERIMIENTOS DEL REPORTE A GENERAR DEL SERVICIO DE DPA POR EL PRESTADOR DEL SERVICIO, PARA EL REGISTRO DE ENTREGAS</w:t>
            </w:r>
          </w:p>
        </w:tc>
      </w:tr>
      <w:tr w:rsidR="39E7B4D7" w14:paraId="70C24AB5"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E168699" w14:textId="655E72AB"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NÚMERO TI 2 (TI DOS)</w:t>
            </w:r>
            <w:r w:rsidRPr="39E7B4D7">
              <w:rPr>
                <w:rFonts w:ascii="Montserrat Light" w:eastAsia="Montserrat Light" w:hAnsi="Montserrat Light" w:cs="Montserrat Light"/>
                <w:color w:val="000000" w:themeColor="text1"/>
                <w:sz w:val="18"/>
                <w:szCs w:val="18"/>
                <w:lang w:val="es-MX"/>
              </w:rPr>
              <w:t xml:space="preserve"> ACUERDO DE CONFIDENCIALIDAD</w:t>
            </w:r>
          </w:p>
        </w:tc>
      </w:tr>
      <w:tr w:rsidR="39E7B4D7" w14:paraId="0E1E9D72"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55FEB13" w14:textId="600A4040"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ANEXO NÚMERO TI 3 (TI TRES)</w:t>
            </w:r>
            <w:r w:rsidRPr="39E7B4D7">
              <w:rPr>
                <w:b/>
                <w:bCs/>
                <w:color w:val="000000" w:themeColor="text1"/>
                <w:sz w:val="18"/>
                <w:szCs w:val="18"/>
                <w:lang w:val="es-MX"/>
              </w:rPr>
              <w:t xml:space="preserve"> </w:t>
            </w:r>
            <w:r w:rsidRPr="39E7B4D7">
              <w:rPr>
                <w:rFonts w:ascii="Montserrat Light" w:eastAsia="Montserrat Light" w:hAnsi="Montserrat Light" w:cs="Montserrat Light"/>
                <w:color w:val="000000" w:themeColor="text1"/>
                <w:sz w:val="18"/>
                <w:szCs w:val="18"/>
                <w:lang w:val="es-MX"/>
              </w:rPr>
              <w:t>DESIGNACIÓN DE CONTACTO RESPONSABLE</w:t>
            </w:r>
          </w:p>
        </w:tc>
      </w:tr>
      <w:tr w:rsidR="39E7B4D7" w14:paraId="1AD371C8" w14:textId="77777777" w:rsidTr="39E7B4D7">
        <w:trPr>
          <w:trHeight w:val="15"/>
        </w:trPr>
        <w:tc>
          <w:tcPr>
            <w:tcW w:w="882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C353AB" w14:textId="29EA481C" w:rsidR="39E7B4D7" w:rsidRDefault="39E7B4D7" w:rsidP="39E7B4D7">
            <w:pPr>
              <w:ind w:left="0"/>
              <w:rPr>
                <w:rFonts w:ascii="Montserrat Light" w:eastAsia="Montserrat Light" w:hAnsi="Montserrat Light" w:cs="Montserrat Light"/>
                <w:color w:val="000000" w:themeColor="text1"/>
                <w:sz w:val="18"/>
                <w:szCs w:val="18"/>
              </w:rPr>
            </w:pPr>
            <w:r w:rsidRPr="39E7B4D7">
              <w:rPr>
                <w:rFonts w:ascii="Montserrat Light" w:eastAsia="Montserrat Light" w:hAnsi="Montserrat Light" w:cs="Montserrat Light"/>
                <w:b/>
                <w:bCs/>
                <w:color w:val="000000" w:themeColor="text1"/>
                <w:sz w:val="18"/>
                <w:szCs w:val="18"/>
                <w:lang w:val="es-MX"/>
              </w:rPr>
              <w:t xml:space="preserve">ANEXO NÚMERO TI 4 (TI CUATRO) </w:t>
            </w:r>
            <w:r w:rsidRPr="39E7B4D7">
              <w:rPr>
                <w:rFonts w:ascii="Montserrat Light" w:eastAsia="Montserrat Light" w:hAnsi="Montserrat Light" w:cs="Montserrat Light"/>
                <w:color w:val="000000" w:themeColor="text1"/>
                <w:sz w:val="18"/>
                <w:szCs w:val="18"/>
                <w:lang w:val="es-MX"/>
              </w:rPr>
              <w:t>SOLICITUD DE PRUEBAS DE FUNCIONALIDAD</w:t>
            </w:r>
          </w:p>
        </w:tc>
      </w:tr>
    </w:tbl>
    <w:p w14:paraId="26951C63" w14:textId="3EE129B9" w:rsidR="39E7B4D7" w:rsidRDefault="39E7B4D7"/>
    <w:sectPr w:rsidR="39E7B4D7">
      <w:headerReference w:type="default" r:id="rId12"/>
      <w:footerReference w:type="default" r:id="rId13"/>
      <w:pgSz w:w="12240" w:h="15840"/>
      <w:pgMar w:top="1417" w:right="1701" w:bottom="1417"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54A545" w14:textId="77777777" w:rsidR="00002465" w:rsidRDefault="00002465">
      <w:r>
        <w:separator/>
      </w:r>
    </w:p>
  </w:endnote>
  <w:endnote w:type="continuationSeparator" w:id="0">
    <w:p w14:paraId="6CA5134C" w14:textId="77777777" w:rsidR="00002465" w:rsidRDefault="00002465">
      <w:r>
        <w:continuationSeparator/>
      </w:r>
    </w:p>
  </w:endnote>
  <w:endnote w:type="continuationNotice" w:id="1">
    <w:p w14:paraId="6B799E04" w14:textId="77777777" w:rsidR="00002465" w:rsidRDefault="000024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Light">
    <w:panose1 w:val="00000400000000000000"/>
    <w:charset w:val="00"/>
    <w:family w:val="auto"/>
    <w:pitch w:val="variable"/>
    <w:sig w:usb0="2000020F" w:usb1="00000003" w:usb2="00000000" w:usb3="00000000" w:csb0="00000197" w:csb1="00000000"/>
    <w:embedRegular r:id="rId1" w:fontKey="{EC078682-F126-4DC5-9687-4DC2251B7AAD}"/>
    <w:embedBold r:id="rId2" w:fontKey="{03A43F42-6BCF-40CF-AEAA-667646DD3112}"/>
    <w:embedItalic r:id="rId3" w:fontKey="{CE55312E-ACF1-46ED-9904-190D85F45E9F}"/>
  </w:font>
  <w:font w:name="Noto Sans Symbols">
    <w:charset w:val="00"/>
    <w:family w:val="auto"/>
    <w:pitch w:val="default"/>
  </w:font>
  <w:font w:name="Montserrat">
    <w:panose1 w:val="00000500000000000000"/>
    <w:charset w:val="00"/>
    <w:family w:val="auto"/>
    <w:pitch w:val="variable"/>
    <w:sig w:usb0="2000020F" w:usb1="00000003" w:usb2="00000000" w:usb3="00000000" w:csb0="00000197" w:csb1="00000000"/>
    <w:embedRegular r:id="rId4" w:fontKey="{B2229FBC-ECE4-4CE9-A34A-755C8E8DDCC8}"/>
    <w:embedBold r:id="rId5" w:fontKey="{658FDD1B-25B0-45B3-AA2C-CD55F7A2BF2E}"/>
  </w:font>
  <w:font w:name="Cambria">
    <w:panose1 w:val="02040503050406030204"/>
    <w:charset w:val="00"/>
    <w:family w:val="roman"/>
    <w:pitch w:val="variable"/>
    <w:sig w:usb0="E00006FF" w:usb1="420024FF" w:usb2="02000000" w:usb3="00000000" w:csb0="0000019F" w:csb1="00000000"/>
    <w:embedRegular r:id="rId6" w:fontKey="{745186B2-7BA5-481B-ABCF-D3E8A0C354D7}"/>
    <w:embedBold r:id="rId7" w:fontKey="{D6745859-1FB5-430A-A5FC-0BE8FA032818}"/>
  </w:font>
  <w:font w:name="Calibri">
    <w:panose1 w:val="020F0502020204030204"/>
    <w:charset w:val="00"/>
    <w:family w:val="swiss"/>
    <w:pitch w:val="variable"/>
    <w:sig w:usb0="E4002EFF" w:usb1="C200247B" w:usb2="00000009" w:usb3="00000000" w:csb0="000001FF" w:csb1="00000000"/>
    <w:embedRegular r:id="rId8" w:fontKey="{FB6A57C9-3B20-4CD1-AF68-2BA4321A7E31}"/>
    <w:embedBold r:id="rId9" w:fontKey="{559C5781-D1BE-4ABA-84BB-A87977CDDDB3}"/>
    <w:embedItalic r:id="rId10" w:fontKey="{0E50F6BD-17E3-4B61-9A13-8482B3A1567F}"/>
  </w:font>
  <w:font w:name="Georgia">
    <w:panose1 w:val="02040502050405020303"/>
    <w:charset w:val="00"/>
    <w:family w:val="roman"/>
    <w:pitch w:val="variable"/>
    <w:sig w:usb0="00000287" w:usb1="00000000" w:usb2="00000000" w:usb3="00000000" w:csb0="0000009F" w:csb1="00000000"/>
    <w:embedRegular r:id="rId11" w:fontKey="{C135F24A-520C-4542-92DA-12D3C5FC2962}"/>
    <w:embedItalic r:id="rId12" w:fontKey="{ED49F441-96C3-4798-B96D-F1876455AFB6}"/>
  </w:font>
  <w:font w:name="Segoe UI">
    <w:panose1 w:val="020B0502040204020203"/>
    <w:charset w:val="00"/>
    <w:family w:val="swiss"/>
    <w:pitch w:val="variable"/>
    <w:sig w:usb0="E4002EFF" w:usb1="C000E47F" w:usb2="00000009" w:usb3="00000000" w:csb0="000001FF" w:csb1="00000000"/>
    <w:embedRegular r:id="rId13" w:fontKey="{E3B77F98-D269-47F7-A1F6-1E8F0618DEE2}"/>
    <w:embedBold r:id="rId14" w:fontKey="{0202551C-8B23-4773-ACEA-FF8E28060154}"/>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15" w:fontKey="{E16015BF-8310-4647-AE96-870A6FC4C04C}"/>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6" w:fontKey="{2F20BF6D-49BE-4B19-BA8A-CAE167BEA878}"/>
  </w:font>
  <w:font w:name="CG Palacio (W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58AB7D" w14:textId="77777777" w:rsidR="00783F99" w:rsidRPr="00B07087" w:rsidRDefault="00B07087" w:rsidP="00B07087">
    <w:pPr>
      <w:pBdr>
        <w:top w:val="nil"/>
        <w:left w:val="nil"/>
        <w:bottom w:val="nil"/>
        <w:right w:val="nil"/>
        <w:between w:val="nil"/>
      </w:pBdr>
      <w:tabs>
        <w:tab w:val="center" w:pos="4419"/>
        <w:tab w:val="right" w:pos="8838"/>
      </w:tabs>
      <w:jc w:val="center"/>
      <w:rPr>
        <w:rFonts w:ascii="Montserrat Light" w:hAnsi="Montserrat Light"/>
        <w:b/>
        <w:bCs/>
        <w:color w:val="000000"/>
        <w:sz w:val="16"/>
        <w:szCs w:val="16"/>
      </w:rPr>
    </w:pPr>
    <w:r w:rsidRPr="00B07087">
      <w:rPr>
        <w:b/>
        <w:bCs/>
        <w:noProof/>
        <w:color w:val="000000"/>
        <w:sz w:val="16"/>
        <w:szCs w:val="16"/>
      </w:rPr>
      <w:drawing>
        <wp:anchor distT="0" distB="0" distL="114300" distR="114300" simplePos="0" relativeHeight="251659264" behindDoc="1" locked="0" layoutInCell="1" allowOverlap="1" wp14:anchorId="109B71B0" wp14:editId="3665310C">
          <wp:simplePos x="0" y="0"/>
          <wp:positionH relativeFrom="margin">
            <wp:align>center</wp:align>
          </wp:positionH>
          <wp:positionV relativeFrom="paragraph">
            <wp:posOffset>-107950</wp:posOffset>
          </wp:positionV>
          <wp:extent cx="6734175" cy="628650"/>
          <wp:effectExtent l="0" t="0" r="9525" b="0"/>
          <wp:wrapNone/>
          <wp:docPr id="128780948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4175" cy="62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3F99" w:rsidRPr="00B07087">
      <w:rPr>
        <w:rFonts w:ascii="Montserrat Light" w:hAnsi="Montserrat Light"/>
        <w:b/>
        <w:bCs/>
        <w:color w:val="000000"/>
        <w:sz w:val="16"/>
        <w:szCs w:val="16"/>
      </w:rPr>
      <w:t>Página</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PAGE</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32</w:t>
    </w:r>
    <w:r w:rsidR="00783F99" w:rsidRPr="00B07087">
      <w:rPr>
        <w:rFonts w:ascii="Montserrat Light" w:hAnsi="Montserrat Light"/>
        <w:b/>
        <w:bCs/>
        <w:color w:val="000000"/>
        <w:sz w:val="16"/>
        <w:szCs w:val="16"/>
      </w:rPr>
      <w:fldChar w:fldCharType="end"/>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t>de</w:t>
    </w:r>
    <w:r w:rsidR="004D234D" w:rsidRPr="00B07087">
      <w:rPr>
        <w:rFonts w:ascii="Montserrat Light" w:hAnsi="Montserrat Light"/>
        <w:b/>
        <w:bCs/>
        <w:color w:val="000000"/>
        <w:sz w:val="16"/>
        <w:szCs w:val="16"/>
      </w:rPr>
      <w:t xml:space="preserve"> </w:t>
    </w:r>
    <w:r w:rsidR="00783F99" w:rsidRPr="00B07087">
      <w:rPr>
        <w:rFonts w:ascii="Montserrat Light" w:hAnsi="Montserrat Light"/>
        <w:b/>
        <w:bCs/>
        <w:color w:val="000000"/>
        <w:sz w:val="16"/>
        <w:szCs w:val="16"/>
      </w:rPr>
      <w:fldChar w:fldCharType="begin"/>
    </w:r>
    <w:r w:rsidR="00783F99" w:rsidRPr="00B07087">
      <w:rPr>
        <w:rFonts w:ascii="Montserrat Light" w:hAnsi="Montserrat Light"/>
        <w:b/>
        <w:bCs/>
        <w:color w:val="000000"/>
        <w:sz w:val="16"/>
        <w:szCs w:val="16"/>
      </w:rPr>
      <w:instrText>NUMPAGES</w:instrText>
    </w:r>
    <w:r w:rsidR="00783F99" w:rsidRPr="00B07087">
      <w:rPr>
        <w:rFonts w:ascii="Montserrat Light" w:hAnsi="Montserrat Light"/>
        <w:b/>
        <w:bCs/>
        <w:color w:val="000000"/>
        <w:sz w:val="16"/>
        <w:szCs w:val="16"/>
      </w:rPr>
      <w:fldChar w:fldCharType="separate"/>
    </w:r>
    <w:r w:rsidR="00632580" w:rsidRPr="00B07087">
      <w:rPr>
        <w:rFonts w:ascii="Montserrat Light" w:hAnsi="Montserrat Light"/>
        <w:b/>
        <w:bCs/>
        <w:noProof/>
        <w:color w:val="000000"/>
        <w:sz w:val="16"/>
        <w:szCs w:val="16"/>
      </w:rPr>
      <w:t>34</w:t>
    </w:r>
    <w:r w:rsidR="00783F99" w:rsidRPr="00B07087">
      <w:rPr>
        <w:rFonts w:ascii="Montserrat Light" w:hAnsi="Montserrat Light"/>
        <w:b/>
        <w:bCs/>
        <w:color w:val="000000"/>
        <w:sz w:val="16"/>
        <w:szCs w:val="16"/>
      </w:rPr>
      <w:fldChar w:fldCharType="end"/>
    </w:r>
  </w:p>
  <w:p w14:paraId="1CB7A6FD" w14:textId="77777777"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922F95" w14:textId="77777777" w:rsidR="00002465" w:rsidRDefault="00002465">
      <w:r>
        <w:separator/>
      </w:r>
    </w:p>
  </w:footnote>
  <w:footnote w:type="continuationSeparator" w:id="0">
    <w:p w14:paraId="5E0F2324" w14:textId="77777777" w:rsidR="00002465" w:rsidRDefault="00002465">
      <w:r>
        <w:continuationSeparator/>
      </w:r>
    </w:p>
  </w:footnote>
  <w:footnote w:type="continuationNotice" w:id="1">
    <w:p w14:paraId="4ADA9D3D" w14:textId="77777777" w:rsidR="00002465" w:rsidRDefault="000024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50CE82" w14:textId="77777777" w:rsidR="00B07087" w:rsidRPr="00B07087" w:rsidRDefault="00B07087" w:rsidP="00B07087">
    <w:pPr>
      <w:ind w:left="0"/>
      <w:jc w:val="right"/>
      <w:rPr>
        <w:rFonts w:ascii="Montserrat Light" w:hAnsi="Montserrat Light"/>
        <w:b/>
        <w:bCs/>
      </w:rPr>
    </w:pPr>
    <w:r w:rsidRPr="00B07087">
      <w:rPr>
        <w:rFonts w:ascii="Montserrat Light" w:hAnsi="Montserrat Light"/>
        <w:b/>
        <w:bCs/>
        <w:noProof/>
        <w:color w:val="000000"/>
        <w:sz w:val="14"/>
        <w:szCs w:val="14"/>
      </w:rPr>
      <w:drawing>
        <wp:anchor distT="0" distB="0" distL="114300" distR="114300" simplePos="0" relativeHeight="251658240" behindDoc="0" locked="0" layoutInCell="1" allowOverlap="1" wp14:anchorId="33924CF6" wp14:editId="0E9F4EB7">
          <wp:simplePos x="0" y="0"/>
          <wp:positionH relativeFrom="column">
            <wp:posOffset>-394335</wp:posOffset>
          </wp:positionH>
          <wp:positionV relativeFrom="paragraph">
            <wp:posOffset>-211455</wp:posOffset>
          </wp:positionV>
          <wp:extent cx="2847340" cy="542290"/>
          <wp:effectExtent l="0" t="0" r="0" b="0"/>
          <wp:wrapNone/>
          <wp:docPr id="182102130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47340" cy="542290"/>
                  </a:xfrm>
                  <a:prstGeom prst="rect">
                    <a:avLst/>
                  </a:prstGeom>
                  <a:noFill/>
                </pic:spPr>
              </pic:pic>
            </a:graphicData>
          </a:graphic>
          <wp14:sizeRelH relativeFrom="page">
            <wp14:pctWidth>0</wp14:pctWidth>
          </wp14:sizeRelH>
          <wp14:sizeRelV relativeFrom="page">
            <wp14:pctHeight>0</wp14:pctHeight>
          </wp14:sizeRelV>
        </wp:anchor>
      </w:drawing>
    </w:r>
    <w:r w:rsidRPr="00B07087">
      <w:rPr>
        <w:rFonts w:ascii="Montserrat Light" w:hAnsi="Montserrat Light"/>
        <w:b/>
        <w:bCs/>
        <w:sz w:val="16"/>
        <w:szCs w:val="16"/>
      </w:rPr>
      <w:t>Unidad de Atención a la Salud</w:t>
    </w:r>
  </w:p>
  <w:p w14:paraId="4B0F0C0C" w14:textId="77777777" w:rsidR="00783F99" w:rsidRDefault="00783F99" w:rsidP="00B07087">
    <w:pPr>
      <w:pBdr>
        <w:top w:val="nil"/>
        <w:left w:val="nil"/>
        <w:bottom w:val="nil"/>
        <w:right w:val="nil"/>
        <w:between w:val="nil"/>
      </w:pBdr>
      <w:tabs>
        <w:tab w:val="center" w:pos="4419"/>
        <w:tab w:val="right" w:pos="8838"/>
      </w:tabs>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3"/>
    <w:multiLevelType w:val="multilevel"/>
    <w:tmpl w:val="00000003"/>
    <w:name w:val="WW8Num3"/>
    <w:lvl w:ilvl="0">
      <w:start w:val="1"/>
      <w:numFmt w:val="lowerLetter"/>
      <w:lvlText w:val="%1)"/>
      <w:lvlJc w:val="left"/>
      <w:pPr>
        <w:tabs>
          <w:tab w:val="num" w:pos="360"/>
        </w:tabs>
        <w:ind w:left="360" w:hanging="360"/>
      </w:pPr>
    </w:lvl>
    <w:lvl w:ilvl="1">
      <w:start w:val="1"/>
      <w:numFmt w:val="decimal"/>
      <w:lvlText w:val="%2."/>
      <w:lvlJc w:val="left"/>
      <w:pPr>
        <w:tabs>
          <w:tab w:val="num" w:pos="900"/>
        </w:tabs>
        <w:ind w:left="900" w:hanging="360"/>
      </w:pPr>
      <w:rPr>
        <w:b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multilevel"/>
    <w:tmpl w:val="00000004"/>
    <w:name w:val="WW8Num4"/>
    <w:lvl w:ilvl="0">
      <w:start w:val="3"/>
      <w:numFmt w:val="decimal"/>
      <w:lvlText w:val="%1"/>
      <w:lvlJc w:val="left"/>
      <w:pPr>
        <w:tabs>
          <w:tab w:val="num" w:pos="0"/>
        </w:tabs>
        <w:ind w:left="36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720"/>
      </w:pPr>
    </w:lvl>
    <w:lvl w:ilvl="5">
      <w:start w:val="1"/>
      <w:numFmt w:val="decimal"/>
      <w:lvlText w:val="%1.%2.%3.%4.%5.%6"/>
      <w:lvlJc w:val="left"/>
      <w:pPr>
        <w:tabs>
          <w:tab w:val="num" w:pos="0"/>
        </w:tabs>
        <w:ind w:left="3960" w:hanging="1080"/>
      </w:pPr>
    </w:lvl>
    <w:lvl w:ilvl="6">
      <w:start w:val="1"/>
      <w:numFmt w:val="decimal"/>
      <w:lvlText w:val="%1.%2.%3.%4.%5.%6.%7"/>
      <w:lvlJc w:val="left"/>
      <w:pPr>
        <w:tabs>
          <w:tab w:val="num" w:pos="0"/>
        </w:tabs>
        <w:ind w:left="5040" w:hanging="108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920" w:hanging="1440"/>
      </w:p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8"/>
    <w:multiLevelType w:val="singleLevel"/>
    <w:tmpl w:val="00000008"/>
    <w:name w:val="WW8Num9"/>
    <w:lvl w:ilvl="0">
      <w:start w:val="1"/>
      <w:numFmt w:val="bullet"/>
      <w:lvlText w:val=""/>
      <w:lvlJc w:val="left"/>
      <w:pPr>
        <w:tabs>
          <w:tab w:val="num" w:pos="1080"/>
        </w:tabs>
        <w:ind w:left="1080" w:hanging="360"/>
      </w:pPr>
      <w:rPr>
        <w:rFonts w:ascii="Wingdings" w:hAnsi="Wingdings"/>
        <w:b/>
      </w:rPr>
    </w:lvl>
  </w:abstractNum>
  <w:abstractNum w:abstractNumId="5" w15:restartNumberingAfterBreak="0">
    <w:nsid w:val="0000000C"/>
    <w:multiLevelType w:val="singleLevel"/>
    <w:tmpl w:val="0000000C"/>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D"/>
    <w:multiLevelType w:val="multilevel"/>
    <w:tmpl w:val="7BD2C90C"/>
    <w:name w:val="WW8Num14"/>
    <w:lvl w:ilvl="0">
      <w:start w:val="1"/>
      <w:numFmt w:val="bullet"/>
      <w:lvlText w:val=""/>
      <w:lvlJc w:val="left"/>
      <w:pPr>
        <w:tabs>
          <w:tab w:val="num" w:pos="397"/>
        </w:tabs>
        <w:ind w:left="397" w:hanging="397"/>
      </w:pPr>
      <w:rPr>
        <w:rFonts w:ascii="Symbol" w:hAnsi="Symbol" w:hint="default"/>
        <w:b w:val="0"/>
        <w:i w:val="0"/>
      </w:rPr>
    </w:lvl>
    <w:lvl w:ilvl="1">
      <w:start w:val="1"/>
      <w:numFmt w:val="lowerLetter"/>
      <w:lvlText w:val="%2)"/>
      <w:lvlJc w:val="left"/>
      <w:pPr>
        <w:tabs>
          <w:tab w:val="num" w:pos="757"/>
        </w:tabs>
        <w:ind w:left="757" w:hanging="397"/>
      </w:pPr>
      <w:rPr>
        <w:rFonts w:hint="default"/>
        <w:b w:val="0"/>
        <w:i w:val="0"/>
      </w:rPr>
    </w:lvl>
    <w:lvl w:ilvl="2">
      <w:start w:val="1"/>
      <w:numFmt w:val="decimal"/>
      <w:lvlText w:val="%1.%2.%3."/>
      <w:lvlJc w:val="left"/>
      <w:pPr>
        <w:tabs>
          <w:tab w:val="num" w:pos="1440"/>
        </w:tabs>
        <w:ind w:left="1440" w:hanging="720"/>
      </w:pPr>
      <w:rPr>
        <w:b w:val="0"/>
        <w:i w:val="0"/>
      </w:rPr>
    </w:lvl>
    <w:lvl w:ilvl="3">
      <w:start w:val="1"/>
      <w:numFmt w:val="decimal"/>
      <w:lvlText w:val="%1.%2.%3.%4."/>
      <w:lvlJc w:val="left"/>
      <w:pPr>
        <w:tabs>
          <w:tab w:val="num" w:pos="2160"/>
        </w:tabs>
        <w:ind w:left="2160" w:hanging="1080"/>
      </w:pPr>
      <w:rPr>
        <w:b w:val="0"/>
        <w:i w:val="0"/>
      </w:rPr>
    </w:lvl>
    <w:lvl w:ilvl="4">
      <w:start w:val="1"/>
      <w:numFmt w:val="decimal"/>
      <w:lvlText w:val="%1.%2.%3.%4.%5."/>
      <w:lvlJc w:val="left"/>
      <w:pPr>
        <w:tabs>
          <w:tab w:val="num" w:pos="2520"/>
        </w:tabs>
        <w:ind w:left="2520" w:hanging="1080"/>
      </w:pPr>
      <w:rPr>
        <w:b w:val="0"/>
        <w:i w:val="0"/>
      </w:rPr>
    </w:lvl>
    <w:lvl w:ilvl="5">
      <w:start w:val="1"/>
      <w:numFmt w:val="decimal"/>
      <w:lvlText w:val="%1.%2.%3.%4.%5.%6."/>
      <w:lvlJc w:val="left"/>
      <w:pPr>
        <w:tabs>
          <w:tab w:val="num" w:pos="3240"/>
        </w:tabs>
        <w:ind w:left="3240" w:hanging="1440"/>
      </w:pPr>
      <w:rPr>
        <w:b w:val="0"/>
        <w:i w:val="0"/>
      </w:rPr>
    </w:lvl>
    <w:lvl w:ilvl="6">
      <w:start w:val="1"/>
      <w:numFmt w:val="decimal"/>
      <w:lvlText w:val="%1.%2.%3.%4.%5.%6.%7."/>
      <w:lvlJc w:val="left"/>
      <w:pPr>
        <w:tabs>
          <w:tab w:val="num" w:pos="3600"/>
        </w:tabs>
        <w:ind w:left="3600" w:hanging="1440"/>
      </w:pPr>
      <w:rPr>
        <w:b w:val="0"/>
        <w:i w:val="0"/>
      </w:rPr>
    </w:lvl>
    <w:lvl w:ilvl="7">
      <w:start w:val="1"/>
      <w:numFmt w:val="decimal"/>
      <w:lvlText w:val="%1.%2.%3.%4.%5.%6.%7.%8."/>
      <w:lvlJc w:val="left"/>
      <w:pPr>
        <w:tabs>
          <w:tab w:val="num" w:pos="4320"/>
        </w:tabs>
        <w:ind w:left="4320" w:hanging="1800"/>
      </w:pPr>
      <w:rPr>
        <w:b w:val="0"/>
        <w:i w:val="0"/>
      </w:rPr>
    </w:lvl>
    <w:lvl w:ilvl="8">
      <w:start w:val="1"/>
      <w:numFmt w:val="decimal"/>
      <w:lvlText w:val="%1.%2.%3.%4.%5.%6.%7.%8.%9."/>
      <w:lvlJc w:val="left"/>
      <w:pPr>
        <w:tabs>
          <w:tab w:val="num" w:pos="4680"/>
        </w:tabs>
        <w:ind w:left="4680" w:hanging="1800"/>
      </w:pPr>
      <w:rPr>
        <w:b w:val="0"/>
        <w:i w:val="0"/>
      </w:rPr>
    </w:lvl>
  </w:abstractNum>
  <w:abstractNum w:abstractNumId="7" w15:restartNumberingAfterBreak="0">
    <w:nsid w:val="0000000F"/>
    <w:multiLevelType w:val="singleLevel"/>
    <w:tmpl w:val="0000000F"/>
    <w:name w:val="WW8Num16"/>
    <w:lvl w:ilvl="0">
      <w:start w:val="1"/>
      <w:numFmt w:val="bullet"/>
      <w:lvlText w:val=""/>
      <w:lvlJc w:val="left"/>
      <w:pPr>
        <w:tabs>
          <w:tab w:val="num" w:pos="720"/>
        </w:tabs>
        <w:ind w:left="720" w:hanging="360"/>
      </w:pPr>
      <w:rPr>
        <w:rFonts w:ascii="Symbol" w:hAnsi="Symbol"/>
        <w:b w:val="0"/>
      </w:rPr>
    </w:lvl>
  </w:abstractNum>
  <w:abstractNum w:abstractNumId="8" w15:restartNumberingAfterBreak="0">
    <w:nsid w:val="00000010"/>
    <w:multiLevelType w:val="singleLevel"/>
    <w:tmpl w:val="00000010"/>
    <w:name w:val="WW8Num17"/>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13"/>
    <w:multiLevelType w:val="singleLevel"/>
    <w:tmpl w:val="00000013"/>
    <w:name w:val="WW8Num20"/>
    <w:lvl w:ilvl="0">
      <w:start w:val="1"/>
      <w:numFmt w:val="bullet"/>
      <w:lvlText w:val=""/>
      <w:lvlJc w:val="left"/>
      <w:pPr>
        <w:tabs>
          <w:tab w:val="num" w:pos="360"/>
        </w:tabs>
        <w:ind w:left="360" w:hanging="360"/>
      </w:pPr>
      <w:rPr>
        <w:rFonts w:ascii="Symbol" w:hAnsi="Symbol"/>
      </w:rPr>
    </w:lvl>
  </w:abstractNum>
  <w:abstractNum w:abstractNumId="10" w15:restartNumberingAfterBreak="0">
    <w:nsid w:val="00000014"/>
    <w:multiLevelType w:val="singleLevel"/>
    <w:tmpl w:val="00000014"/>
    <w:name w:val="WW8Num21"/>
    <w:lvl w:ilvl="0">
      <w:start w:val="1"/>
      <w:numFmt w:val="bullet"/>
      <w:lvlText w:val=""/>
      <w:lvlJc w:val="left"/>
      <w:pPr>
        <w:tabs>
          <w:tab w:val="num" w:pos="720"/>
        </w:tabs>
        <w:ind w:left="720" w:hanging="360"/>
      </w:pPr>
      <w:rPr>
        <w:rFonts w:ascii="Wingdings" w:hAnsi="Wingdings"/>
      </w:rPr>
    </w:lvl>
  </w:abstractNum>
  <w:abstractNum w:abstractNumId="11" w15:restartNumberingAfterBreak="0">
    <w:nsid w:val="00000016"/>
    <w:multiLevelType w:val="multilevel"/>
    <w:tmpl w:val="AF6662BC"/>
    <w:name w:val="WW8Num23"/>
    <w:lvl w:ilvl="0">
      <w:start w:val="1"/>
      <w:numFmt w:val="decimal"/>
      <w:lvlText w:val="%1"/>
      <w:lvlJc w:val="left"/>
      <w:pPr>
        <w:tabs>
          <w:tab w:val="num" w:pos="360"/>
        </w:tabs>
        <w:ind w:left="360" w:hanging="360"/>
      </w:pPr>
    </w:lvl>
    <w:lvl w:ilvl="1">
      <w:start w:val="1"/>
      <w:numFmt w:val="decimal"/>
      <w:lvlText w:val="%1.%2"/>
      <w:lvlJc w:val="left"/>
      <w:pPr>
        <w:tabs>
          <w:tab w:val="num" w:pos="933"/>
        </w:tabs>
        <w:ind w:left="933" w:hanging="360"/>
      </w:pPr>
    </w:lvl>
    <w:lvl w:ilvl="2">
      <w:start w:val="1"/>
      <w:numFmt w:val="upperRoman"/>
      <w:lvlText w:val="%3)"/>
      <w:lvlJc w:val="left"/>
      <w:pPr>
        <w:tabs>
          <w:tab w:val="num" w:pos="1866"/>
        </w:tabs>
        <w:ind w:left="1866" w:hanging="720"/>
      </w:pPr>
      <w:rPr>
        <w:rFonts w:hint="default"/>
      </w:rPr>
    </w:lvl>
    <w:lvl w:ilvl="3">
      <w:start w:val="1"/>
      <w:numFmt w:val="decimal"/>
      <w:lvlText w:val="%1.%2.%3.%4"/>
      <w:lvlJc w:val="left"/>
      <w:pPr>
        <w:tabs>
          <w:tab w:val="num" w:pos="2439"/>
        </w:tabs>
        <w:ind w:left="2439" w:hanging="720"/>
      </w:pPr>
    </w:lvl>
    <w:lvl w:ilvl="4">
      <w:start w:val="1"/>
      <w:numFmt w:val="decimal"/>
      <w:lvlText w:val="%1.%2.%3.%4.%5"/>
      <w:lvlJc w:val="left"/>
      <w:pPr>
        <w:tabs>
          <w:tab w:val="num" w:pos="3372"/>
        </w:tabs>
        <w:ind w:left="3372" w:hanging="1080"/>
      </w:pPr>
    </w:lvl>
    <w:lvl w:ilvl="5">
      <w:start w:val="1"/>
      <w:numFmt w:val="decimal"/>
      <w:lvlText w:val="%1.%2.%3.%4.%5.%6"/>
      <w:lvlJc w:val="left"/>
      <w:pPr>
        <w:tabs>
          <w:tab w:val="num" w:pos="3945"/>
        </w:tabs>
        <w:ind w:left="3945" w:hanging="1080"/>
      </w:pPr>
    </w:lvl>
    <w:lvl w:ilvl="6">
      <w:start w:val="1"/>
      <w:numFmt w:val="decimal"/>
      <w:lvlText w:val="%1.%2.%3.%4.%5.%6.%7"/>
      <w:lvlJc w:val="left"/>
      <w:pPr>
        <w:tabs>
          <w:tab w:val="num" w:pos="4878"/>
        </w:tabs>
        <w:ind w:left="4878" w:hanging="1440"/>
      </w:pPr>
    </w:lvl>
    <w:lvl w:ilvl="7">
      <w:start w:val="1"/>
      <w:numFmt w:val="decimal"/>
      <w:lvlText w:val="%1.%2.%3.%4.%5.%6.%7.%8"/>
      <w:lvlJc w:val="left"/>
      <w:pPr>
        <w:tabs>
          <w:tab w:val="num" w:pos="5451"/>
        </w:tabs>
        <w:ind w:left="5451" w:hanging="1440"/>
      </w:pPr>
    </w:lvl>
    <w:lvl w:ilvl="8">
      <w:start w:val="1"/>
      <w:numFmt w:val="decimal"/>
      <w:lvlText w:val="%1.%2.%3.%4.%5.%6.%7.%8.%9"/>
      <w:lvlJc w:val="left"/>
      <w:pPr>
        <w:tabs>
          <w:tab w:val="num" w:pos="6384"/>
        </w:tabs>
        <w:ind w:left="6384" w:hanging="1800"/>
      </w:pPr>
    </w:lvl>
  </w:abstractNum>
  <w:abstractNum w:abstractNumId="12" w15:restartNumberingAfterBreak="0">
    <w:nsid w:val="00000018"/>
    <w:multiLevelType w:val="multilevel"/>
    <w:tmpl w:val="00000018"/>
    <w:lvl w:ilvl="0">
      <w:start w:val="1"/>
      <w:numFmt w:val="upperLetter"/>
      <w:lvlText w:val="%1)"/>
      <w:lvlJc w:val="left"/>
      <w:pPr>
        <w:tabs>
          <w:tab w:val="num" w:pos="380"/>
        </w:tabs>
        <w:ind w:left="2500" w:hanging="697"/>
      </w:pPr>
      <w:rPr>
        <w:rFonts w:cs="Times New Roman"/>
      </w:rPr>
    </w:lvl>
    <w:lvl w:ilvl="1">
      <w:start w:val="1"/>
      <w:numFmt w:val="decimal"/>
      <w:lvlText w:val="%2."/>
      <w:lvlJc w:val="left"/>
      <w:pPr>
        <w:tabs>
          <w:tab w:val="num" w:pos="1080"/>
        </w:tabs>
        <w:ind w:left="2520" w:hanging="360"/>
      </w:pPr>
      <w:rPr>
        <w:rFonts w:cs="Times New Roman"/>
      </w:rPr>
    </w:lvl>
    <w:lvl w:ilvl="2">
      <w:start w:val="1"/>
      <w:numFmt w:val="decimal"/>
      <w:lvlText w:val="%3."/>
      <w:lvlJc w:val="left"/>
      <w:pPr>
        <w:tabs>
          <w:tab w:val="num" w:pos="1440"/>
        </w:tabs>
        <w:ind w:left="2880" w:hanging="360"/>
      </w:pPr>
      <w:rPr>
        <w:rFonts w:cs="Times New Roman"/>
      </w:rPr>
    </w:lvl>
    <w:lvl w:ilvl="3">
      <w:start w:val="1"/>
      <w:numFmt w:val="decimal"/>
      <w:lvlText w:val="%4."/>
      <w:lvlJc w:val="left"/>
      <w:pPr>
        <w:tabs>
          <w:tab w:val="num" w:pos="1800"/>
        </w:tabs>
        <w:ind w:left="3240" w:hanging="360"/>
      </w:pPr>
      <w:rPr>
        <w:rFonts w:cs="Times New Roman"/>
      </w:rPr>
    </w:lvl>
    <w:lvl w:ilvl="4">
      <w:start w:val="1"/>
      <w:numFmt w:val="decimal"/>
      <w:lvlText w:val="%5."/>
      <w:lvlJc w:val="left"/>
      <w:pPr>
        <w:tabs>
          <w:tab w:val="num" w:pos="2160"/>
        </w:tabs>
        <w:ind w:left="3600" w:hanging="360"/>
      </w:pPr>
      <w:rPr>
        <w:rFonts w:cs="Times New Roman"/>
      </w:rPr>
    </w:lvl>
    <w:lvl w:ilvl="5">
      <w:start w:val="1"/>
      <w:numFmt w:val="decimal"/>
      <w:lvlText w:val="%6."/>
      <w:lvlJc w:val="left"/>
      <w:pPr>
        <w:tabs>
          <w:tab w:val="num" w:pos="2520"/>
        </w:tabs>
        <w:ind w:left="3960" w:hanging="360"/>
      </w:pPr>
      <w:rPr>
        <w:rFonts w:cs="Times New Roman"/>
      </w:rPr>
    </w:lvl>
    <w:lvl w:ilvl="6">
      <w:start w:val="1"/>
      <w:numFmt w:val="decimal"/>
      <w:lvlText w:val="%7."/>
      <w:lvlJc w:val="left"/>
      <w:pPr>
        <w:tabs>
          <w:tab w:val="num" w:pos="2880"/>
        </w:tabs>
        <w:ind w:left="4320" w:hanging="360"/>
      </w:pPr>
      <w:rPr>
        <w:rFonts w:cs="Times New Roman"/>
      </w:rPr>
    </w:lvl>
    <w:lvl w:ilvl="7">
      <w:start w:val="1"/>
      <w:numFmt w:val="decimal"/>
      <w:lvlText w:val="%8."/>
      <w:lvlJc w:val="left"/>
      <w:pPr>
        <w:tabs>
          <w:tab w:val="num" w:pos="3240"/>
        </w:tabs>
        <w:ind w:left="4680" w:hanging="360"/>
      </w:pPr>
      <w:rPr>
        <w:rFonts w:cs="Times New Roman"/>
      </w:rPr>
    </w:lvl>
    <w:lvl w:ilvl="8">
      <w:start w:val="1"/>
      <w:numFmt w:val="decimal"/>
      <w:lvlText w:val="%9."/>
      <w:lvlJc w:val="left"/>
      <w:pPr>
        <w:tabs>
          <w:tab w:val="num" w:pos="3600"/>
        </w:tabs>
        <w:ind w:left="5040" w:hanging="360"/>
      </w:pPr>
      <w:rPr>
        <w:rFonts w:cs="Times New Roman"/>
      </w:rPr>
    </w:lvl>
  </w:abstractNum>
  <w:abstractNum w:abstractNumId="13" w15:restartNumberingAfterBreak="0">
    <w:nsid w:val="00000019"/>
    <w:multiLevelType w:val="singleLevel"/>
    <w:tmpl w:val="00000019"/>
    <w:name w:val="WW8Num32"/>
    <w:lvl w:ilvl="0">
      <w:start w:val="1"/>
      <w:numFmt w:val="bullet"/>
      <w:lvlText w:val=""/>
      <w:lvlJc w:val="left"/>
      <w:pPr>
        <w:tabs>
          <w:tab w:val="num" w:pos="1080"/>
        </w:tabs>
        <w:ind w:left="1080" w:hanging="360"/>
      </w:pPr>
      <w:rPr>
        <w:rFonts w:ascii="Symbol" w:hAnsi="Symbol"/>
      </w:rPr>
    </w:lvl>
  </w:abstractNum>
  <w:abstractNum w:abstractNumId="14" w15:restartNumberingAfterBreak="0">
    <w:nsid w:val="00000021"/>
    <w:multiLevelType w:val="multilevel"/>
    <w:tmpl w:val="00000021"/>
    <w:lvl w:ilvl="0">
      <w:start w:val="1"/>
      <w:numFmt w:val="upperRoman"/>
      <w:lvlText w:val="%1. "/>
      <w:lvlJc w:val="left"/>
      <w:pPr>
        <w:tabs>
          <w:tab w:val="num" w:pos="0"/>
        </w:tabs>
        <w:ind w:left="283" w:hanging="283"/>
      </w:pPr>
      <w:rPr>
        <w:rFonts w:ascii="Arial" w:hAnsi="Arial" w:cs="Arial"/>
        <w:b w:val="0"/>
        <w:bCs w:val="0"/>
        <w:i w:val="0"/>
        <w:iCs w:val="0"/>
        <w:sz w:val="24"/>
        <w:szCs w:val="24"/>
      </w:rPr>
    </w:lvl>
    <w:lvl w:ilvl="1">
      <w:start w:val="1"/>
      <w:numFmt w:val="bullet"/>
      <w:lvlText w:val="•"/>
      <w:lvlJc w:val="left"/>
      <w:pPr>
        <w:tabs>
          <w:tab w:val="num" w:pos="1440"/>
        </w:tabs>
        <w:ind w:left="1440" w:hanging="360"/>
      </w:pPr>
      <w:rPr>
        <w:rFonts w:ascii="Times New Roman" w:hAnsi="Times New Roman"/>
      </w:rPr>
    </w:lvl>
    <w:lvl w:ilvl="2">
      <w:start w:val="1"/>
      <w:numFmt w:val="lowerLetter"/>
      <w:lvlText w:val="%3)"/>
      <w:lvlJc w:val="left"/>
      <w:pPr>
        <w:tabs>
          <w:tab w:val="num" w:pos="2340"/>
        </w:tabs>
        <w:ind w:left="2340" w:hanging="360"/>
      </w:pPr>
      <w:rPr>
        <w:rFonts w:cs="Times New Roman"/>
        <w:b w:val="0"/>
        <w:bCs w:val="0"/>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00000026"/>
    <w:multiLevelType w:val="singleLevel"/>
    <w:tmpl w:val="00000026"/>
    <w:name w:val="WW8Num40"/>
    <w:lvl w:ilvl="0">
      <w:start w:val="1"/>
      <w:numFmt w:val="bullet"/>
      <w:lvlText w:val=""/>
      <w:lvlJc w:val="left"/>
      <w:pPr>
        <w:tabs>
          <w:tab w:val="num" w:pos="1440"/>
        </w:tabs>
        <w:ind w:left="1440" w:hanging="1327"/>
      </w:pPr>
      <w:rPr>
        <w:rFonts w:ascii="Wingdings" w:hAnsi="Wingdings"/>
      </w:rPr>
    </w:lvl>
  </w:abstractNum>
  <w:abstractNum w:abstractNumId="16" w15:restartNumberingAfterBreak="0">
    <w:nsid w:val="00014B47"/>
    <w:multiLevelType w:val="hybridMultilevel"/>
    <w:tmpl w:val="4A3C2F6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7" w15:restartNumberingAfterBreak="0">
    <w:nsid w:val="01C92D2B"/>
    <w:multiLevelType w:val="hybridMultilevel"/>
    <w:tmpl w:val="F31876B8"/>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02260845"/>
    <w:multiLevelType w:val="hybridMultilevel"/>
    <w:tmpl w:val="05D8A6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022A437E"/>
    <w:multiLevelType w:val="hybridMultilevel"/>
    <w:tmpl w:val="4AEA84D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031B5B75"/>
    <w:multiLevelType w:val="multilevel"/>
    <w:tmpl w:val="EBB2AC82"/>
    <w:styleLink w:val="Estilo1"/>
    <w:lvl w:ilvl="0">
      <w:start w:val="1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0357556C"/>
    <w:multiLevelType w:val="hybridMultilevel"/>
    <w:tmpl w:val="997A7984"/>
    <w:lvl w:ilvl="0" w:tplc="5A947D9A">
      <w:start w:val="1"/>
      <w:numFmt w:val="decimal"/>
      <w:lvlText w:val="4.%1"/>
      <w:lvlJc w:val="left"/>
      <w:pPr>
        <w:ind w:left="1060" w:hanging="360"/>
      </w:pPr>
      <w:rPr>
        <w:rFonts w:ascii="Montserrat Light" w:hAnsi="Montserrat Light" w:hint="default"/>
        <w:b/>
        <w:bCs w:val="0"/>
      </w:rPr>
    </w:lvl>
    <w:lvl w:ilvl="1" w:tplc="080A0019">
      <w:start w:val="1"/>
      <w:numFmt w:val="lowerLetter"/>
      <w:lvlText w:val="%2."/>
      <w:lvlJc w:val="left"/>
      <w:pPr>
        <w:ind w:left="1780" w:hanging="360"/>
      </w:pPr>
    </w:lvl>
    <w:lvl w:ilvl="2" w:tplc="080A001B">
      <w:start w:val="1"/>
      <w:numFmt w:val="lowerRoman"/>
      <w:lvlText w:val="%3."/>
      <w:lvlJc w:val="right"/>
      <w:pPr>
        <w:ind w:left="2500" w:hanging="180"/>
      </w:pPr>
    </w:lvl>
    <w:lvl w:ilvl="3" w:tplc="080A000F">
      <w:start w:val="1"/>
      <w:numFmt w:val="decimal"/>
      <w:lvlText w:val="%4."/>
      <w:lvlJc w:val="left"/>
      <w:pPr>
        <w:ind w:left="3220" w:hanging="360"/>
      </w:pPr>
    </w:lvl>
    <w:lvl w:ilvl="4" w:tplc="080A0019">
      <w:start w:val="1"/>
      <w:numFmt w:val="lowerLetter"/>
      <w:lvlText w:val="%5."/>
      <w:lvlJc w:val="left"/>
      <w:pPr>
        <w:ind w:left="3940" w:hanging="360"/>
      </w:pPr>
    </w:lvl>
    <w:lvl w:ilvl="5" w:tplc="080A001B">
      <w:start w:val="1"/>
      <w:numFmt w:val="lowerRoman"/>
      <w:lvlText w:val="%6."/>
      <w:lvlJc w:val="right"/>
      <w:pPr>
        <w:ind w:left="4660" w:hanging="180"/>
      </w:pPr>
    </w:lvl>
    <w:lvl w:ilvl="6" w:tplc="080A000F">
      <w:start w:val="1"/>
      <w:numFmt w:val="decimal"/>
      <w:lvlText w:val="%7."/>
      <w:lvlJc w:val="left"/>
      <w:pPr>
        <w:ind w:left="5380" w:hanging="360"/>
      </w:pPr>
    </w:lvl>
    <w:lvl w:ilvl="7" w:tplc="080A0019">
      <w:start w:val="1"/>
      <w:numFmt w:val="lowerLetter"/>
      <w:lvlText w:val="%8."/>
      <w:lvlJc w:val="left"/>
      <w:pPr>
        <w:ind w:left="6100" w:hanging="360"/>
      </w:pPr>
    </w:lvl>
    <w:lvl w:ilvl="8" w:tplc="080A001B">
      <w:start w:val="1"/>
      <w:numFmt w:val="lowerRoman"/>
      <w:lvlText w:val="%9."/>
      <w:lvlJc w:val="right"/>
      <w:pPr>
        <w:ind w:left="6820" w:hanging="180"/>
      </w:pPr>
    </w:lvl>
  </w:abstractNum>
  <w:abstractNum w:abstractNumId="22" w15:restartNumberingAfterBreak="0">
    <w:nsid w:val="039E0357"/>
    <w:multiLevelType w:val="hybridMultilevel"/>
    <w:tmpl w:val="A25C1E80"/>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3" w15:restartNumberingAfterBreak="0">
    <w:nsid w:val="043E70C9"/>
    <w:multiLevelType w:val="hybridMultilevel"/>
    <w:tmpl w:val="31ECAE9E"/>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4" w15:restartNumberingAfterBreak="0">
    <w:nsid w:val="049E4E7B"/>
    <w:multiLevelType w:val="hybridMultilevel"/>
    <w:tmpl w:val="4232005E"/>
    <w:lvl w:ilvl="0" w:tplc="470853BE">
      <w:start w:val="5"/>
      <w:numFmt w:val="upperRoman"/>
      <w:lvlText w:val="%1."/>
      <w:lvlJc w:val="left"/>
      <w:pPr>
        <w:ind w:left="1080" w:hanging="720"/>
      </w:pPr>
    </w:lvl>
    <w:lvl w:ilvl="1" w:tplc="7DA8FAAC">
      <w:start w:val="1"/>
      <w:numFmt w:val="upperLetter"/>
      <w:lvlText w:val="%2)"/>
      <w:lvlJc w:val="left"/>
      <w:pPr>
        <w:ind w:left="1440" w:hanging="360"/>
      </w:pPr>
    </w:lvl>
    <w:lvl w:ilvl="2" w:tplc="749C1860">
      <w:start w:val="12"/>
      <w:numFmt w:val="decimal"/>
      <w:lvlText w:val="%3."/>
      <w:lvlJc w:val="left"/>
      <w:pPr>
        <w:ind w:left="2340" w:hanging="36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5"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6" w15:restartNumberingAfterBreak="0">
    <w:nsid w:val="04E915E9"/>
    <w:multiLevelType w:val="hybridMultilevel"/>
    <w:tmpl w:val="79A2ABB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06297D6E"/>
    <w:multiLevelType w:val="multilevel"/>
    <w:tmpl w:val="FFFFFFF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06495839"/>
    <w:multiLevelType w:val="multilevel"/>
    <w:tmpl w:val="B15A78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069D60CF"/>
    <w:multiLevelType w:val="multilevel"/>
    <w:tmpl w:val="FE080F10"/>
    <w:lvl w:ilvl="0">
      <w:start w:val="1"/>
      <w:numFmt w:val="upperRoman"/>
      <w:lvlText w:val="%1."/>
      <w:lvlJc w:val="left"/>
      <w:pPr>
        <w:ind w:left="1440" w:hanging="720"/>
      </w:p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06B8642B"/>
    <w:multiLevelType w:val="hybridMultilevel"/>
    <w:tmpl w:val="19B6B50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077D6B57"/>
    <w:multiLevelType w:val="hybridMultilevel"/>
    <w:tmpl w:val="874606CE"/>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3" w15:restartNumberingAfterBreak="0">
    <w:nsid w:val="08346468"/>
    <w:multiLevelType w:val="hybridMultilevel"/>
    <w:tmpl w:val="879859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092B5A19"/>
    <w:multiLevelType w:val="hybridMultilevel"/>
    <w:tmpl w:val="7C5C4FB8"/>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3">
      <w:start w:val="1"/>
      <w:numFmt w:val="upp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092D4419"/>
    <w:multiLevelType w:val="hybridMultilevel"/>
    <w:tmpl w:val="47980FD8"/>
    <w:lvl w:ilvl="0" w:tplc="080A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09D31972"/>
    <w:multiLevelType w:val="hybridMultilevel"/>
    <w:tmpl w:val="DAB4BA0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0C9E340A"/>
    <w:multiLevelType w:val="hybridMultilevel"/>
    <w:tmpl w:val="1766ED98"/>
    <w:lvl w:ilvl="0" w:tplc="7F3C8508">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0D134095"/>
    <w:multiLevelType w:val="hybridMultilevel"/>
    <w:tmpl w:val="CF0A3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0EB03B2F"/>
    <w:multiLevelType w:val="hybridMultilevel"/>
    <w:tmpl w:val="91BEB8A4"/>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0" w15:restartNumberingAfterBreak="0">
    <w:nsid w:val="108F6787"/>
    <w:multiLevelType w:val="hybridMultilevel"/>
    <w:tmpl w:val="EC204436"/>
    <w:lvl w:ilvl="0" w:tplc="A35EE98C">
      <w:start w:val="8"/>
      <w:numFmt w:val="decimal"/>
      <w:lvlText w:val="%1."/>
      <w:lvlJc w:val="left"/>
      <w:pPr>
        <w:ind w:left="144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10B225FD"/>
    <w:multiLevelType w:val="hybridMultilevel"/>
    <w:tmpl w:val="340C2604"/>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42" w15:restartNumberingAfterBreak="0">
    <w:nsid w:val="10D15912"/>
    <w:multiLevelType w:val="hybridMultilevel"/>
    <w:tmpl w:val="80BAE57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3" w15:restartNumberingAfterBreak="0">
    <w:nsid w:val="10DA3090"/>
    <w:multiLevelType w:val="hybridMultilevel"/>
    <w:tmpl w:val="85E4E074"/>
    <w:lvl w:ilvl="0" w:tplc="9C2A8CDA">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10FA0077"/>
    <w:multiLevelType w:val="multilevel"/>
    <w:tmpl w:val="2B443A8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115E70BA"/>
    <w:multiLevelType w:val="hybridMultilevel"/>
    <w:tmpl w:val="ADDEB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12550791"/>
    <w:multiLevelType w:val="hybridMultilevel"/>
    <w:tmpl w:val="C054E78A"/>
    <w:lvl w:ilvl="0" w:tplc="9828BEA2">
      <w:start w:val="1"/>
      <w:numFmt w:val="lowerLetter"/>
      <w:lvlText w:val="%1)"/>
      <w:lvlJc w:val="left"/>
      <w:pPr>
        <w:ind w:left="720" w:hanging="36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47" w15:restartNumberingAfterBreak="0">
    <w:nsid w:val="12836260"/>
    <w:multiLevelType w:val="multilevel"/>
    <w:tmpl w:val="EBB2AC82"/>
    <w:numStyleLink w:val="Estilo1"/>
  </w:abstractNum>
  <w:abstractNum w:abstractNumId="48"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12E102BF"/>
    <w:multiLevelType w:val="hybridMultilevel"/>
    <w:tmpl w:val="1E586872"/>
    <w:lvl w:ilvl="0" w:tplc="486E0102">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0" w15:restartNumberingAfterBreak="0">
    <w:nsid w:val="12E20C9A"/>
    <w:multiLevelType w:val="multilevel"/>
    <w:tmpl w:val="E8F82BB2"/>
    <w:lvl w:ilvl="0">
      <w:start w:val="1"/>
      <w:numFmt w:val="decimal"/>
      <w:lvlText w:val="%1."/>
      <w:lvlJc w:val="left"/>
      <w:pPr>
        <w:tabs>
          <w:tab w:val="num" w:pos="360"/>
        </w:tabs>
        <w:ind w:left="567" w:hanging="567"/>
      </w:pPr>
      <w:rPr>
        <w:rFonts w:hint="default"/>
        <w:b/>
      </w:rPr>
    </w:lvl>
    <w:lvl w:ilvl="1">
      <w:start w:val="1"/>
      <w:numFmt w:val="decimal"/>
      <w:lvlText w:val="%1.%2."/>
      <w:lvlJc w:val="left"/>
      <w:pPr>
        <w:tabs>
          <w:tab w:val="num" w:pos="1080"/>
        </w:tabs>
        <w:ind w:left="792" w:hanging="432"/>
      </w:pPr>
      <w:rPr>
        <w:rFonts w:hint="default"/>
        <w:b/>
        <w:bCs/>
      </w:rPr>
    </w:lvl>
    <w:lvl w:ilvl="2">
      <w:start w:val="1"/>
      <w:numFmt w:val="decimal"/>
      <w:lvlText w:val="%1.%2.%3."/>
      <w:lvlJc w:val="left"/>
      <w:pPr>
        <w:tabs>
          <w:tab w:val="num" w:pos="1800"/>
        </w:tabs>
        <w:ind w:left="1224" w:hanging="504"/>
      </w:pPr>
      <w:rPr>
        <w:rFonts w:hint="default"/>
        <w:b w:val="0"/>
        <w:bCs w:val="0"/>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15:restartNumberingAfterBreak="0">
    <w:nsid w:val="12E512BB"/>
    <w:multiLevelType w:val="hybridMultilevel"/>
    <w:tmpl w:val="79D66996"/>
    <w:lvl w:ilvl="0" w:tplc="941692FC">
      <w:start w:val="1"/>
      <w:numFmt w:val="upperLetter"/>
      <w:lvlText w:val="%1)"/>
      <w:lvlJc w:val="left"/>
      <w:pPr>
        <w:ind w:left="1080" w:hanging="360"/>
      </w:pPr>
    </w:lvl>
    <w:lvl w:ilvl="1" w:tplc="080A0019">
      <w:start w:val="1"/>
      <w:numFmt w:val="lowerLetter"/>
      <w:lvlText w:val="%2."/>
      <w:lvlJc w:val="left"/>
      <w:pPr>
        <w:ind w:left="1800" w:hanging="360"/>
      </w:pPr>
    </w:lvl>
    <w:lvl w:ilvl="2" w:tplc="080A001B">
      <w:start w:val="1"/>
      <w:numFmt w:val="lowerRoman"/>
      <w:lvlText w:val="%3."/>
      <w:lvlJc w:val="right"/>
      <w:pPr>
        <w:ind w:left="2520" w:hanging="180"/>
      </w:pPr>
    </w:lvl>
    <w:lvl w:ilvl="3" w:tplc="080A000F">
      <w:start w:val="1"/>
      <w:numFmt w:val="decimal"/>
      <w:lvlText w:val="%4."/>
      <w:lvlJc w:val="left"/>
      <w:pPr>
        <w:ind w:left="3240" w:hanging="360"/>
      </w:pPr>
    </w:lvl>
    <w:lvl w:ilvl="4" w:tplc="080A0019">
      <w:start w:val="1"/>
      <w:numFmt w:val="lowerLetter"/>
      <w:lvlText w:val="%5."/>
      <w:lvlJc w:val="left"/>
      <w:pPr>
        <w:ind w:left="3960" w:hanging="360"/>
      </w:pPr>
    </w:lvl>
    <w:lvl w:ilvl="5" w:tplc="080A001B">
      <w:start w:val="1"/>
      <w:numFmt w:val="lowerRoman"/>
      <w:lvlText w:val="%6."/>
      <w:lvlJc w:val="right"/>
      <w:pPr>
        <w:ind w:left="4680" w:hanging="180"/>
      </w:pPr>
    </w:lvl>
    <w:lvl w:ilvl="6" w:tplc="080A000F">
      <w:start w:val="1"/>
      <w:numFmt w:val="decimal"/>
      <w:lvlText w:val="%7."/>
      <w:lvlJc w:val="left"/>
      <w:pPr>
        <w:ind w:left="5400" w:hanging="360"/>
      </w:pPr>
    </w:lvl>
    <w:lvl w:ilvl="7" w:tplc="080A0019">
      <w:start w:val="1"/>
      <w:numFmt w:val="lowerLetter"/>
      <w:lvlText w:val="%8."/>
      <w:lvlJc w:val="left"/>
      <w:pPr>
        <w:ind w:left="6120" w:hanging="360"/>
      </w:pPr>
    </w:lvl>
    <w:lvl w:ilvl="8" w:tplc="080A001B">
      <w:start w:val="1"/>
      <w:numFmt w:val="lowerRoman"/>
      <w:lvlText w:val="%9."/>
      <w:lvlJc w:val="right"/>
      <w:pPr>
        <w:ind w:left="6840" w:hanging="180"/>
      </w:pPr>
    </w:lvl>
  </w:abstractNum>
  <w:abstractNum w:abstractNumId="52"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134B632C"/>
    <w:multiLevelType w:val="hybridMultilevel"/>
    <w:tmpl w:val="3F144B96"/>
    <w:lvl w:ilvl="0" w:tplc="46441AD4">
      <w:start w:val="1"/>
      <w:numFmt w:val="bullet"/>
      <w:lvlText w:val=""/>
      <w:lvlJc w:val="left"/>
      <w:pPr>
        <w:ind w:left="1003" w:hanging="360"/>
      </w:pPr>
      <w:rPr>
        <w:rFonts w:ascii="Symbol" w:hAnsi="Symbol" w:hint="default"/>
        <w:color w:val="auto"/>
      </w:rPr>
    </w:lvl>
    <w:lvl w:ilvl="1" w:tplc="080A0003" w:tentative="1">
      <w:start w:val="1"/>
      <w:numFmt w:val="bullet"/>
      <w:lvlText w:val="o"/>
      <w:lvlJc w:val="left"/>
      <w:pPr>
        <w:ind w:left="1723" w:hanging="360"/>
      </w:pPr>
      <w:rPr>
        <w:rFonts w:ascii="Courier New" w:hAnsi="Courier New" w:cs="Courier New" w:hint="default"/>
      </w:rPr>
    </w:lvl>
    <w:lvl w:ilvl="2" w:tplc="080A0005" w:tentative="1">
      <w:start w:val="1"/>
      <w:numFmt w:val="bullet"/>
      <w:lvlText w:val=""/>
      <w:lvlJc w:val="left"/>
      <w:pPr>
        <w:ind w:left="2443" w:hanging="360"/>
      </w:pPr>
      <w:rPr>
        <w:rFonts w:ascii="Wingdings" w:hAnsi="Wingdings" w:hint="default"/>
      </w:rPr>
    </w:lvl>
    <w:lvl w:ilvl="3" w:tplc="080A0001" w:tentative="1">
      <w:start w:val="1"/>
      <w:numFmt w:val="bullet"/>
      <w:lvlText w:val=""/>
      <w:lvlJc w:val="left"/>
      <w:pPr>
        <w:ind w:left="3163" w:hanging="360"/>
      </w:pPr>
      <w:rPr>
        <w:rFonts w:ascii="Symbol" w:hAnsi="Symbol" w:hint="default"/>
      </w:rPr>
    </w:lvl>
    <w:lvl w:ilvl="4" w:tplc="080A0003" w:tentative="1">
      <w:start w:val="1"/>
      <w:numFmt w:val="bullet"/>
      <w:lvlText w:val="o"/>
      <w:lvlJc w:val="left"/>
      <w:pPr>
        <w:ind w:left="3883" w:hanging="360"/>
      </w:pPr>
      <w:rPr>
        <w:rFonts w:ascii="Courier New" w:hAnsi="Courier New" w:cs="Courier New" w:hint="default"/>
      </w:rPr>
    </w:lvl>
    <w:lvl w:ilvl="5" w:tplc="080A0005" w:tentative="1">
      <w:start w:val="1"/>
      <w:numFmt w:val="bullet"/>
      <w:lvlText w:val=""/>
      <w:lvlJc w:val="left"/>
      <w:pPr>
        <w:ind w:left="4603" w:hanging="360"/>
      </w:pPr>
      <w:rPr>
        <w:rFonts w:ascii="Wingdings" w:hAnsi="Wingdings" w:hint="default"/>
      </w:rPr>
    </w:lvl>
    <w:lvl w:ilvl="6" w:tplc="080A0001" w:tentative="1">
      <w:start w:val="1"/>
      <w:numFmt w:val="bullet"/>
      <w:lvlText w:val=""/>
      <w:lvlJc w:val="left"/>
      <w:pPr>
        <w:ind w:left="5323" w:hanging="360"/>
      </w:pPr>
      <w:rPr>
        <w:rFonts w:ascii="Symbol" w:hAnsi="Symbol" w:hint="default"/>
      </w:rPr>
    </w:lvl>
    <w:lvl w:ilvl="7" w:tplc="080A0003" w:tentative="1">
      <w:start w:val="1"/>
      <w:numFmt w:val="bullet"/>
      <w:lvlText w:val="o"/>
      <w:lvlJc w:val="left"/>
      <w:pPr>
        <w:ind w:left="6043" w:hanging="360"/>
      </w:pPr>
      <w:rPr>
        <w:rFonts w:ascii="Courier New" w:hAnsi="Courier New" w:cs="Courier New" w:hint="default"/>
      </w:rPr>
    </w:lvl>
    <w:lvl w:ilvl="8" w:tplc="080A0005" w:tentative="1">
      <w:start w:val="1"/>
      <w:numFmt w:val="bullet"/>
      <w:lvlText w:val=""/>
      <w:lvlJc w:val="left"/>
      <w:pPr>
        <w:ind w:left="6763" w:hanging="360"/>
      </w:pPr>
      <w:rPr>
        <w:rFonts w:ascii="Wingdings" w:hAnsi="Wingdings" w:hint="default"/>
      </w:rPr>
    </w:lvl>
  </w:abstractNum>
  <w:abstractNum w:abstractNumId="54" w15:restartNumberingAfterBreak="0">
    <w:nsid w:val="13566DDD"/>
    <w:multiLevelType w:val="multilevel"/>
    <w:tmpl w:val="19EE00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15882C4F"/>
    <w:multiLevelType w:val="hybridMultilevel"/>
    <w:tmpl w:val="03AE62F4"/>
    <w:lvl w:ilvl="0" w:tplc="080A000D">
      <w:start w:val="1"/>
      <w:numFmt w:val="bullet"/>
      <w:lvlText w:val=""/>
      <w:lvlJc w:val="left"/>
      <w:pPr>
        <w:ind w:left="578" w:hanging="360"/>
      </w:pPr>
      <w:rPr>
        <w:rFonts w:ascii="Wingdings" w:hAnsi="Wingdings"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56" w15:restartNumberingAfterBreak="0">
    <w:nsid w:val="15A16832"/>
    <w:multiLevelType w:val="hybridMultilevel"/>
    <w:tmpl w:val="2FBA64D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57" w15:restartNumberingAfterBreak="0">
    <w:nsid w:val="16AE4A88"/>
    <w:multiLevelType w:val="multilevel"/>
    <w:tmpl w:val="19D438EE"/>
    <w:lvl w:ilvl="0">
      <w:start w:val="1"/>
      <w:numFmt w:val="lowerLetter"/>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1003"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16E223CB"/>
    <w:multiLevelType w:val="hybridMultilevel"/>
    <w:tmpl w:val="A7944E1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1761136C"/>
    <w:multiLevelType w:val="multilevel"/>
    <w:tmpl w:val="A2B69A80"/>
    <w:lvl w:ilvl="0">
      <w:start w:val="1"/>
      <w:numFmt w:val="upperLetter"/>
      <w:lvlText w:val="%1."/>
      <w:lvlJc w:val="left"/>
      <w:pPr>
        <w:ind w:left="720" w:hanging="360"/>
      </w:pPr>
      <w:rPr>
        <w:b/>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180D4F87"/>
    <w:multiLevelType w:val="hybridMultilevel"/>
    <w:tmpl w:val="99A286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191C79B9"/>
    <w:multiLevelType w:val="hybridMultilevel"/>
    <w:tmpl w:val="10DAEF46"/>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62" w15:restartNumberingAfterBreak="0">
    <w:nsid w:val="19AC23BD"/>
    <w:multiLevelType w:val="hybridMultilevel"/>
    <w:tmpl w:val="13748FD0"/>
    <w:lvl w:ilvl="0" w:tplc="A3E4EDCE">
      <w:start w:val="1"/>
      <w:numFmt w:val="upperLetter"/>
      <w:lvlText w:val="%1."/>
      <w:lvlJc w:val="left"/>
      <w:pPr>
        <w:ind w:left="720" w:hanging="360"/>
      </w:pPr>
      <w:rPr>
        <w:rFonts w:cs="Times New Roman"/>
        <w:b/>
      </w:rPr>
    </w:lvl>
    <w:lvl w:ilvl="1" w:tplc="080A0003">
      <w:start w:val="1"/>
      <w:numFmt w:val="bullet"/>
      <w:lvlText w:val="o"/>
      <w:lvlJc w:val="left"/>
      <w:pPr>
        <w:ind w:left="1440" w:hanging="360"/>
      </w:pPr>
      <w:rPr>
        <w:rFonts w:ascii="Courier New" w:hAnsi="Courier New" w:cs="Times New Roman"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Times New Roman"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Times New Roman" w:hint="default"/>
      </w:rPr>
    </w:lvl>
    <w:lvl w:ilvl="8" w:tplc="080A0005">
      <w:start w:val="1"/>
      <w:numFmt w:val="bullet"/>
      <w:lvlText w:val=""/>
      <w:lvlJc w:val="left"/>
      <w:pPr>
        <w:ind w:left="6480" w:hanging="360"/>
      </w:pPr>
      <w:rPr>
        <w:rFonts w:ascii="Wingdings" w:hAnsi="Wingdings" w:hint="default"/>
      </w:rPr>
    </w:lvl>
  </w:abstractNum>
  <w:abstractNum w:abstractNumId="63" w15:restartNumberingAfterBreak="0">
    <w:nsid w:val="19CC4E99"/>
    <w:multiLevelType w:val="hybridMultilevel"/>
    <w:tmpl w:val="FBD26486"/>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19E8093C"/>
    <w:multiLevelType w:val="hybridMultilevel"/>
    <w:tmpl w:val="E684E9E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5" w15:restartNumberingAfterBreak="0">
    <w:nsid w:val="1A585752"/>
    <w:multiLevelType w:val="multilevel"/>
    <w:tmpl w:val="00A659FE"/>
    <w:lvl w:ilvl="0">
      <w:start w:val="1"/>
      <w:numFmt w:val="lowerLetter"/>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lowerLetter"/>
      <w:lvlText w:val="%3)"/>
      <w:lvlJc w:val="left"/>
      <w:pPr>
        <w:ind w:left="1080" w:hanging="720"/>
      </w:pPr>
      <w:rPr>
        <w:rFonts w:hint="default"/>
        <w:b/>
      </w:rPr>
    </w:lvl>
    <w:lvl w:ilvl="3">
      <w:start w:val="1"/>
      <w:numFmt w:val="lowerLetter"/>
      <w:lvlText w:val="%4)"/>
      <w:lvlJc w:val="left"/>
      <w:pPr>
        <w:ind w:left="1440" w:hanging="1080"/>
      </w:pPr>
      <w:rPr>
        <w:b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6" w15:restartNumberingAfterBreak="0">
    <w:nsid w:val="1AFA2C8D"/>
    <w:multiLevelType w:val="hybridMultilevel"/>
    <w:tmpl w:val="ADD69566"/>
    <w:lvl w:ilvl="0" w:tplc="D2C446E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1B2A3EB4"/>
    <w:multiLevelType w:val="hybridMultilevel"/>
    <w:tmpl w:val="5B9CF06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8" w15:restartNumberingAfterBreak="0">
    <w:nsid w:val="1C716382"/>
    <w:multiLevelType w:val="hybridMultilevel"/>
    <w:tmpl w:val="59823720"/>
    <w:lvl w:ilvl="0" w:tplc="EAEAC022">
      <w:start w:val="1"/>
      <w:numFmt w:val="upperRoman"/>
      <w:lvlText w:val="%1."/>
      <w:lvlJc w:val="left"/>
      <w:pPr>
        <w:ind w:left="1080" w:hanging="720"/>
      </w:pPr>
      <w:rPr>
        <w:rFonts w:cs="Times New Roman"/>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69" w15:restartNumberingAfterBreak="0">
    <w:nsid w:val="1D480364"/>
    <w:multiLevelType w:val="hybridMultilevel"/>
    <w:tmpl w:val="AF806D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1D6D0B9C"/>
    <w:multiLevelType w:val="multilevel"/>
    <w:tmpl w:val="426ED2C4"/>
    <w:lvl w:ilvl="0">
      <w:start w:val="1"/>
      <w:numFmt w:val="decimal"/>
      <w:lvlText w:val="%1."/>
      <w:lvlJc w:val="left"/>
      <w:pPr>
        <w:tabs>
          <w:tab w:val="num" w:pos="375"/>
        </w:tabs>
        <w:ind w:left="375" w:hanging="37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1" w15:restartNumberingAfterBreak="0">
    <w:nsid w:val="1DED56A8"/>
    <w:multiLevelType w:val="hybridMultilevel"/>
    <w:tmpl w:val="4F48E554"/>
    <w:lvl w:ilvl="0" w:tplc="080A000D">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72" w15:restartNumberingAfterBreak="0">
    <w:nsid w:val="1DF50138"/>
    <w:multiLevelType w:val="hybridMultilevel"/>
    <w:tmpl w:val="E56E43A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73" w15:restartNumberingAfterBreak="0">
    <w:nsid w:val="1E723D36"/>
    <w:multiLevelType w:val="hybridMultilevel"/>
    <w:tmpl w:val="1C9E1E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0">
    <w:nsid w:val="1F3E4476"/>
    <w:multiLevelType w:val="hybridMultilevel"/>
    <w:tmpl w:val="0E08C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5" w15:restartNumberingAfterBreak="0">
    <w:nsid w:val="201A3449"/>
    <w:multiLevelType w:val="hybridMultilevel"/>
    <w:tmpl w:val="A9A8FC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0">
    <w:nsid w:val="21DF26DB"/>
    <w:multiLevelType w:val="hybridMultilevel"/>
    <w:tmpl w:val="559A8B0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228A4C21"/>
    <w:multiLevelType w:val="hybridMultilevel"/>
    <w:tmpl w:val="C36ED0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15:restartNumberingAfterBreak="1">
    <w:nsid w:val="25B25E54"/>
    <w:multiLevelType w:val="hybridMultilevel"/>
    <w:tmpl w:val="FA26287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9" w15:restartNumberingAfterBreak="0">
    <w:nsid w:val="25F25F57"/>
    <w:multiLevelType w:val="hybridMultilevel"/>
    <w:tmpl w:val="3256581A"/>
    <w:lvl w:ilvl="0" w:tplc="81FAFD5A">
      <w:start w:val="1"/>
      <w:numFmt w:val="upperLetter"/>
      <w:lvlText w:val="%1)"/>
      <w:lvlJc w:val="left"/>
      <w:pPr>
        <w:ind w:left="1800" w:hanging="360"/>
      </w:p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80" w15:restartNumberingAfterBreak="0">
    <w:nsid w:val="26860DAD"/>
    <w:multiLevelType w:val="multilevel"/>
    <w:tmpl w:val="282EE35A"/>
    <w:lvl w:ilvl="0">
      <w:start w:val="1"/>
      <w:numFmt w:val="lowerLetter"/>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81" w15:restartNumberingAfterBreak="0">
    <w:nsid w:val="26B22E3C"/>
    <w:multiLevelType w:val="multilevel"/>
    <w:tmpl w:val="95B830D4"/>
    <w:lvl w:ilvl="0">
      <w:start w:val="1"/>
      <w:numFmt w:val="decimal"/>
      <w:lvlText w:val="%1."/>
      <w:lvlJc w:val="left"/>
      <w:pPr>
        <w:tabs>
          <w:tab w:val="num" w:pos="360"/>
        </w:tabs>
        <w:ind w:left="567" w:hanging="567"/>
      </w:pPr>
      <w:rPr>
        <w:rFonts w:hint="default"/>
        <w:b/>
      </w:rPr>
    </w:lvl>
    <w:lvl w:ilvl="1">
      <w:start w:val="1"/>
      <w:numFmt w:val="decimal"/>
      <w:lvlText w:val="%1.%2."/>
      <w:lvlJc w:val="left"/>
      <w:pPr>
        <w:tabs>
          <w:tab w:val="num" w:pos="1080"/>
        </w:tabs>
        <w:ind w:left="792" w:hanging="432"/>
      </w:pPr>
      <w:rPr>
        <w:rFonts w:hint="default"/>
        <w:b/>
        <w:bCs w:val="0"/>
      </w:rPr>
    </w:lvl>
    <w:lvl w:ilvl="2">
      <w:start w:val="1"/>
      <w:numFmt w:val="decimal"/>
      <w:lvlText w:val="%1.%2.%3."/>
      <w:lvlJc w:val="left"/>
      <w:pPr>
        <w:tabs>
          <w:tab w:val="num" w:pos="1800"/>
        </w:tabs>
        <w:ind w:left="1224" w:hanging="504"/>
      </w:pPr>
      <w:rPr>
        <w:rFonts w:hint="default"/>
        <w:b/>
        <w:bCs/>
      </w:rPr>
    </w:lvl>
    <w:lvl w:ilvl="3">
      <w:start w:val="1"/>
      <w:numFmt w:val="decimal"/>
      <w:lvlText w:val="%1.%2.%3.%4."/>
      <w:lvlJc w:val="left"/>
      <w:pPr>
        <w:tabs>
          <w:tab w:val="num" w:pos="2520"/>
        </w:tabs>
        <w:ind w:left="1728" w:hanging="648"/>
      </w:pPr>
      <w:rPr>
        <w:rFonts w:hint="default"/>
        <w:b/>
        <w:bCs w:val="0"/>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15:restartNumberingAfterBreak="0">
    <w:nsid w:val="29A026A5"/>
    <w:multiLevelType w:val="hybridMultilevel"/>
    <w:tmpl w:val="1EECA8A4"/>
    <w:lvl w:ilvl="0" w:tplc="080A0005">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3" w15:restartNumberingAfterBreak="0">
    <w:nsid w:val="29AA0CDE"/>
    <w:multiLevelType w:val="hybridMultilevel"/>
    <w:tmpl w:val="58F87CA0"/>
    <w:lvl w:ilvl="0" w:tplc="FFFFFFFF">
      <w:start w:val="1"/>
      <w:numFmt w:val="decimal"/>
      <w:lvlText w:val="%1."/>
      <w:lvlJc w:val="left"/>
      <w:pPr>
        <w:ind w:left="720" w:hanging="360"/>
      </w:pPr>
    </w:lvl>
    <w:lvl w:ilvl="1" w:tplc="602E36C0">
      <w:start w:val="1"/>
      <w:numFmt w:val="decimal"/>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4" w15:restartNumberingAfterBreak="0">
    <w:nsid w:val="29C5157C"/>
    <w:multiLevelType w:val="hybridMultilevel"/>
    <w:tmpl w:val="EBD287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85" w15:restartNumberingAfterBreak="0">
    <w:nsid w:val="2BCE2DD3"/>
    <w:multiLevelType w:val="hybridMultilevel"/>
    <w:tmpl w:val="4520646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86" w15:restartNumberingAfterBreak="0">
    <w:nsid w:val="2D8D358E"/>
    <w:multiLevelType w:val="hybridMultilevel"/>
    <w:tmpl w:val="F5F4591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7" w15:restartNumberingAfterBreak="0">
    <w:nsid w:val="2FBC0709"/>
    <w:multiLevelType w:val="hybridMultilevel"/>
    <w:tmpl w:val="2B1E7882"/>
    <w:lvl w:ilvl="0" w:tplc="0C0A000F">
      <w:start w:val="1"/>
      <w:numFmt w:val="decimal"/>
      <w:lvlText w:val="%1."/>
      <w:lvlJc w:val="left"/>
      <w:pPr>
        <w:tabs>
          <w:tab w:val="num" w:pos="977"/>
        </w:tabs>
        <w:ind w:left="977" w:hanging="360"/>
      </w:pPr>
      <w:rPr>
        <w:rFonts w:cs="Times New Roman"/>
      </w:rPr>
    </w:lvl>
    <w:lvl w:ilvl="1" w:tplc="0C0A0019">
      <w:start w:val="1"/>
      <w:numFmt w:val="lowerLetter"/>
      <w:lvlText w:val="%2."/>
      <w:lvlJc w:val="left"/>
      <w:pPr>
        <w:tabs>
          <w:tab w:val="num" w:pos="1697"/>
        </w:tabs>
        <w:ind w:left="1697" w:hanging="360"/>
      </w:pPr>
      <w:rPr>
        <w:rFonts w:cs="Times New Roman"/>
      </w:rPr>
    </w:lvl>
    <w:lvl w:ilvl="2" w:tplc="0C0A001B">
      <w:start w:val="1"/>
      <w:numFmt w:val="lowerRoman"/>
      <w:lvlText w:val="%3."/>
      <w:lvlJc w:val="right"/>
      <w:pPr>
        <w:tabs>
          <w:tab w:val="num" w:pos="2417"/>
        </w:tabs>
        <w:ind w:left="2417" w:hanging="180"/>
      </w:pPr>
      <w:rPr>
        <w:rFonts w:cs="Times New Roman"/>
      </w:rPr>
    </w:lvl>
    <w:lvl w:ilvl="3" w:tplc="0C0A000F">
      <w:start w:val="1"/>
      <w:numFmt w:val="decimal"/>
      <w:lvlText w:val="%4."/>
      <w:lvlJc w:val="left"/>
      <w:pPr>
        <w:tabs>
          <w:tab w:val="num" w:pos="3137"/>
        </w:tabs>
        <w:ind w:left="3137" w:hanging="360"/>
      </w:pPr>
      <w:rPr>
        <w:rFonts w:cs="Times New Roman"/>
      </w:rPr>
    </w:lvl>
    <w:lvl w:ilvl="4" w:tplc="0C0A0019">
      <w:start w:val="1"/>
      <w:numFmt w:val="lowerLetter"/>
      <w:lvlText w:val="%5."/>
      <w:lvlJc w:val="left"/>
      <w:pPr>
        <w:tabs>
          <w:tab w:val="num" w:pos="3857"/>
        </w:tabs>
        <w:ind w:left="3857" w:hanging="360"/>
      </w:pPr>
      <w:rPr>
        <w:rFonts w:cs="Times New Roman"/>
      </w:rPr>
    </w:lvl>
    <w:lvl w:ilvl="5" w:tplc="0C0A001B">
      <w:start w:val="1"/>
      <w:numFmt w:val="lowerRoman"/>
      <w:lvlText w:val="%6."/>
      <w:lvlJc w:val="right"/>
      <w:pPr>
        <w:tabs>
          <w:tab w:val="num" w:pos="4577"/>
        </w:tabs>
        <w:ind w:left="4577" w:hanging="180"/>
      </w:pPr>
      <w:rPr>
        <w:rFonts w:cs="Times New Roman"/>
      </w:rPr>
    </w:lvl>
    <w:lvl w:ilvl="6" w:tplc="0C0A000F">
      <w:start w:val="1"/>
      <w:numFmt w:val="decimal"/>
      <w:lvlText w:val="%7."/>
      <w:lvlJc w:val="left"/>
      <w:pPr>
        <w:tabs>
          <w:tab w:val="num" w:pos="5297"/>
        </w:tabs>
        <w:ind w:left="5297" w:hanging="360"/>
      </w:pPr>
      <w:rPr>
        <w:rFonts w:cs="Times New Roman"/>
      </w:rPr>
    </w:lvl>
    <w:lvl w:ilvl="7" w:tplc="0C0A0019">
      <w:start w:val="1"/>
      <w:numFmt w:val="lowerLetter"/>
      <w:lvlText w:val="%8."/>
      <w:lvlJc w:val="left"/>
      <w:pPr>
        <w:tabs>
          <w:tab w:val="num" w:pos="6017"/>
        </w:tabs>
        <w:ind w:left="6017" w:hanging="360"/>
      </w:pPr>
      <w:rPr>
        <w:rFonts w:cs="Times New Roman"/>
      </w:rPr>
    </w:lvl>
    <w:lvl w:ilvl="8" w:tplc="0C0A001B">
      <w:start w:val="1"/>
      <w:numFmt w:val="lowerRoman"/>
      <w:lvlText w:val="%9."/>
      <w:lvlJc w:val="right"/>
      <w:pPr>
        <w:tabs>
          <w:tab w:val="num" w:pos="6737"/>
        </w:tabs>
        <w:ind w:left="6737" w:hanging="180"/>
      </w:pPr>
      <w:rPr>
        <w:rFonts w:cs="Times New Roman"/>
      </w:rPr>
    </w:lvl>
  </w:abstractNum>
  <w:abstractNum w:abstractNumId="88" w15:restartNumberingAfterBreak="0">
    <w:nsid w:val="2FF057F7"/>
    <w:multiLevelType w:val="hybridMultilevel"/>
    <w:tmpl w:val="F49A5C1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3156603B"/>
    <w:multiLevelType w:val="multilevel"/>
    <w:tmpl w:val="0C16E47A"/>
    <w:lvl w:ilvl="0">
      <w:start w:val="1"/>
      <w:numFmt w:val="low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3754124"/>
    <w:multiLevelType w:val="multilevel"/>
    <w:tmpl w:val="8E40D298"/>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15:restartNumberingAfterBreak="0">
    <w:nsid w:val="3479314A"/>
    <w:multiLevelType w:val="hybridMultilevel"/>
    <w:tmpl w:val="E4D2F59A"/>
    <w:lvl w:ilvl="0" w:tplc="08E69D8E">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2" w15:restartNumberingAfterBreak="0">
    <w:nsid w:val="34D76D24"/>
    <w:multiLevelType w:val="hybridMultilevel"/>
    <w:tmpl w:val="79BCA3C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15:restartNumberingAfterBreak="0">
    <w:nsid w:val="35E41D8F"/>
    <w:multiLevelType w:val="hybridMultilevel"/>
    <w:tmpl w:val="4F90CC78"/>
    <w:lvl w:ilvl="0" w:tplc="BB52E156">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36797389"/>
    <w:multiLevelType w:val="hybridMultilevel"/>
    <w:tmpl w:val="FB72F812"/>
    <w:lvl w:ilvl="0" w:tplc="080A000D">
      <w:start w:val="1"/>
      <w:numFmt w:val="bullet"/>
      <w:pStyle w:val="Listaconvietas2"/>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5" w15:restartNumberingAfterBreak="0">
    <w:nsid w:val="382764D3"/>
    <w:multiLevelType w:val="hybridMultilevel"/>
    <w:tmpl w:val="D032B82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6" w15:restartNumberingAfterBreak="0">
    <w:nsid w:val="391109A9"/>
    <w:multiLevelType w:val="multilevel"/>
    <w:tmpl w:val="A0EAA1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391F0749"/>
    <w:multiLevelType w:val="hybridMultilevel"/>
    <w:tmpl w:val="D674B68E"/>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98" w15:restartNumberingAfterBreak="0">
    <w:nsid w:val="397F0190"/>
    <w:multiLevelType w:val="hybridMultilevel"/>
    <w:tmpl w:val="5A7E04A4"/>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3A6D225E"/>
    <w:multiLevelType w:val="hybridMultilevel"/>
    <w:tmpl w:val="480456CC"/>
    <w:lvl w:ilvl="0" w:tplc="6440658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0" w15:restartNumberingAfterBreak="0">
    <w:nsid w:val="3B880BDD"/>
    <w:multiLevelType w:val="hybridMultilevel"/>
    <w:tmpl w:val="9FDAE32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15:restartNumberingAfterBreak="0">
    <w:nsid w:val="3BA67C4A"/>
    <w:multiLevelType w:val="hybridMultilevel"/>
    <w:tmpl w:val="C84A52E4"/>
    <w:lvl w:ilvl="0" w:tplc="6F209A42">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3BA7375E"/>
    <w:multiLevelType w:val="hybridMultilevel"/>
    <w:tmpl w:val="89C016A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0">
    <w:nsid w:val="3BF60102"/>
    <w:multiLevelType w:val="hybridMultilevel"/>
    <w:tmpl w:val="A1F48C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15:restartNumberingAfterBreak="0">
    <w:nsid w:val="3BFB3D30"/>
    <w:multiLevelType w:val="hybridMultilevel"/>
    <w:tmpl w:val="5A3C4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15:restartNumberingAfterBreak="0">
    <w:nsid w:val="3DB04729"/>
    <w:multiLevelType w:val="hybridMultilevel"/>
    <w:tmpl w:val="49F8FE7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0">
    <w:nsid w:val="3DBD4617"/>
    <w:multiLevelType w:val="hybridMultilevel"/>
    <w:tmpl w:val="D164733E"/>
    <w:name w:val="WW8Num52"/>
    <w:lvl w:ilvl="0" w:tplc="0C0A0001">
      <w:start w:val="1"/>
      <w:numFmt w:val="bullet"/>
      <w:lvlText w:val=""/>
      <w:lvlJc w:val="left"/>
      <w:pPr>
        <w:tabs>
          <w:tab w:val="num" w:pos="360"/>
        </w:tabs>
        <w:ind w:left="360" w:hanging="360"/>
      </w:pPr>
      <w:rPr>
        <w:rFonts w:ascii="Symbol" w:hAnsi="Symbol" w:hint="default"/>
      </w:rPr>
    </w:lvl>
    <w:lvl w:ilvl="1" w:tplc="0C0A000F">
      <w:start w:val="1"/>
      <w:numFmt w:val="decimal"/>
      <w:lvlText w:val="%2."/>
      <w:lvlJc w:val="left"/>
      <w:pPr>
        <w:tabs>
          <w:tab w:val="num" w:pos="1080"/>
        </w:tabs>
        <w:ind w:left="1080" w:hanging="360"/>
      </w:pPr>
      <w:rPr>
        <w:rFonts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08" w15:restartNumberingAfterBreak="0">
    <w:nsid w:val="3E5A3BE7"/>
    <w:multiLevelType w:val="hybridMultilevel"/>
    <w:tmpl w:val="9706707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9" w15:restartNumberingAfterBreak="0">
    <w:nsid w:val="3F4A422F"/>
    <w:multiLevelType w:val="hybridMultilevel"/>
    <w:tmpl w:val="E1340722"/>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0" w15:restartNumberingAfterBreak="0">
    <w:nsid w:val="40FC52EE"/>
    <w:multiLevelType w:val="multilevel"/>
    <w:tmpl w:val="77346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2950F90"/>
    <w:multiLevelType w:val="multilevel"/>
    <w:tmpl w:val="730AC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42A27B78"/>
    <w:multiLevelType w:val="hybridMultilevel"/>
    <w:tmpl w:val="0E08CDE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3" w15:restartNumberingAfterBreak="0">
    <w:nsid w:val="42F74BAE"/>
    <w:multiLevelType w:val="hybridMultilevel"/>
    <w:tmpl w:val="FC7CBC2C"/>
    <w:lvl w:ilvl="0" w:tplc="20467D1A">
      <w:start w:val="1"/>
      <w:numFmt w:val="decimal"/>
      <w:lvlText w:val="2.%1"/>
      <w:lvlJc w:val="left"/>
      <w:pPr>
        <w:ind w:left="720" w:hanging="360"/>
      </w:pPr>
      <w:rPr>
        <w:rFonts w:hint="default"/>
      </w:rPr>
    </w:lvl>
    <w:lvl w:ilvl="1" w:tplc="AFE219C2">
      <w:start w:val="1"/>
      <w:numFmt w:val="decimal"/>
      <w:lvlText w:val="2.9.%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4470F8D"/>
    <w:multiLevelType w:val="multilevel"/>
    <w:tmpl w:val="EBB2AC8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45992F98"/>
    <w:multiLevelType w:val="hybridMultilevel"/>
    <w:tmpl w:val="41B8C460"/>
    <w:lvl w:ilvl="0" w:tplc="080A0001">
      <w:start w:val="1"/>
      <w:numFmt w:val="bullet"/>
      <w:lvlText w:val=""/>
      <w:lvlJc w:val="left"/>
      <w:pPr>
        <w:ind w:left="720" w:hanging="360"/>
      </w:pPr>
      <w:rPr>
        <w:rFonts w:ascii="Symbol" w:hAnsi="Symbo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6" w15:restartNumberingAfterBreak="0">
    <w:nsid w:val="45E118CC"/>
    <w:multiLevelType w:val="hybridMultilevel"/>
    <w:tmpl w:val="037E4772"/>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7" w15:restartNumberingAfterBreak="0">
    <w:nsid w:val="46E50EB3"/>
    <w:multiLevelType w:val="hybridMultilevel"/>
    <w:tmpl w:val="3E3C0A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15:restartNumberingAfterBreak="0">
    <w:nsid w:val="47107659"/>
    <w:multiLevelType w:val="multilevel"/>
    <w:tmpl w:val="48AA2228"/>
    <w:lvl w:ilvl="0">
      <w:start w:val="1"/>
      <w:numFmt w:val="decimal"/>
      <w:lvlText w:val="%1."/>
      <w:lvlJc w:val="left"/>
      <w:pPr>
        <w:ind w:left="1060" w:hanging="360"/>
      </w:pPr>
    </w:lvl>
    <w:lvl w:ilvl="1">
      <w:start w:val="1"/>
      <w:numFmt w:val="decimal"/>
      <w:isLgl/>
      <w:lvlText w:val="%1.%2"/>
      <w:lvlJc w:val="left"/>
      <w:pPr>
        <w:ind w:left="1060" w:hanging="360"/>
      </w:pPr>
    </w:lvl>
    <w:lvl w:ilvl="2">
      <w:start w:val="1"/>
      <w:numFmt w:val="decimal"/>
      <w:isLgl/>
      <w:lvlText w:val="%1.%2.%3"/>
      <w:lvlJc w:val="left"/>
      <w:pPr>
        <w:ind w:left="1420" w:hanging="720"/>
      </w:pPr>
    </w:lvl>
    <w:lvl w:ilvl="3">
      <w:start w:val="1"/>
      <w:numFmt w:val="decimal"/>
      <w:isLgl/>
      <w:lvlText w:val="%1.%2.%3.%4"/>
      <w:lvlJc w:val="left"/>
      <w:pPr>
        <w:ind w:left="1420" w:hanging="720"/>
      </w:pPr>
    </w:lvl>
    <w:lvl w:ilvl="4">
      <w:start w:val="1"/>
      <w:numFmt w:val="decimal"/>
      <w:isLgl/>
      <w:lvlText w:val="%1.%2.%3.%4.%5"/>
      <w:lvlJc w:val="left"/>
      <w:pPr>
        <w:ind w:left="1780" w:hanging="1080"/>
      </w:pPr>
    </w:lvl>
    <w:lvl w:ilvl="5">
      <w:start w:val="1"/>
      <w:numFmt w:val="decimal"/>
      <w:isLgl/>
      <w:lvlText w:val="%1.%2.%3.%4.%5.%6"/>
      <w:lvlJc w:val="left"/>
      <w:pPr>
        <w:ind w:left="1780" w:hanging="1080"/>
      </w:pPr>
    </w:lvl>
    <w:lvl w:ilvl="6">
      <w:start w:val="1"/>
      <w:numFmt w:val="decimal"/>
      <w:isLgl/>
      <w:lvlText w:val="%1.%2.%3.%4.%5.%6.%7"/>
      <w:lvlJc w:val="left"/>
      <w:pPr>
        <w:ind w:left="2140" w:hanging="1440"/>
      </w:pPr>
    </w:lvl>
    <w:lvl w:ilvl="7">
      <w:start w:val="1"/>
      <w:numFmt w:val="decimal"/>
      <w:isLgl/>
      <w:lvlText w:val="%1.%2.%3.%4.%5.%6.%7.%8"/>
      <w:lvlJc w:val="left"/>
      <w:pPr>
        <w:ind w:left="2140" w:hanging="1440"/>
      </w:pPr>
    </w:lvl>
    <w:lvl w:ilvl="8">
      <w:start w:val="1"/>
      <w:numFmt w:val="decimal"/>
      <w:isLgl/>
      <w:lvlText w:val="%1.%2.%3.%4.%5.%6.%7.%8.%9"/>
      <w:lvlJc w:val="left"/>
      <w:pPr>
        <w:ind w:left="2500" w:hanging="1800"/>
      </w:pPr>
    </w:lvl>
  </w:abstractNum>
  <w:abstractNum w:abstractNumId="119" w15:restartNumberingAfterBreak="0">
    <w:nsid w:val="474F7675"/>
    <w:multiLevelType w:val="hybridMultilevel"/>
    <w:tmpl w:val="95E03002"/>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0" w15:restartNumberingAfterBreak="0">
    <w:nsid w:val="492314E9"/>
    <w:multiLevelType w:val="hybridMultilevel"/>
    <w:tmpl w:val="DE3C45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15:restartNumberingAfterBreak="0">
    <w:nsid w:val="4ABA0F1E"/>
    <w:multiLevelType w:val="hybridMultilevel"/>
    <w:tmpl w:val="E1340722"/>
    <w:lvl w:ilvl="0" w:tplc="080A0017">
      <w:start w:val="1"/>
      <w:numFmt w:val="lowerLetter"/>
      <w:lvlText w:val="%1)"/>
      <w:lvlJc w:val="left"/>
      <w:pPr>
        <w:ind w:left="1800" w:hanging="360"/>
      </w:pPr>
      <w:rPr>
        <w:rFonts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22" w15:restartNumberingAfterBreak="0">
    <w:nsid w:val="4B7A59D5"/>
    <w:multiLevelType w:val="hybridMultilevel"/>
    <w:tmpl w:val="14F8E2A8"/>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3" w15:restartNumberingAfterBreak="0">
    <w:nsid w:val="4C324D2B"/>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4" w15:restartNumberingAfterBreak="0">
    <w:nsid w:val="4D0461F3"/>
    <w:multiLevelType w:val="hybridMultilevel"/>
    <w:tmpl w:val="E06AF9A8"/>
    <w:lvl w:ilvl="0" w:tplc="080A0001">
      <w:numFmt w:val="bullet"/>
      <w:lvlText w:val=""/>
      <w:lvlJc w:val="left"/>
      <w:pPr>
        <w:ind w:left="3600" w:hanging="360"/>
      </w:pPr>
      <w:rPr>
        <w:rFonts w:ascii="Symbol" w:eastAsia="Times New Roman" w:hAnsi="Symbol" w:cs="Times New Roman" w:hint="default"/>
      </w:rPr>
    </w:lvl>
    <w:lvl w:ilvl="1" w:tplc="080A0003" w:tentative="1">
      <w:start w:val="1"/>
      <w:numFmt w:val="bullet"/>
      <w:lvlText w:val="o"/>
      <w:lvlJc w:val="left"/>
      <w:pPr>
        <w:ind w:left="4320" w:hanging="360"/>
      </w:pPr>
      <w:rPr>
        <w:rFonts w:ascii="Courier New" w:hAnsi="Courier New" w:cs="Courier New" w:hint="default"/>
      </w:rPr>
    </w:lvl>
    <w:lvl w:ilvl="2" w:tplc="080A0005" w:tentative="1">
      <w:start w:val="1"/>
      <w:numFmt w:val="bullet"/>
      <w:lvlText w:val=""/>
      <w:lvlJc w:val="left"/>
      <w:pPr>
        <w:ind w:left="5040" w:hanging="360"/>
      </w:pPr>
      <w:rPr>
        <w:rFonts w:ascii="Wingdings" w:hAnsi="Wingdings" w:hint="default"/>
      </w:rPr>
    </w:lvl>
    <w:lvl w:ilvl="3" w:tplc="080A0001" w:tentative="1">
      <w:start w:val="1"/>
      <w:numFmt w:val="bullet"/>
      <w:lvlText w:val=""/>
      <w:lvlJc w:val="left"/>
      <w:pPr>
        <w:ind w:left="5760" w:hanging="360"/>
      </w:pPr>
      <w:rPr>
        <w:rFonts w:ascii="Symbol" w:hAnsi="Symbol" w:hint="default"/>
      </w:rPr>
    </w:lvl>
    <w:lvl w:ilvl="4" w:tplc="080A0003" w:tentative="1">
      <w:start w:val="1"/>
      <w:numFmt w:val="bullet"/>
      <w:lvlText w:val="o"/>
      <w:lvlJc w:val="left"/>
      <w:pPr>
        <w:ind w:left="6480" w:hanging="360"/>
      </w:pPr>
      <w:rPr>
        <w:rFonts w:ascii="Courier New" w:hAnsi="Courier New" w:cs="Courier New" w:hint="default"/>
      </w:rPr>
    </w:lvl>
    <w:lvl w:ilvl="5" w:tplc="080A0005" w:tentative="1">
      <w:start w:val="1"/>
      <w:numFmt w:val="bullet"/>
      <w:lvlText w:val=""/>
      <w:lvlJc w:val="left"/>
      <w:pPr>
        <w:ind w:left="7200" w:hanging="360"/>
      </w:pPr>
      <w:rPr>
        <w:rFonts w:ascii="Wingdings" w:hAnsi="Wingdings" w:hint="default"/>
      </w:rPr>
    </w:lvl>
    <w:lvl w:ilvl="6" w:tplc="080A0001" w:tentative="1">
      <w:start w:val="1"/>
      <w:numFmt w:val="bullet"/>
      <w:lvlText w:val=""/>
      <w:lvlJc w:val="left"/>
      <w:pPr>
        <w:ind w:left="7920" w:hanging="360"/>
      </w:pPr>
      <w:rPr>
        <w:rFonts w:ascii="Symbol" w:hAnsi="Symbol" w:hint="default"/>
      </w:rPr>
    </w:lvl>
    <w:lvl w:ilvl="7" w:tplc="080A0003" w:tentative="1">
      <w:start w:val="1"/>
      <w:numFmt w:val="bullet"/>
      <w:lvlText w:val="o"/>
      <w:lvlJc w:val="left"/>
      <w:pPr>
        <w:ind w:left="8640" w:hanging="360"/>
      </w:pPr>
      <w:rPr>
        <w:rFonts w:ascii="Courier New" w:hAnsi="Courier New" w:cs="Courier New" w:hint="default"/>
      </w:rPr>
    </w:lvl>
    <w:lvl w:ilvl="8" w:tplc="080A0005" w:tentative="1">
      <w:start w:val="1"/>
      <w:numFmt w:val="bullet"/>
      <w:lvlText w:val=""/>
      <w:lvlJc w:val="left"/>
      <w:pPr>
        <w:ind w:left="9360" w:hanging="360"/>
      </w:pPr>
      <w:rPr>
        <w:rFonts w:ascii="Wingdings" w:hAnsi="Wingdings" w:hint="default"/>
      </w:rPr>
    </w:lvl>
  </w:abstractNum>
  <w:abstractNum w:abstractNumId="125" w15:restartNumberingAfterBreak="0">
    <w:nsid w:val="4D1E3EED"/>
    <w:multiLevelType w:val="hybridMultilevel"/>
    <w:tmpl w:val="8E9A3236"/>
    <w:lvl w:ilvl="0" w:tplc="F6C8F236">
      <w:start w:val="8"/>
      <w:numFmt w:val="decimal"/>
      <w:lvlText w:val="%1."/>
      <w:lvlJc w:val="left"/>
      <w:pPr>
        <w:ind w:left="144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6"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7" w15:restartNumberingAfterBreak="0">
    <w:nsid w:val="520261E0"/>
    <w:multiLevelType w:val="multilevel"/>
    <w:tmpl w:val="FFFFFFFF"/>
    <w:lvl w:ilvl="0">
      <w:start w:val="1"/>
      <w:numFmt w:val="lowerRoman"/>
      <w:lvlText w:val="%1."/>
      <w:lvlJc w:val="left"/>
      <w:pPr>
        <w:ind w:left="1146"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525959F7"/>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9" w15:restartNumberingAfterBreak="0">
    <w:nsid w:val="526B1CFE"/>
    <w:multiLevelType w:val="hybridMultilevel"/>
    <w:tmpl w:val="D45EB1C6"/>
    <w:lvl w:ilvl="0" w:tplc="DB3E8500">
      <w:numFmt w:val="bullet"/>
      <w:lvlText w:val="-"/>
      <w:lvlJc w:val="left"/>
      <w:pPr>
        <w:ind w:left="720" w:hanging="360"/>
      </w:pPr>
      <w:rPr>
        <w:rFonts w:ascii="Montserrat Light" w:eastAsia="Times New Roman" w:hAnsi="Montserrat Light"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15:restartNumberingAfterBreak="0">
    <w:nsid w:val="536517C7"/>
    <w:multiLevelType w:val="multilevel"/>
    <w:tmpl w:val="FFFFFFFF"/>
    <w:lvl w:ilvl="0">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31" w15:restartNumberingAfterBreak="0">
    <w:nsid w:val="54C003AA"/>
    <w:multiLevelType w:val="hybridMultilevel"/>
    <w:tmpl w:val="07522E26"/>
    <w:lvl w:ilvl="0" w:tplc="5FACAC7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32" w15:restartNumberingAfterBreak="0">
    <w:nsid w:val="55AC62F3"/>
    <w:multiLevelType w:val="hybridMultilevel"/>
    <w:tmpl w:val="A6884C74"/>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3" w15:restartNumberingAfterBreak="0">
    <w:nsid w:val="55F43B94"/>
    <w:multiLevelType w:val="multilevel"/>
    <w:tmpl w:val="C14656A4"/>
    <w:lvl w:ilvl="0">
      <w:start w:val="1"/>
      <w:numFmt w:val="upperRoman"/>
      <w:lvlText w:val="%1."/>
      <w:lvlJc w:val="right"/>
      <w:pPr>
        <w:tabs>
          <w:tab w:val="num" w:pos="644"/>
        </w:tabs>
        <w:ind w:left="644" w:hanging="360"/>
      </w:pPr>
      <w:rPr>
        <w:b w:val="0"/>
        <w:sz w:val="22"/>
        <w:szCs w:val="22"/>
      </w:rPr>
    </w:lvl>
    <w:lvl w:ilvl="1">
      <w:start w:val="1"/>
      <w:numFmt w:val="lowerLetter"/>
      <w:lvlText w:val="%2."/>
      <w:lvlJc w:val="left"/>
      <w:pPr>
        <w:tabs>
          <w:tab w:val="num" w:pos="1440"/>
        </w:tabs>
        <w:ind w:left="1440" w:hanging="360"/>
      </w:pPr>
    </w:lvl>
    <w:lvl w:ilvl="2">
      <w:numFmt w:val="bullet"/>
      <w:lvlText w:val="-"/>
      <w:lvlJc w:val="left"/>
      <w:pPr>
        <w:ind w:left="2340" w:hanging="360"/>
      </w:pPr>
      <w:rPr>
        <w:rFonts w:ascii="Arial" w:eastAsia="Times New Roman" w:hAnsi="Arial" w:cs="Arial" w:hint="default"/>
        <w:b/>
      </w:rPr>
    </w:lvl>
    <w:lvl w:ilvl="3">
      <w:start w:val="5"/>
      <w:numFmt w:val="decimal"/>
      <w:lvlText w:val="%4."/>
      <w:lvlJc w:val="left"/>
      <w:pPr>
        <w:ind w:left="2880" w:hanging="360"/>
      </w:pPr>
      <w:rPr>
        <w:b/>
        <w:bCs/>
        <w:color w:val="00000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15:restartNumberingAfterBreak="0">
    <w:nsid w:val="56A4212E"/>
    <w:multiLevelType w:val="hybridMultilevel"/>
    <w:tmpl w:val="CF8235D2"/>
    <w:lvl w:ilvl="0" w:tplc="080A0017">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15:restartNumberingAfterBreak="0">
    <w:nsid w:val="578301B4"/>
    <w:multiLevelType w:val="hybridMultilevel"/>
    <w:tmpl w:val="1C0AF90C"/>
    <w:lvl w:ilvl="0" w:tplc="080A0017">
      <w:start w:val="1"/>
      <w:numFmt w:val="lowerLetter"/>
      <w:lvlText w:val="%1)"/>
      <w:lvlJc w:val="left"/>
      <w:pPr>
        <w:ind w:left="1068" w:hanging="360"/>
      </w:pPr>
    </w:lvl>
    <w:lvl w:ilvl="1" w:tplc="080A0019">
      <w:start w:val="1"/>
      <w:numFmt w:val="lowerLetter"/>
      <w:lvlText w:val="%2."/>
      <w:lvlJc w:val="left"/>
      <w:pPr>
        <w:ind w:left="1788" w:hanging="360"/>
      </w:pPr>
    </w:lvl>
    <w:lvl w:ilvl="2" w:tplc="F490DC00">
      <w:start w:val="1"/>
      <w:numFmt w:val="decimal"/>
      <w:lvlText w:val="%3."/>
      <w:lvlJc w:val="left"/>
      <w:pPr>
        <w:ind w:left="2688" w:hanging="360"/>
      </w:pPr>
      <w:rPr>
        <w:rFonts w:hint="default"/>
      </w:r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36" w15:restartNumberingAfterBreak="0">
    <w:nsid w:val="578F5D3B"/>
    <w:multiLevelType w:val="hybridMultilevel"/>
    <w:tmpl w:val="B3CC171A"/>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15:restartNumberingAfterBreak="0">
    <w:nsid w:val="59886FFF"/>
    <w:multiLevelType w:val="hybridMultilevel"/>
    <w:tmpl w:val="BDB2EEB4"/>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38"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139" w15:restartNumberingAfterBreak="0">
    <w:nsid w:val="5AC3461A"/>
    <w:multiLevelType w:val="hybridMultilevel"/>
    <w:tmpl w:val="4CF6E5CA"/>
    <w:lvl w:ilvl="0" w:tplc="270421C2">
      <w:start w:val="1"/>
      <w:numFmt w:val="upp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0" w15:restartNumberingAfterBreak="0">
    <w:nsid w:val="5B226096"/>
    <w:multiLevelType w:val="hybridMultilevel"/>
    <w:tmpl w:val="646E5BC6"/>
    <w:lvl w:ilvl="0" w:tplc="080A0001">
      <w:start w:val="1"/>
      <w:numFmt w:val="bullet"/>
      <w:lvlText w:val=""/>
      <w:lvlJc w:val="left"/>
      <w:pPr>
        <w:ind w:left="580" w:hanging="360"/>
      </w:pPr>
      <w:rPr>
        <w:rFonts w:ascii="Symbol" w:hAnsi="Symbol" w:hint="default"/>
      </w:rPr>
    </w:lvl>
    <w:lvl w:ilvl="1" w:tplc="080A0003">
      <w:start w:val="1"/>
      <w:numFmt w:val="bullet"/>
      <w:lvlText w:val="o"/>
      <w:lvlJc w:val="left"/>
      <w:pPr>
        <w:ind w:left="1300" w:hanging="360"/>
      </w:pPr>
      <w:rPr>
        <w:rFonts w:ascii="Courier New" w:hAnsi="Courier New" w:cs="Courier New" w:hint="default"/>
      </w:rPr>
    </w:lvl>
    <w:lvl w:ilvl="2" w:tplc="080A0005">
      <w:start w:val="1"/>
      <w:numFmt w:val="bullet"/>
      <w:lvlText w:val=""/>
      <w:lvlJc w:val="left"/>
      <w:pPr>
        <w:ind w:left="2020" w:hanging="360"/>
      </w:pPr>
      <w:rPr>
        <w:rFonts w:ascii="Wingdings" w:hAnsi="Wingdings" w:hint="default"/>
      </w:rPr>
    </w:lvl>
    <w:lvl w:ilvl="3" w:tplc="080A0001">
      <w:start w:val="1"/>
      <w:numFmt w:val="bullet"/>
      <w:lvlText w:val=""/>
      <w:lvlJc w:val="left"/>
      <w:pPr>
        <w:ind w:left="2740" w:hanging="360"/>
      </w:pPr>
      <w:rPr>
        <w:rFonts w:ascii="Symbol" w:hAnsi="Symbol" w:hint="default"/>
      </w:rPr>
    </w:lvl>
    <w:lvl w:ilvl="4" w:tplc="080A0003">
      <w:start w:val="1"/>
      <w:numFmt w:val="bullet"/>
      <w:lvlText w:val="o"/>
      <w:lvlJc w:val="left"/>
      <w:pPr>
        <w:ind w:left="3460" w:hanging="360"/>
      </w:pPr>
      <w:rPr>
        <w:rFonts w:ascii="Courier New" w:hAnsi="Courier New" w:cs="Courier New" w:hint="default"/>
      </w:rPr>
    </w:lvl>
    <w:lvl w:ilvl="5" w:tplc="080A0005">
      <w:start w:val="1"/>
      <w:numFmt w:val="bullet"/>
      <w:lvlText w:val=""/>
      <w:lvlJc w:val="left"/>
      <w:pPr>
        <w:ind w:left="4180" w:hanging="360"/>
      </w:pPr>
      <w:rPr>
        <w:rFonts w:ascii="Wingdings" w:hAnsi="Wingdings" w:hint="default"/>
      </w:rPr>
    </w:lvl>
    <w:lvl w:ilvl="6" w:tplc="080A0001">
      <w:start w:val="1"/>
      <w:numFmt w:val="bullet"/>
      <w:lvlText w:val=""/>
      <w:lvlJc w:val="left"/>
      <w:pPr>
        <w:ind w:left="4900" w:hanging="360"/>
      </w:pPr>
      <w:rPr>
        <w:rFonts w:ascii="Symbol" w:hAnsi="Symbol" w:hint="default"/>
      </w:rPr>
    </w:lvl>
    <w:lvl w:ilvl="7" w:tplc="080A0003">
      <w:start w:val="1"/>
      <w:numFmt w:val="bullet"/>
      <w:lvlText w:val="o"/>
      <w:lvlJc w:val="left"/>
      <w:pPr>
        <w:ind w:left="5620" w:hanging="360"/>
      </w:pPr>
      <w:rPr>
        <w:rFonts w:ascii="Courier New" w:hAnsi="Courier New" w:cs="Courier New" w:hint="default"/>
      </w:rPr>
    </w:lvl>
    <w:lvl w:ilvl="8" w:tplc="080A0005">
      <w:start w:val="1"/>
      <w:numFmt w:val="bullet"/>
      <w:lvlText w:val=""/>
      <w:lvlJc w:val="left"/>
      <w:pPr>
        <w:ind w:left="6340" w:hanging="360"/>
      </w:pPr>
      <w:rPr>
        <w:rFonts w:ascii="Wingdings" w:hAnsi="Wingdings" w:hint="default"/>
      </w:rPr>
    </w:lvl>
  </w:abstractNum>
  <w:abstractNum w:abstractNumId="141" w15:restartNumberingAfterBreak="0">
    <w:nsid w:val="5B4A6CAB"/>
    <w:multiLevelType w:val="hybridMultilevel"/>
    <w:tmpl w:val="4A481620"/>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2" w15:restartNumberingAfterBreak="0">
    <w:nsid w:val="5CF55A2D"/>
    <w:multiLevelType w:val="hybridMultilevel"/>
    <w:tmpl w:val="BDE0B3AA"/>
    <w:lvl w:ilvl="0" w:tplc="A598462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43" w15:restartNumberingAfterBreak="0">
    <w:nsid w:val="5D5B485B"/>
    <w:multiLevelType w:val="hybridMultilevel"/>
    <w:tmpl w:val="3B5484AC"/>
    <w:lvl w:ilvl="0" w:tplc="3B44247C">
      <w:start w:val="1"/>
      <w:numFmt w:val="decimal"/>
      <w:lvlText w:val="%1."/>
      <w:lvlJc w:val="left"/>
      <w:pPr>
        <w:ind w:left="720" w:hanging="360"/>
      </w:pPr>
      <w:rPr>
        <w:rFonts w:hint="default"/>
        <w:b w:val="0"/>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4" w15:restartNumberingAfterBreak="0">
    <w:nsid w:val="5D9563D8"/>
    <w:multiLevelType w:val="hybridMultilevel"/>
    <w:tmpl w:val="997A7984"/>
    <w:lvl w:ilvl="0" w:tplc="FFFFFFFF">
      <w:start w:val="1"/>
      <w:numFmt w:val="decimal"/>
      <w:lvlText w:val="4.%1"/>
      <w:lvlJc w:val="left"/>
      <w:pPr>
        <w:ind w:left="1060" w:hanging="360"/>
      </w:pPr>
      <w:rPr>
        <w:rFonts w:ascii="Montserrat Light" w:hAnsi="Montserrat Light" w:hint="default"/>
        <w:b/>
        <w:bCs w:val="0"/>
      </w:rPr>
    </w:lvl>
    <w:lvl w:ilvl="1" w:tplc="FFFFFFFF">
      <w:start w:val="1"/>
      <w:numFmt w:val="lowerLetter"/>
      <w:lvlText w:val="%2."/>
      <w:lvlJc w:val="left"/>
      <w:pPr>
        <w:ind w:left="1780" w:hanging="360"/>
      </w:pPr>
    </w:lvl>
    <w:lvl w:ilvl="2" w:tplc="FFFFFFFF">
      <w:start w:val="1"/>
      <w:numFmt w:val="lowerRoman"/>
      <w:lvlText w:val="%3."/>
      <w:lvlJc w:val="right"/>
      <w:pPr>
        <w:ind w:left="2500" w:hanging="180"/>
      </w:pPr>
    </w:lvl>
    <w:lvl w:ilvl="3" w:tplc="FFFFFFFF">
      <w:start w:val="1"/>
      <w:numFmt w:val="decimal"/>
      <w:lvlText w:val="%4."/>
      <w:lvlJc w:val="left"/>
      <w:pPr>
        <w:ind w:left="3220" w:hanging="360"/>
      </w:pPr>
    </w:lvl>
    <w:lvl w:ilvl="4" w:tplc="FFFFFFFF">
      <w:start w:val="1"/>
      <w:numFmt w:val="lowerLetter"/>
      <w:lvlText w:val="%5."/>
      <w:lvlJc w:val="left"/>
      <w:pPr>
        <w:ind w:left="3940" w:hanging="360"/>
      </w:pPr>
    </w:lvl>
    <w:lvl w:ilvl="5" w:tplc="FFFFFFFF">
      <w:start w:val="1"/>
      <w:numFmt w:val="lowerRoman"/>
      <w:lvlText w:val="%6."/>
      <w:lvlJc w:val="right"/>
      <w:pPr>
        <w:ind w:left="4660" w:hanging="180"/>
      </w:pPr>
    </w:lvl>
    <w:lvl w:ilvl="6" w:tplc="FFFFFFFF">
      <w:start w:val="1"/>
      <w:numFmt w:val="decimal"/>
      <w:lvlText w:val="%7."/>
      <w:lvlJc w:val="left"/>
      <w:pPr>
        <w:ind w:left="5380" w:hanging="360"/>
      </w:pPr>
    </w:lvl>
    <w:lvl w:ilvl="7" w:tplc="FFFFFFFF">
      <w:start w:val="1"/>
      <w:numFmt w:val="lowerLetter"/>
      <w:lvlText w:val="%8."/>
      <w:lvlJc w:val="left"/>
      <w:pPr>
        <w:ind w:left="6100" w:hanging="360"/>
      </w:pPr>
    </w:lvl>
    <w:lvl w:ilvl="8" w:tplc="FFFFFFFF">
      <w:start w:val="1"/>
      <w:numFmt w:val="lowerRoman"/>
      <w:lvlText w:val="%9."/>
      <w:lvlJc w:val="right"/>
      <w:pPr>
        <w:ind w:left="6820" w:hanging="180"/>
      </w:pPr>
    </w:lvl>
  </w:abstractNum>
  <w:abstractNum w:abstractNumId="145" w15:restartNumberingAfterBreak="0">
    <w:nsid w:val="5DE60727"/>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46" w15:restartNumberingAfterBreak="0">
    <w:nsid w:val="5E52490C"/>
    <w:multiLevelType w:val="hybridMultilevel"/>
    <w:tmpl w:val="43046990"/>
    <w:lvl w:ilvl="0" w:tplc="080A0001">
      <w:start w:val="1"/>
      <w:numFmt w:val="bullet"/>
      <w:lvlText w:val=""/>
      <w:lvlJc w:val="left"/>
      <w:pPr>
        <w:ind w:left="1146" w:hanging="360"/>
      </w:pPr>
      <w:rPr>
        <w:rFonts w:ascii="Symbol" w:hAnsi="Symbol" w:hint="default"/>
      </w:rPr>
    </w:lvl>
    <w:lvl w:ilvl="1" w:tplc="080A0003">
      <w:start w:val="1"/>
      <w:numFmt w:val="bullet"/>
      <w:lvlText w:val="o"/>
      <w:lvlJc w:val="left"/>
      <w:pPr>
        <w:ind w:left="1866" w:hanging="360"/>
      </w:pPr>
      <w:rPr>
        <w:rFonts w:ascii="Courier New" w:hAnsi="Courier New" w:cs="Times New Roman" w:hint="default"/>
      </w:rPr>
    </w:lvl>
    <w:lvl w:ilvl="2" w:tplc="080A0005">
      <w:start w:val="1"/>
      <w:numFmt w:val="bullet"/>
      <w:lvlText w:val=""/>
      <w:lvlJc w:val="left"/>
      <w:pPr>
        <w:ind w:left="2586" w:hanging="360"/>
      </w:pPr>
      <w:rPr>
        <w:rFonts w:ascii="Wingdings" w:hAnsi="Wingdings" w:hint="default"/>
      </w:rPr>
    </w:lvl>
    <w:lvl w:ilvl="3" w:tplc="080A0001">
      <w:start w:val="1"/>
      <w:numFmt w:val="bullet"/>
      <w:lvlText w:val=""/>
      <w:lvlJc w:val="left"/>
      <w:pPr>
        <w:ind w:left="3306" w:hanging="360"/>
      </w:pPr>
      <w:rPr>
        <w:rFonts w:ascii="Symbol" w:hAnsi="Symbol" w:hint="default"/>
      </w:rPr>
    </w:lvl>
    <w:lvl w:ilvl="4" w:tplc="080A0003">
      <w:start w:val="1"/>
      <w:numFmt w:val="bullet"/>
      <w:lvlText w:val="o"/>
      <w:lvlJc w:val="left"/>
      <w:pPr>
        <w:ind w:left="4026" w:hanging="360"/>
      </w:pPr>
      <w:rPr>
        <w:rFonts w:ascii="Courier New" w:hAnsi="Courier New" w:cs="Times New Roman" w:hint="default"/>
      </w:rPr>
    </w:lvl>
    <w:lvl w:ilvl="5" w:tplc="080A0005">
      <w:start w:val="1"/>
      <w:numFmt w:val="bullet"/>
      <w:lvlText w:val=""/>
      <w:lvlJc w:val="left"/>
      <w:pPr>
        <w:ind w:left="4746" w:hanging="360"/>
      </w:pPr>
      <w:rPr>
        <w:rFonts w:ascii="Wingdings" w:hAnsi="Wingdings" w:hint="default"/>
      </w:rPr>
    </w:lvl>
    <w:lvl w:ilvl="6" w:tplc="080A0001">
      <w:start w:val="1"/>
      <w:numFmt w:val="bullet"/>
      <w:lvlText w:val=""/>
      <w:lvlJc w:val="left"/>
      <w:pPr>
        <w:ind w:left="5466" w:hanging="360"/>
      </w:pPr>
      <w:rPr>
        <w:rFonts w:ascii="Symbol" w:hAnsi="Symbol" w:hint="default"/>
      </w:rPr>
    </w:lvl>
    <w:lvl w:ilvl="7" w:tplc="080A0003">
      <w:start w:val="1"/>
      <w:numFmt w:val="bullet"/>
      <w:lvlText w:val="o"/>
      <w:lvlJc w:val="left"/>
      <w:pPr>
        <w:ind w:left="6186" w:hanging="360"/>
      </w:pPr>
      <w:rPr>
        <w:rFonts w:ascii="Courier New" w:hAnsi="Courier New" w:cs="Times New Roman" w:hint="default"/>
      </w:rPr>
    </w:lvl>
    <w:lvl w:ilvl="8" w:tplc="080A0005">
      <w:start w:val="1"/>
      <w:numFmt w:val="bullet"/>
      <w:lvlText w:val=""/>
      <w:lvlJc w:val="left"/>
      <w:pPr>
        <w:ind w:left="6906" w:hanging="360"/>
      </w:pPr>
      <w:rPr>
        <w:rFonts w:ascii="Wingdings" w:hAnsi="Wingdings" w:hint="default"/>
      </w:rPr>
    </w:lvl>
  </w:abstractNum>
  <w:abstractNum w:abstractNumId="147" w15:restartNumberingAfterBreak="0">
    <w:nsid w:val="5F022A0B"/>
    <w:multiLevelType w:val="hybridMultilevel"/>
    <w:tmpl w:val="76DE93D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8" w15:restartNumberingAfterBreak="0">
    <w:nsid w:val="5FB2081C"/>
    <w:multiLevelType w:val="hybridMultilevel"/>
    <w:tmpl w:val="AA9E0B36"/>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9" w15:restartNumberingAfterBreak="0">
    <w:nsid w:val="60EF0B58"/>
    <w:multiLevelType w:val="hybridMultilevel"/>
    <w:tmpl w:val="E0802668"/>
    <w:lvl w:ilvl="0" w:tplc="8F680FE2">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0" w15:restartNumberingAfterBreak="0">
    <w:nsid w:val="613D21E6"/>
    <w:multiLevelType w:val="multilevel"/>
    <w:tmpl w:val="4434EE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619F69A9"/>
    <w:multiLevelType w:val="multilevel"/>
    <w:tmpl w:val="6E261D4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1BC2D82"/>
    <w:multiLevelType w:val="multilevel"/>
    <w:tmpl w:val="32EAB656"/>
    <w:lvl w:ilvl="0">
      <w:start w:val="1"/>
      <w:numFmt w:val="decimal"/>
      <w:lvlText w:val="%1."/>
      <w:lvlJc w:val="left"/>
      <w:pPr>
        <w:ind w:left="360" w:hanging="360"/>
      </w:pPr>
      <w:rPr>
        <w:b/>
        <w:i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3" w15:restartNumberingAfterBreak="0">
    <w:nsid w:val="630802D6"/>
    <w:multiLevelType w:val="multilevel"/>
    <w:tmpl w:val="E822F8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67D52BDC"/>
    <w:multiLevelType w:val="hybridMultilevel"/>
    <w:tmpl w:val="C188FCF8"/>
    <w:name w:val="WW8Num43"/>
    <w:lvl w:ilvl="0" w:tplc="0C0A000D">
      <w:start w:val="1"/>
      <w:numFmt w:val="bullet"/>
      <w:lvlText w:val=""/>
      <w:lvlJc w:val="left"/>
      <w:pPr>
        <w:tabs>
          <w:tab w:val="num" w:pos="360"/>
        </w:tabs>
        <w:ind w:left="360" w:hanging="360"/>
      </w:pPr>
      <w:rPr>
        <w:rFonts w:ascii="Wingdings" w:hAnsi="Wingdings"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55" w15:restartNumberingAfterBreak="0">
    <w:nsid w:val="68624D3B"/>
    <w:multiLevelType w:val="hybridMultilevel"/>
    <w:tmpl w:val="8B1EA290"/>
    <w:lvl w:ilvl="0" w:tplc="0C0A0005">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698157AC"/>
    <w:multiLevelType w:val="hybridMultilevel"/>
    <w:tmpl w:val="653C184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Times New Roman"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Times New Roman"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Times New Roman" w:hint="default"/>
      </w:rPr>
    </w:lvl>
    <w:lvl w:ilvl="8" w:tplc="080A0005">
      <w:start w:val="1"/>
      <w:numFmt w:val="bullet"/>
      <w:lvlText w:val=""/>
      <w:lvlJc w:val="left"/>
      <w:pPr>
        <w:ind w:left="6480" w:hanging="360"/>
      </w:pPr>
      <w:rPr>
        <w:rFonts w:ascii="Wingdings" w:hAnsi="Wingdings" w:hint="default"/>
      </w:rPr>
    </w:lvl>
  </w:abstractNum>
  <w:abstractNum w:abstractNumId="157" w15:restartNumberingAfterBreak="0">
    <w:nsid w:val="69CA28E8"/>
    <w:multiLevelType w:val="hybridMultilevel"/>
    <w:tmpl w:val="B3649D8A"/>
    <w:lvl w:ilvl="0" w:tplc="8D4C0834">
      <w:start w:val="14"/>
      <w:numFmt w:val="decimal"/>
      <w:lvlText w:val="%1."/>
      <w:lvlJc w:val="left"/>
      <w:pPr>
        <w:tabs>
          <w:tab w:val="num" w:pos="786"/>
        </w:tabs>
        <w:ind w:left="786" w:hanging="360"/>
      </w:pPr>
      <w:rPr>
        <w:b/>
      </w:rPr>
    </w:lvl>
    <w:lvl w:ilvl="1" w:tplc="0000000D">
      <w:start w:val="1"/>
      <w:numFmt w:val="bullet"/>
      <w:lvlText w:val=""/>
      <w:lvlJc w:val="left"/>
      <w:pPr>
        <w:tabs>
          <w:tab w:val="num" w:pos="1800"/>
        </w:tabs>
        <w:ind w:left="1800" w:hanging="720"/>
      </w:pPr>
      <w:rPr>
        <w:rFonts w:ascii="Symbol" w:hAnsi="Symbol" w:hint="default"/>
        <w:b w:val="0"/>
      </w:rPr>
    </w:lvl>
    <w:lvl w:ilvl="2" w:tplc="5CA0D8A8">
      <w:start w:val="1"/>
      <w:numFmt w:val="lowerLetter"/>
      <w:lvlText w:val="%3)"/>
      <w:lvlJc w:val="left"/>
      <w:pPr>
        <w:tabs>
          <w:tab w:val="num" w:pos="2340"/>
        </w:tabs>
        <w:ind w:left="2340" w:hanging="36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58" w15:restartNumberingAfterBreak="0">
    <w:nsid w:val="6B82210F"/>
    <w:multiLevelType w:val="multilevel"/>
    <w:tmpl w:val="DA6ACC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9" w15:restartNumberingAfterBreak="0">
    <w:nsid w:val="6CC34422"/>
    <w:multiLevelType w:val="multilevel"/>
    <w:tmpl w:val="13C254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6D220395"/>
    <w:multiLevelType w:val="hybridMultilevel"/>
    <w:tmpl w:val="7256F1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1" w15:restartNumberingAfterBreak="0">
    <w:nsid w:val="6F155252"/>
    <w:multiLevelType w:val="hybridMultilevel"/>
    <w:tmpl w:val="B8CAB39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2" w15:restartNumberingAfterBreak="0">
    <w:nsid w:val="722F56B8"/>
    <w:multiLevelType w:val="hybridMultilevel"/>
    <w:tmpl w:val="3BF2263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63" w15:restartNumberingAfterBreak="0">
    <w:nsid w:val="73C776BF"/>
    <w:multiLevelType w:val="hybridMultilevel"/>
    <w:tmpl w:val="B62E8FDE"/>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64" w15:restartNumberingAfterBreak="0">
    <w:nsid w:val="7490054C"/>
    <w:multiLevelType w:val="hybridMultilevel"/>
    <w:tmpl w:val="D6A86B8E"/>
    <w:lvl w:ilvl="0" w:tplc="5E88E994">
      <w:start w:val="13"/>
      <w:numFmt w:val="decimal"/>
      <w:lvlText w:val="%1."/>
      <w:lvlJc w:val="left"/>
      <w:pPr>
        <w:ind w:left="1069" w:hanging="360"/>
      </w:pPr>
      <w:rPr>
        <w:rFonts w:hint="default"/>
      </w:rPr>
    </w:lvl>
    <w:lvl w:ilvl="1" w:tplc="080A0019">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65"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6" w15:restartNumberingAfterBreak="0">
    <w:nsid w:val="7541084B"/>
    <w:multiLevelType w:val="hybridMultilevel"/>
    <w:tmpl w:val="B30E9B0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67" w15:restartNumberingAfterBreak="0">
    <w:nsid w:val="75562C2A"/>
    <w:multiLevelType w:val="multilevel"/>
    <w:tmpl w:val="3EBE8C40"/>
    <w:lvl w:ilvl="0">
      <w:start w:val="1"/>
      <w:numFmt w:val="decimal"/>
      <w:lvlText w:val="%1."/>
      <w:lvlJc w:val="left"/>
      <w:pPr>
        <w:ind w:left="2688" w:hanging="360"/>
      </w:pPr>
      <w:rPr>
        <w:rFonts w:hint="default"/>
      </w:rPr>
    </w:lvl>
    <w:lvl w:ilvl="1">
      <w:start w:val="1"/>
      <w:numFmt w:val="decimal"/>
      <w:isLgl/>
      <w:lvlText w:val="%1.%2"/>
      <w:lvlJc w:val="left"/>
      <w:pPr>
        <w:ind w:left="644" w:hanging="360"/>
      </w:pPr>
      <w:rPr>
        <w:rFonts w:hint="default"/>
        <w:b/>
        <w:bCs w:val="0"/>
      </w:rPr>
    </w:lvl>
    <w:lvl w:ilvl="2">
      <w:start w:val="1"/>
      <w:numFmt w:val="decimal"/>
      <w:isLgl/>
      <w:lvlText w:val="%1.%2.%3"/>
      <w:lvlJc w:val="left"/>
      <w:pPr>
        <w:ind w:left="1288" w:hanging="720"/>
      </w:pPr>
      <w:rPr>
        <w:rFonts w:hint="default"/>
        <w:b/>
        <w:bCs/>
      </w:rPr>
    </w:lvl>
    <w:lvl w:ilvl="3">
      <w:start w:val="1"/>
      <w:numFmt w:val="decimal"/>
      <w:isLgl/>
      <w:lvlText w:val="%1.%2.%3.%4"/>
      <w:lvlJc w:val="left"/>
      <w:pPr>
        <w:ind w:left="3048" w:hanging="720"/>
      </w:pPr>
      <w:rPr>
        <w:rFonts w:hint="default"/>
      </w:rPr>
    </w:lvl>
    <w:lvl w:ilvl="4">
      <w:start w:val="1"/>
      <w:numFmt w:val="decimal"/>
      <w:isLgl/>
      <w:lvlText w:val="%1.%2.%3.%4.%5"/>
      <w:lvlJc w:val="left"/>
      <w:pPr>
        <w:ind w:left="3408" w:hanging="1080"/>
      </w:pPr>
      <w:rPr>
        <w:rFonts w:hint="default"/>
      </w:rPr>
    </w:lvl>
    <w:lvl w:ilvl="5">
      <w:start w:val="1"/>
      <w:numFmt w:val="decimal"/>
      <w:isLgl/>
      <w:lvlText w:val="%1.%2.%3.%4.%5.%6"/>
      <w:lvlJc w:val="left"/>
      <w:pPr>
        <w:ind w:left="3408" w:hanging="1080"/>
      </w:pPr>
      <w:rPr>
        <w:rFonts w:hint="default"/>
      </w:rPr>
    </w:lvl>
    <w:lvl w:ilvl="6">
      <w:start w:val="1"/>
      <w:numFmt w:val="decimal"/>
      <w:isLgl/>
      <w:lvlText w:val="%1.%2.%3.%4.%5.%6.%7"/>
      <w:lvlJc w:val="left"/>
      <w:pPr>
        <w:ind w:left="3768" w:hanging="1440"/>
      </w:pPr>
      <w:rPr>
        <w:rFonts w:hint="default"/>
      </w:rPr>
    </w:lvl>
    <w:lvl w:ilvl="7">
      <w:start w:val="1"/>
      <w:numFmt w:val="decimal"/>
      <w:isLgl/>
      <w:lvlText w:val="%1.%2.%3.%4.%5.%6.%7.%8"/>
      <w:lvlJc w:val="left"/>
      <w:pPr>
        <w:ind w:left="3768" w:hanging="1440"/>
      </w:pPr>
      <w:rPr>
        <w:rFonts w:hint="default"/>
      </w:rPr>
    </w:lvl>
    <w:lvl w:ilvl="8">
      <w:start w:val="1"/>
      <w:numFmt w:val="decimal"/>
      <w:isLgl/>
      <w:lvlText w:val="%1.%2.%3.%4.%5.%6.%7.%8.%9"/>
      <w:lvlJc w:val="left"/>
      <w:pPr>
        <w:ind w:left="4128" w:hanging="1800"/>
      </w:pPr>
      <w:rPr>
        <w:rFonts w:hint="default"/>
      </w:rPr>
    </w:lvl>
  </w:abstractNum>
  <w:abstractNum w:abstractNumId="168" w15:restartNumberingAfterBreak="0">
    <w:nsid w:val="75B4584F"/>
    <w:multiLevelType w:val="hybridMultilevel"/>
    <w:tmpl w:val="44FE1E9A"/>
    <w:lvl w:ilvl="0" w:tplc="080A0015">
      <w:start w:val="1"/>
      <w:numFmt w:val="upperLetter"/>
      <w:lvlText w:val="%1."/>
      <w:lvlJc w:val="left"/>
      <w:pPr>
        <w:ind w:left="720" w:hanging="360"/>
      </w:p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69" w15:restartNumberingAfterBreak="0">
    <w:nsid w:val="76777420"/>
    <w:multiLevelType w:val="hybridMultilevel"/>
    <w:tmpl w:val="E444B0BC"/>
    <w:lvl w:ilvl="0" w:tplc="09AECEA4">
      <w:start w:val="1"/>
      <w:numFmt w:val="lowerLetter"/>
      <w:lvlText w:val="%1)"/>
      <w:lvlJc w:val="left"/>
      <w:pPr>
        <w:tabs>
          <w:tab w:val="num" w:pos="720"/>
        </w:tabs>
        <w:ind w:left="720" w:hanging="360"/>
      </w:pPr>
      <w:rPr>
        <w:rFonts w:cs="Times New Roman"/>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170" w15:restartNumberingAfterBreak="0">
    <w:nsid w:val="767D6717"/>
    <w:multiLevelType w:val="hybridMultilevel"/>
    <w:tmpl w:val="D6DEBA1C"/>
    <w:lvl w:ilvl="0" w:tplc="5EB837B4">
      <w:start w:val="1"/>
      <w:numFmt w:val="lowerLetter"/>
      <w:lvlText w:val="%1)"/>
      <w:lvlJc w:val="left"/>
      <w:pPr>
        <w:ind w:left="720" w:hanging="360"/>
      </w:pPr>
      <w:rPr>
        <w:b/>
      </w:rPr>
    </w:lvl>
    <w:lvl w:ilvl="1" w:tplc="080A0003">
      <w:start w:val="1"/>
      <w:numFmt w:val="bullet"/>
      <w:lvlText w:val="o"/>
      <w:lvlJc w:val="left"/>
      <w:pPr>
        <w:ind w:left="1440" w:hanging="360"/>
      </w:pPr>
      <w:rPr>
        <w:rFonts w:ascii="Courier New" w:hAnsi="Courier New" w:cs="Courier New"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1" w15:restartNumberingAfterBreak="0">
    <w:nsid w:val="76A32DF1"/>
    <w:multiLevelType w:val="multilevel"/>
    <w:tmpl w:val="516AC372"/>
    <w:lvl w:ilvl="0">
      <w:start w:val="1"/>
      <w:numFmt w:val="decimal"/>
      <w:lvlText w:val="%1."/>
      <w:lvlJc w:val="left"/>
      <w:pPr>
        <w:ind w:left="360" w:hanging="360"/>
      </w:pPr>
      <w:rPr>
        <w:b/>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76E21F3D"/>
    <w:multiLevelType w:val="hybridMultilevel"/>
    <w:tmpl w:val="3D6CEA7E"/>
    <w:lvl w:ilvl="0" w:tplc="86FCF23A">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3" w15:restartNumberingAfterBreak="0">
    <w:nsid w:val="77BC2893"/>
    <w:multiLevelType w:val="hybridMultilevel"/>
    <w:tmpl w:val="99F83F8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15:restartNumberingAfterBreak="0">
    <w:nsid w:val="77D31BFB"/>
    <w:multiLevelType w:val="hybridMultilevel"/>
    <w:tmpl w:val="30E047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5" w15:restartNumberingAfterBreak="0">
    <w:nsid w:val="783D02D3"/>
    <w:multiLevelType w:val="multilevel"/>
    <w:tmpl w:val="F0882AE2"/>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6" w15:restartNumberingAfterBreak="0">
    <w:nsid w:val="79A44E2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7" w15:restartNumberingAfterBreak="0">
    <w:nsid w:val="7AFF5F96"/>
    <w:multiLevelType w:val="hybridMultilevel"/>
    <w:tmpl w:val="C95A0A04"/>
    <w:lvl w:ilvl="0" w:tplc="56568F38">
      <w:start w:val="1"/>
      <w:numFmt w:val="upperRoman"/>
      <w:lvlText w:val="%1."/>
      <w:lvlJc w:val="left"/>
      <w:pPr>
        <w:ind w:left="1077" w:hanging="720"/>
      </w:pPr>
      <w:rPr>
        <w:rFonts w:hint="default"/>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178" w15:restartNumberingAfterBreak="0">
    <w:nsid w:val="7B37410E"/>
    <w:multiLevelType w:val="hybridMultilevel"/>
    <w:tmpl w:val="006EBEC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9" w15:restartNumberingAfterBreak="0">
    <w:nsid w:val="7BE965EB"/>
    <w:multiLevelType w:val="hybridMultilevel"/>
    <w:tmpl w:val="8F740014"/>
    <w:lvl w:ilvl="0" w:tplc="080A0017">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80" w15:restartNumberingAfterBreak="0">
    <w:nsid w:val="7C260001"/>
    <w:multiLevelType w:val="hybridMultilevel"/>
    <w:tmpl w:val="62F244D2"/>
    <w:lvl w:ilvl="0" w:tplc="080A0001">
      <w:start w:val="1"/>
      <w:numFmt w:val="bullet"/>
      <w:lvlText w:val=""/>
      <w:lvlJc w:val="left"/>
      <w:pPr>
        <w:ind w:left="768" w:hanging="360"/>
      </w:pPr>
      <w:rPr>
        <w:rFonts w:ascii="Symbol" w:hAnsi="Symbol" w:hint="default"/>
      </w:rPr>
    </w:lvl>
    <w:lvl w:ilvl="1" w:tplc="080A0003">
      <w:start w:val="1"/>
      <w:numFmt w:val="bullet"/>
      <w:lvlText w:val="o"/>
      <w:lvlJc w:val="left"/>
      <w:pPr>
        <w:ind w:left="1488" w:hanging="360"/>
      </w:pPr>
      <w:rPr>
        <w:rFonts w:ascii="Courier New" w:hAnsi="Courier New" w:cs="Courier New" w:hint="default"/>
      </w:rPr>
    </w:lvl>
    <w:lvl w:ilvl="2" w:tplc="080A0005" w:tentative="1">
      <w:start w:val="1"/>
      <w:numFmt w:val="bullet"/>
      <w:lvlText w:val=""/>
      <w:lvlJc w:val="left"/>
      <w:pPr>
        <w:ind w:left="2208" w:hanging="360"/>
      </w:pPr>
      <w:rPr>
        <w:rFonts w:ascii="Wingdings" w:hAnsi="Wingdings" w:hint="default"/>
      </w:rPr>
    </w:lvl>
    <w:lvl w:ilvl="3" w:tplc="080A0001" w:tentative="1">
      <w:start w:val="1"/>
      <w:numFmt w:val="bullet"/>
      <w:lvlText w:val=""/>
      <w:lvlJc w:val="left"/>
      <w:pPr>
        <w:ind w:left="2928" w:hanging="360"/>
      </w:pPr>
      <w:rPr>
        <w:rFonts w:ascii="Symbol" w:hAnsi="Symbol" w:hint="default"/>
      </w:rPr>
    </w:lvl>
    <w:lvl w:ilvl="4" w:tplc="080A0003" w:tentative="1">
      <w:start w:val="1"/>
      <w:numFmt w:val="bullet"/>
      <w:lvlText w:val="o"/>
      <w:lvlJc w:val="left"/>
      <w:pPr>
        <w:ind w:left="3648" w:hanging="360"/>
      </w:pPr>
      <w:rPr>
        <w:rFonts w:ascii="Courier New" w:hAnsi="Courier New" w:cs="Courier New" w:hint="default"/>
      </w:rPr>
    </w:lvl>
    <w:lvl w:ilvl="5" w:tplc="080A0005" w:tentative="1">
      <w:start w:val="1"/>
      <w:numFmt w:val="bullet"/>
      <w:lvlText w:val=""/>
      <w:lvlJc w:val="left"/>
      <w:pPr>
        <w:ind w:left="4368" w:hanging="360"/>
      </w:pPr>
      <w:rPr>
        <w:rFonts w:ascii="Wingdings" w:hAnsi="Wingdings" w:hint="default"/>
      </w:rPr>
    </w:lvl>
    <w:lvl w:ilvl="6" w:tplc="080A0001" w:tentative="1">
      <w:start w:val="1"/>
      <w:numFmt w:val="bullet"/>
      <w:lvlText w:val=""/>
      <w:lvlJc w:val="left"/>
      <w:pPr>
        <w:ind w:left="5088" w:hanging="360"/>
      </w:pPr>
      <w:rPr>
        <w:rFonts w:ascii="Symbol" w:hAnsi="Symbol" w:hint="default"/>
      </w:rPr>
    </w:lvl>
    <w:lvl w:ilvl="7" w:tplc="080A0003" w:tentative="1">
      <w:start w:val="1"/>
      <w:numFmt w:val="bullet"/>
      <w:lvlText w:val="o"/>
      <w:lvlJc w:val="left"/>
      <w:pPr>
        <w:ind w:left="5808" w:hanging="360"/>
      </w:pPr>
      <w:rPr>
        <w:rFonts w:ascii="Courier New" w:hAnsi="Courier New" w:cs="Courier New" w:hint="default"/>
      </w:rPr>
    </w:lvl>
    <w:lvl w:ilvl="8" w:tplc="080A0005" w:tentative="1">
      <w:start w:val="1"/>
      <w:numFmt w:val="bullet"/>
      <w:lvlText w:val=""/>
      <w:lvlJc w:val="left"/>
      <w:pPr>
        <w:ind w:left="6528" w:hanging="360"/>
      </w:pPr>
      <w:rPr>
        <w:rFonts w:ascii="Wingdings" w:hAnsi="Wingdings" w:hint="default"/>
      </w:rPr>
    </w:lvl>
  </w:abstractNum>
  <w:abstractNum w:abstractNumId="181" w15:restartNumberingAfterBreak="0">
    <w:nsid w:val="7C6A336B"/>
    <w:multiLevelType w:val="hybridMultilevel"/>
    <w:tmpl w:val="D564DF0C"/>
    <w:lvl w:ilvl="0" w:tplc="8F68F692">
      <w:start w:val="1"/>
      <w:numFmt w:val="bullet"/>
      <w:lvlText w:val=""/>
      <w:lvlJc w:val="left"/>
      <w:pPr>
        <w:tabs>
          <w:tab w:val="num" w:pos="720"/>
        </w:tabs>
        <w:ind w:left="720" w:hanging="360"/>
      </w:pPr>
      <w:rPr>
        <w:rFonts w:ascii="Symbol" w:hAnsi="Symbol"/>
        <w:b/>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644"/>
        </w:tabs>
        <w:ind w:left="644" w:hanging="360"/>
      </w:pPr>
      <w:rPr>
        <w:rFonts w:ascii="Wingdings" w:hAnsi="Wingdings" w:hint="default"/>
        <w:b/>
      </w:rPr>
    </w:lvl>
    <w:lvl w:ilvl="3" w:tplc="00000022">
      <w:start w:val="1"/>
      <w:numFmt w:val="bullet"/>
      <w:lvlText w:val=""/>
      <w:lvlJc w:val="left"/>
      <w:pPr>
        <w:tabs>
          <w:tab w:val="num" w:pos="360"/>
        </w:tabs>
        <w:ind w:left="360" w:hanging="360"/>
      </w:pPr>
      <w:rPr>
        <w:rFonts w:ascii="Symbol" w:hAnsi="Symbol"/>
        <w:b/>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7CD665EF"/>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83" w15:restartNumberingAfterBreak="0">
    <w:nsid w:val="7CED698C"/>
    <w:multiLevelType w:val="hybridMultilevel"/>
    <w:tmpl w:val="AC8C197E"/>
    <w:lvl w:ilvl="0" w:tplc="B48E4DB0">
      <w:start w:val="3"/>
      <w:numFmt w:val="bullet"/>
      <w:lvlText w:val="•"/>
      <w:lvlJc w:val="left"/>
      <w:pPr>
        <w:ind w:left="1068" w:hanging="360"/>
      </w:pPr>
      <w:rPr>
        <w:rFonts w:ascii="Montserrat" w:eastAsiaTheme="minorHAnsi" w:hAnsi="Montserrat" w:cstheme="minorHAnsi"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num w:numId="1" w16cid:durableId="832725899">
    <w:abstractNumId w:val="128"/>
  </w:num>
  <w:num w:numId="2" w16cid:durableId="1251544301">
    <w:abstractNumId w:val="182"/>
  </w:num>
  <w:num w:numId="3" w16cid:durableId="2115897627">
    <w:abstractNumId w:val="176"/>
  </w:num>
  <w:num w:numId="4" w16cid:durableId="750275105">
    <w:abstractNumId w:val="123"/>
  </w:num>
  <w:num w:numId="5" w16cid:durableId="1352073349">
    <w:abstractNumId w:val="145"/>
  </w:num>
  <w:num w:numId="6" w16cid:durableId="1481581660">
    <w:abstractNumId w:val="130"/>
  </w:num>
  <w:num w:numId="7" w16cid:durableId="320236029">
    <w:abstractNumId w:val="80"/>
  </w:num>
  <w:num w:numId="8" w16cid:durableId="1406801724">
    <w:abstractNumId w:val="28"/>
  </w:num>
  <w:num w:numId="9" w16cid:durableId="1754886336">
    <w:abstractNumId w:val="127"/>
  </w:num>
  <w:num w:numId="10" w16cid:durableId="1078479268">
    <w:abstractNumId w:val="174"/>
  </w:num>
  <w:num w:numId="11" w16cid:durableId="1731228613">
    <w:abstractNumId w:val="73"/>
  </w:num>
  <w:num w:numId="12" w16cid:durableId="238637528">
    <w:abstractNumId w:val="131"/>
  </w:num>
  <w:num w:numId="13" w16cid:durableId="435906236">
    <w:abstractNumId w:val="102"/>
  </w:num>
  <w:num w:numId="14" w16cid:durableId="1499734575">
    <w:abstractNumId w:val="95"/>
  </w:num>
  <w:num w:numId="15" w16cid:durableId="184293811">
    <w:abstractNumId w:val="76"/>
  </w:num>
  <w:num w:numId="16" w16cid:durableId="849216738">
    <w:abstractNumId w:val="38"/>
  </w:num>
  <w:num w:numId="17" w16cid:durableId="302739596">
    <w:abstractNumId w:val="121"/>
  </w:num>
  <w:num w:numId="18" w16cid:durableId="784153662">
    <w:abstractNumId w:val="18"/>
  </w:num>
  <w:num w:numId="19" w16cid:durableId="1252010752">
    <w:abstractNumId w:val="25"/>
  </w:num>
  <w:num w:numId="20" w16cid:durableId="1718161052">
    <w:abstractNumId w:val="105"/>
  </w:num>
  <w:num w:numId="21" w16cid:durableId="909340620">
    <w:abstractNumId w:val="48"/>
  </w:num>
  <w:num w:numId="22" w16cid:durableId="130094232">
    <w:abstractNumId w:val="27"/>
  </w:num>
  <w:num w:numId="23" w16cid:durableId="1174953672">
    <w:abstractNumId w:val="111"/>
  </w:num>
  <w:num w:numId="24" w16cid:durableId="46536607">
    <w:abstractNumId w:val="52"/>
  </w:num>
  <w:num w:numId="25" w16cid:durableId="928659669">
    <w:abstractNumId w:val="140"/>
  </w:num>
  <w:num w:numId="26" w16cid:durableId="415324420">
    <w:abstractNumId w:val="29"/>
    <w:lvlOverride w:ilvl="0">
      <w:startOverride w:val="1"/>
    </w:lvlOverride>
    <w:lvlOverride w:ilvl="1"/>
    <w:lvlOverride w:ilvl="2"/>
    <w:lvlOverride w:ilvl="3"/>
    <w:lvlOverride w:ilvl="4"/>
    <w:lvlOverride w:ilvl="5"/>
    <w:lvlOverride w:ilvl="6"/>
    <w:lvlOverride w:ilvl="7"/>
    <w:lvlOverride w:ilvl="8"/>
  </w:num>
  <w:num w:numId="27" w16cid:durableId="45425289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75190969">
    <w:abstractNumId w:val="165"/>
  </w:num>
  <w:num w:numId="29" w16cid:durableId="1037511518">
    <w:abstractNumId w:val="30"/>
  </w:num>
  <w:num w:numId="30" w16cid:durableId="2146238958">
    <w:abstractNumId w:val="41"/>
  </w:num>
  <w:num w:numId="31" w16cid:durableId="388846191">
    <w:abstractNumId w:val="85"/>
  </w:num>
  <w:num w:numId="32" w16cid:durableId="168065427">
    <w:abstractNumId w:val="138"/>
  </w:num>
  <w:num w:numId="33" w16cid:durableId="512497833">
    <w:abstractNumId w:val="126"/>
  </w:num>
  <w:num w:numId="34" w16cid:durableId="506747811">
    <w:abstractNumId w:val="69"/>
  </w:num>
  <w:num w:numId="35" w16cid:durableId="2059815687">
    <w:abstractNumId w:val="161"/>
  </w:num>
  <w:num w:numId="36" w16cid:durableId="2094818880">
    <w:abstractNumId w:val="65"/>
  </w:num>
  <w:num w:numId="37" w16cid:durableId="275866048">
    <w:abstractNumId w:val="99"/>
  </w:num>
  <w:num w:numId="38" w16cid:durableId="1946769733">
    <w:abstractNumId w:val="134"/>
  </w:num>
  <w:num w:numId="39" w16cid:durableId="1856189513">
    <w:abstractNumId w:val="170"/>
  </w:num>
  <w:num w:numId="40" w16cid:durableId="1458137253">
    <w:abstractNumId w:val="149"/>
  </w:num>
  <w:num w:numId="41" w16cid:durableId="2080319801">
    <w:abstractNumId w:val="120"/>
  </w:num>
  <w:num w:numId="42" w16cid:durableId="1384602745">
    <w:abstractNumId w:val="175"/>
  </w:num>
  <w:num w:numId="43" w16cid:durableId="1710178324">
    <w:abstractNumId w:val="44"/>
  </w:num>
  <w:num w:numId="44" w16cid:durableId="1845968647">
    <w:abstractNumId w:val="177"/>
  </w:num>
  <w:num w:numId="45" w16cid:durableId="903612476">
    <w:abstractNumId w:val="57"/>
  </w:num>
  <w:num w:numId="46" w16cid:durableId="1777210872">
    <w:abstractNumId w:val="35"/>
  </w:num>
  <w:num w:numId="47" w16cid:durableId="2117545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13454757">
    <w:abstractNumId w:val="22"/>
  </w:num>
  <w:num w:numId="49" w16cid:durableId="461121839">
    <w:abstractNumId w:val="103"/>
  </w:num>
  <w:num w:numId="50" w16cid:durableId="2122919030">
    <w:abstractNumId w:val="147"/>
  </w:num>
  <w:num w:numId="51" w16cid:durableId="736704753">
    <w:abstractNumId w:val="139"/>
  </w:num>
  <w:num w:numId="52" w16cid:durableId="1843205955">
    <w:abstractNumId w:val="58"/>
  </w:num>
  <w:num w:numId="53" w16cid:durableId="693187365">
    <w:abstractNumId w:val="106"/>
  </w:num>
  <w:num w:numId="54" w16cid:durableId="1787390374">
    <w:abstractNumId w:val="148"/>
  </w:num>
  <w:num w:numId="55" w16cid:durableId="1543706759">
    <w:abstractNumId w:val="88"/>
  </w:num>
  <w:num w:numId="56" w16cid:durableId="1380975485">
    <w:abstractNumId w:val="173"/>
  </w:num>
  <w:num w:numId="57" w16cid:durableId="1259682107">
    <w:abstractNumId w:val="109"/>
  </w:num>
  <w:num w:numId="58" w16cid:durableId="294874812">
    <w:abstractNumId w:val="37"/>
  </w:num>
  <w:num w:numId="59" w16cid:durableId="1631588988">
    <w:abstractNumId w:val="83"/>
  </w:num>
  <w:num w:numId="60" w16cid:durableId="1410274697">
    <w:abstractNumId w:val="125"/>
  </w:num>
  <w:num w:numId="61" w16cid:durableId="57095920">
    <w:abstractNumId w:val="119"/>
  </w:num>
  <w:num w:numId="62" w16cid:durableId="1279069851">
    <w:abstractNumId w:val="114"/>
  </w:num>
  <w:num w:numId="63" w16cid:durableId="541870852">
    <w:abstractNumId w:val="40"/>
  </w:num>
  <w:num w:numId="64" w16cid:durableId="754084927">
    <w:abstractNumId w:val="164"/>
  </w:num>
  <w:num w:numId="65" w16cid:durableId="2022967332">
    <w:abstractNumId w:val="43"/>
  </w:num>
  <w:num w:numId="66" w16cid:durableId="2020042966">
    <w:abstractNumId w:val="90"/>
  </w:num>
  <w:num w:numId="67" w16cid:durableId="1400782912">
    <w:abstractNumId w:val="47"/>
  </w:num>
  <w:num w:numId="68" w16cid:durableId="1685980211">
    <w:abstractNumId w:val="20"/>
  </w:num>
  <w:num w:numId="69" w16cid:durableId="1658922060">
    <w:abstractNumId w:val="71"/>
  </w:num>
  <w:num w:numId="70" w16cid:durableId="151261348">
    <w:abstractNumId w:val="55"/>
  </w:num>
  <w:num w:numId="71" w16cid:durableId="1769499964">
    <w:abstractNumId w:val="84"/>
  </w:num>
  <w:num w:numId="72" w16cid:durableId="183447754">
    <w:abstractNumId w:val="115"/>
  </w:num>
  <w:num w:numId="73" w16cid:durableId="828791803">
    <w:abstractNumId w:val="94"/>
  </w:num>
  <w:num w:numId="74" w16cid:durableId="188490710">
    <w:abstractNumId w:val="54"/>
  </w:num>
  <w:num w:numId="75" w16cid:durableId="429397334">
    <w:abstractNumId w:val="150"/>
  </w:num>
  <w:num w:numId="76" w16cid:durableId="390925043">
    <w:abstractNumId w:val="151"/>
  </w:num>
  <w:num w:numId="77" w16cid:durableId="1357459499">
    <w:abstractNumId w:val="59"/>
  </w:num>
  <w:num w:numId="78" w16cid:durableId="516776678">
    <w:abstractNumId w:val="89"/>
  </w:num>
  <w:num w:numId="79" w16cid:durableId="200899184">
    <w:abstractNumId w:val="153"/>
  </w:num>
  <w:num w:numId="80" w16cid:durableId="2121604977">
    <w:abstractNumId w:val="158"/>
  </w:num>
  <w:num w:numId="81" w16cid:durableId="1155220462">
    <w:abstractNumId w:val="112"/>
  </w:num>
  <w:num w:numId="82" w16cid:durableId="493766871">
    <w:abstractNumId w:val="74"/>
  </w:num>
  <w:num w:numId="83" w16cid:durableId="479468319">
    <w:abstractNumId w:val="78"/>
  </w:num>
  <w:num w:numId="84" w16cid:durableId="1035929212">
    <w:abstractNumId w:val="3"/>
  </w:num>
  <w:num w:numId="85" w16cid:durableId="1742563616">
    <w:abstractNumId w:val="70"/>
  </w:num>
  <w:num w:numId="86" w16cid:durableId="109976356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076986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470708019">
    <w:abstractNumId w:val="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649749259">
    <w:abstractNumId w:val="10"/>
  </w:num>
  <w:num w:numId="90" w16cid:durableId="1484851777">
    <w:abstractNumId w:val="4"/>
  </w:num>
  <w:num w:numId="91" w16cid:durableId="1805734552">
    <w:abstractNumId w:val="7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449202836">
    <w:abstractNumId w:val="7"/>
  </w:num>
  <w:num w:numId="93" w16cid:durableId="61448788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45209158">
    <w:abstractNumId w:val="62"/>
    <w:lvlOverride w:ilvl="0">
      <w:startOverride w:val="1"/>
    </w:lvlOverride>
    <w:lvlOverride w:ilvl="1"/>
    <w:lvlOverride w:ilvl="2"/>
    <w:lvlOverride w:ilvl="3"/>
    <w:lvlOverride w:ilvl="4"/>
    <w:lvlOverride w:ilvl="5"/>
    <w:lvlOverride w:ilvl="6"/>
    <w:lvlOverride w:ilvl="7"/>
    <w:lvlOverride w:ilvl="8"/>
  </w:num>
  <w:num w:numId="95" w16cid:durableId="135326115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8835317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196770648">
    <w:abstractNumId w:val="13"/>
    <w:lvlOverride w:ilvl="0">
      <w:startOverride w:val="1"/>
    </w:lvlOverride>
  </w:num>
  <w:num w:numId="98" w16cid:durableId="2099211177">
    <w:abstractNumId w:val="61"/>
  </w:num>
  <w:num w:numId="99" w16cid:durableId="2131630417">
    <w:abstractNumId w:val="91"/>
  </w:num>
  <w:num w:numId="100" w16cid:durableId="2040886154">
    <w:abstractNumId w:val="5"/>
  </w:num>
  <w:num w:numId="101" w16cid:durableId="126465448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541208443">
    <w:abstractNumId w:val="157"/>
    <w:lvlOverride w:ilvl="0">
      <w:startOverride w:val="1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0456456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67183614">
    <w:abstractNumId w:val="24"/>
    <w:lvlOverride w:ilvl="0">
      <w:startOverride w:val="5"/>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987512902">
    <w:abstractNumId w:val="8"/>
  </w:num>
  <w:num w:numId="106" w16cid:durableId="121123291">
    <w:abstractNumId w:val="107"/>
  </w:num>
  <w:num w:numId="107" w16cid:durableId="12422548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2503776">
    <w:abstractNumId w:val="168"/>
    <w:lvlOverride w:ilvl="0">
      <w:startOverride w:val="1"/>
    </w:lvlOverride>
    <w:lvlOverride w:ilvl="1"/>
    <w:lvlOverride w:ilvl="2"/>
    <w:lvlOverride w:ilvl="3"/>
    <w:lvlOverride w:ilvl="4"/>
    <w:lvlOverride w:ilvl="5"/>
    <w:lvlOverride w:ilvl="6"/>
    <w:lvlOverride w:ilvl="7"/>
    <w:lvlOverride w:ilvl="8"/>
  </w:num>
  <w:num w:numId="109" w16cid:durableId="1511603818">
    <w:abstractNumId w:val="154"/>
  </w:num>
  <w:num w:numId="110" w16cid:durableId="581841288">
    <w:abstractNumId w:val="9"/>
  </w:num>
  <w:num w:numId="111" w16cid:durableId="1715956621">
    <w:abstractNumId w:val="155"/>
  </w:num>
  <w:num w:numId="112" w16cid:durableId="1479376735">
    <w:abstractNumId w:val="146"/>
  </w:num>
  <w:num w:numId="113" w16cid:durableId="585649860">
    <w:abstractNumId w:val="156"/>
  </w:num>
  <w:num w:numId="114" w16cid:durableId="211505340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537886092">
    <w:abstractNumId w:val="39"/>
  </w:num>
  <w:num w:numId="116" w16cid:durableId="203176174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05927985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027295745">
    <w:abstractNumId w:val="117"/>
  </w:num>
  <w:num w:numId="119" w16cid:durableId="1055662139">
    <w:abstractNumId w:val="97"/>
  </w:num>
  <w:num w:numId="120" w16cid:durableId="1049570568">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365670990">
    <w:abstractNumId w:val="181"/>
  </w:num>
  <w:num w:numId="122" w16cid:durableId="1550219403">
    <w:abstractNumId w:val="15"/>
  </w:num>
  <w:num w:numId="123" w16cid:durableId="127266492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033576553">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436748684">
    <w:abstractNumId w:val="24"/>
  </w:num>
  <w:num w:numId="126" w16cid:durableId="938558702">
    <w:abstractNumId w:val="168"/>
  </w:num>
  <w:num w:numId="127" w16cid:durableId="844979384">
    <w:abstractNumId w:val="64"/>
  </w:num>
  <w:num w:numId="128" w16cid:durableId="954140315">
    <w:abstractNumId w:val="53"/>
  </w:num>
  <w:num w:numId="129" w16cid:durableId="391583487">
    <w:abstractNumId w:val="75"/>
  </w:num>
  <w:num w:numId="130" w16cid:durableId="1801339363">
    <w:abstractNumId w:val="152"/>
  </w:num>
  <w:num w:numId="131" w16cid:durableId="1883707892">
    <w:abstractNumId w:val="96"/>
  </w:num>
  <w:num w:numId="132" w16cid:durableId="1499155257">
    <w:abstractNumId w:val="159"/>
  </w:num>
  <w:num w:numId="133" w16cid:durableId="25839538">
    <w:abstractNumId w:val="86"/>
  </w:num>
  <w:num w:numId="134" w16cid:durableId="329599916">
    <w:abstractNumId w:val="136"/>
  </w:num>
  <w:num w:numId="135" w16cid:durableId="424811296">
    <w:abstractNumId w:val="104"/>
  </w:num>
  <w:num w:numId="136" w16cid:durableId="1194421742">
    <w:abstractNumId w:val="82"/>
  </w:num>
  <w:num w:numId="137" w16cid:durableId="1640068752">
    <w:abstractNumId w:val="172"/>
  </w:num>
  <w:num w:numId="138" w16cid:durableId="1851682450">
    <w:abstractNumId w:val="183"/>
  </w:num>
  <w:num w:numId="139" w16cid:durableId="399331015">
    <w:abstractNumId w:val="34"/>
  </w:num>
  <w:num w:numId="140" w16cid:durableId="1564368838">
    <w:abstractNumId w:val="178"/>
  </w:num>
  <w:num w:numId="141" w16cid:durableId="813371701">
    <w:abstractNumId w:val="81"/>
  </w:num>
  <w:num w:numId="142" w16cid:durableId="459306363">
    <w:abstractNumId w:val="60"/>
  </w:num>
  <w:num w:numId="143" w16cid:durableId="440730260">
    <w:abstractNumId w:val="77"/>
  </w:num>
  <w:num w:numId="144" w16cid:durableId="232275325">
    <w:abstractNumId w:val="26"/>
  </w:num>
  <w:num w:numId="145" w16cid:durableId="1656640195">
    <w:abstractNumId w:val="141"/>
  </w:num>
  <w:num w:numId="146" w16cid:durableId="1662849124">
    <w:abstractNumId w:val="171"/>
  </w:num>
  <w:num w:numId="147" w16cid:durableId="321281188">
    <w:abstractNumId w:val="50"/>
  </w:num>
  <w:num w:numId="148" w16cid:durableId="820730002">
    <w:abstractNumId w:val="135"/>
  </w:num>
  <w:num w:numId="149" w16cid:durableId="417794123">
    <w:abstractNumId w:val="167"/>
  </w:num>
  <w:num w:numId="150" w16cid:durableId="1542665215">
    <w:abstractNumId w:val="45"/>
  </w:num>
  <w:num w:numId="151" w16cid:durableId="220291637">
    <w:abstractNumId w:val="92"/>
  </w:num>
  <w:num w:numId="152" w16cid:durableId="4701031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147596507">
    <w:abstractNumId w:val="143"/>
  </w:num>
  <w:num w:numId="154" w16cid:durableId="177039470">
    <w:abstractNumId w:val="33"/>
  </w:num>
  <w:num w:numId="155" w16cid:durableId="902372361">
    <w:abstractNumId w:val="98"/>
  </w:num>
  <w:num w:numId="156" w16cid:durableId="1592741959">
    <w:abstractNumId w:val="93"/>
  </w:num>
  <w:num w:numId="157" w16cid:durableId="581112154">
    <w:abstractNumId w:val="129"/>
  </w:num>
  <w:num w:numId="158" w16cid:durableId="1374189859">
    <w:abstractNumId w:val="142"/>
  </w:num>
  <w:num w:numId="159" w16cid:durableId="1426146880">
    <w:abstractNumId w:val="160"/>
  </w:num>
  <w:num w:numId="160" w16cid:durableId="1771393471">
    <w:abstractNumId w:val="101"/>
  </w:num>
  <w:num w:numId="161" w16cid:durableId="2000771509">
    <w:abstractNumId w:val="124"/>
  </w:num>
  <w:num w:numId="162" w16cid:durableId="1623075437">
    <w:abstractNumId w:val="110"/>
  </w:num>
  <w:num w:numId="163" w16cid:durableId="605622621">
    <w:abstractNumId w:val="36"/>
  </w:num>
  <w:num w:numId="164" w16cid:durableId="766266819">
    <w:abstractNumId w:val="180"/>
  </w:num>
  <w:num w:numId="165" w16cid:durableId="904027744">
    <w:abstractNumId w:val="132"/>
  </w:num>
  <w:num w:numId="166" w16cid:durableId="761922910">
    <w:abstractNumId w:val="63"/>
  </w:num>
  <w:num w:numId="167" w16cid:durableId="945623458">
    <w:abstractNumId w:val="113"/>
  </w:num>
  <w:num w:numId="168" w16cid:durableId="378012030">
    <w:abstractNumId w:val="19"/>
  </w:num>
  <w:num w:numId="169" w16cid:durableId="1596817009">
    <w:abstractNumId w:val="66"/>
  </w:num>
  <w:num w:numId="170" w16cid:durableId="1671054749">
    <w:abstractNumId w:val="122"/>
  </w:num>
  <w:num w:numId="171" w16cid:durableId="792330656">
    <w:abstractNumId w:val="56"/>
  </w:num>
  <w:num w:numId="172" w16cid:durableId="2130010032">
    <w:abstractNumId w:val="137"/>
  </w:num>
  <w:num w:numId="173" w16cid:durableId="436604494">
    <w:abstractNumId w:val="16"/>
  </w:num>
  <w:num w:numId="174" w16cid:durableId="1417441669">
    <w:abstractNumId w:val="32"/>
  </w:num>
  <w:num w:numId="175" w16cid:durableId="837692414">
    <w:abstractNumId w:val="166"/>
  </w:num>
  <w:num w:numId="176" w16cid:durableId="866258011">
    <w:abstractNumId w:val="42"/>
  </w:num>
  <w:num w:numId="177" w16cid:durableId="523251292">
    <w:abstractNumId w:val="179"/>
  </w:num>
  <w:num w:numId="178" w16cid:durableId="869949227">
    <w:abstractNumId w:val="72"/>
  </w:num>
  <w:num w:numId="179" w16cid:durableId="108473633">
    <w:abstractNumId w:val="23"/>
  </w:num>
  <w:num w:numId="180" w16cid:durableId="890266173">
    <w:abstractNumId w:val="162"/>
  </w:num>
  <w:num w:numId="181" w16cid:durableId="1984655310">
    <w:abstractNumId w:val="116"/>
  </w:num>
  <w:num w:numId="182" w16cid:durableId="1980453870">
    <w:abstractNumId w:val="108"/>
  </w:num>
  <w:num w:numId="183" w16cid:durableId="371685388">
    <w:abstractNumId w:val="17"/>
  </w:num>
  <w:num w:numId="184" w16cid:durableId="2002349800">
    <w:abstractNumId w:val="100"/>
  </w:num>
  <w:num w:numId="185" w16cid:durableId="660548710">
    <w:abstractNumId w:val="31"/>
  </w:num>
  <w:num w:numId="186" w16cid:durableId="281232003">
    <w:abstractNumId w:val="133"/>
    <w:lvlOverride w:ilvl="0">
      <w:startOverride w:val="1"/>
    </w:lvlOverride>
    <w:lvlOverride w:ilvl="1">
      <w:startOverride w:val="1"/>
    </w:lvlOverride>
    <w:lvlOverride w:ilvl="2"/>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81044585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20095549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22287133">
    <w:abstractNumId w:val="21"/>
  </w:num>
  <w:num w:numId="190" w16cid:durableId="435947565">
    <w:abstractNumId w:val="1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4"/>
  <w:embedTrueTypeFont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2465"/>
    <w:rsid w:val="00003771"/>
    <w:rsid w:val="0000377A"/>
    <w:rsid w:val="00007C35"/>
    <w:rsid w:val="00014548"/>
    <w:rsid w:val="00014EA4"/>
    <w:rsid w:val="0001563B"/>
    <w:rsid w:val="00017C7B"/>
    <w:rsid w:val="000228C2"/>
    <w:rsid w:val="000251DA"/>
    <w:rsid w:val="00027AA0"/>
    <w:rsid w:val="000305A8"/>
    <w:rsid w:val="00030BEE"/>
    <w:rsid w:val="000311D0"/>
    <w:rsid w:val="00031B54"/>
    <w:rsid w:val="00031D14"/>
    <w:rsid w:val="00032B7D"/>
    <w:rsid w:val="0003523C"/>
    <w:rsid w:val="0003541B"/>
    <w:rsid w:val="00037910"/>
    <w:rsid w:val="00041312"/>
    <w:rsid w:val="00042681"/>
    <w:rsid w:val="00043F82"/>
    <w:rsid w:val="0004647B"/>
    <w:rsid w:val="00046C36"/>
    <w:rsid w:val="00050F66"/>
    <w:rsid w:val="00050FAA"/>
    <w:rsid w:val="000534D1"/>
    <w:rsid w:val="000547EE"/>
    <w:rsid w:val="0006694E"/>
    <w:rsid w:val="00066A19"/>
    <w:rsid w:val="0006726F"/>
    <w:rsid w:val="0006779E"/>
    <w:rsid w:val="00071166"/>
    <w:rsid w:val="00072F47"/>
    <w:rsid w:val="00073A36"/>
    <w:rsid w:val="00075FFD"/>
    <w:rsid w:val="000809AC"/>
    <w:rsid w:val="00081771"/>
    <w:rsid w:val="0008179A"/>
    <w:rsid w:val="00083B61"/>
    <w:rsid w:val="00084915"/>
    <w:rsid w:val="000852E6"/>
    <w:rsid w:val="000856CC"/>
    <w:rsid w:val="00087215"/>
    <w:rsid w:val="00087AEE"/>
    <w:rsid w:val="00087EE2"/>
    <w:rsid w:val="00090110"/>
    <w:rsid w:val="00092E90"/>
    <w:rsid w:val="000932B2"/>
    <w:rsid w:val="00094A61"/>
    <w:rsid w:val="000A24A0"/>
    <w:rsid w:val="000A2D14"/>
    <w:rsid w:val="000A4E08"/>
    <w:rsid w:val="000B27E8"/>
    <w:rsid w:val="000B67AE"/>
    <w:rsid w:val="000C4356"/>
    <w:rsid w:val="000C5801"/>
    <w:rsid w:val="000C5AD8"/>
    <w:rsid w:val="000C6F88"/>
    <w:rsid w:val="000C78DE"/>
    <w:rsid w:val="000D025C"/>
    <w:rsid w:val="000D08CF"/>
    <w:rsid w:val="000D34E4"/>
    <w:rsid w:val="000D5797"/>
    <w:rsid w:val="000D5F18"/>
    <w:rsid w:val="000E2D5D"/>
    <w:rsid w:val="000E449A"/>
    <w:rsid w:val="000F03E3"/>
    <w:rsid w:val="000F1C38"/>
    <w:rsid w:val="000F257F"/>
    <w:rsid w:val="000F26DD"/>
    <w:rsid w:val="000F2EE6"/>
    <w:rsid w:val="000F5A78"/>
    <w:rsid w:val="00100D5D"/>
    <w:rsid w:val="00104F0B"/>
    <w:rsid w:val="00107173"/>
    <w:rsid w:val="0010737C"/>
    <w:rsid w:val="00110056"/>
    <w:rsid w:val="001225E3"/>
    <w:rsid w:val="0012458E"/>
    <w:rsid w:val="00130432"/>
    <w:rsid w:val="00131444"/>
    <w:rsid w:val="00141090"/>
    <w:rsid w:val="001423D6"/>
    <w:rsid w:val="00143FEE"/>
    <w:rsid w:val="00151656"/>
    <w:rsid w:val="00152A92"/>
    <w:rsid w:val="001531EE"/>
    <w:rsid w:val="00156787"/>
    <w:rsid w:val="00157376"/>
    <w:rsid w:val="00157DAC"/>
    <w:rsid w:val="00157E26"/>
    <w:rsid w:val="001628F9"/>
    <w:rsid w:val="00163DC2"/>
    <w:rsid w:val="00164041"/>
    <w:rsid w:val="0016448E"/>
    <w:rsid w:val="00167F51"/>
    <w:rsid w:val="00170C94"/>
    <w:rsid w:val="00170E78"/>
    <w:rsid w:val="00172D15"/>
    <w:rsid w:val="0017400A"/>
    <w:rsid w:val="00176A9B"/>
    <w:rsid w:val="00176CDB"/>
    <w:rsid w:val="00184433"/>
    <w:rsid w:val="00184EFA"/>
    <w:rsid w:val="00187C7E"/>
    <w:rsid w:val="001939A7"/>
    <w:rsid w:val="001943E5"/>
    <w:rsid w:val="00195493"/>
    <w:rsid w:val="0019613E"/>
    <w:rsid w:val="00197622"/>
    <w:rsid w:val="001A069C"/>
    <w:rsid w:val="001A2E99"/>
    <w:rsid w:val="001A6DC6"/>
    <w:rsid w:val="001B0409"/>
    <w:rsid w:val="001B082C"/>
    <w:rsid w:val="001B24A1"/>
    <w:rsid w:val="001B4165"/>
    <w:rsid w:val="001B4B5F"/>
    <w:rsid w:val="001C02C3"/>
    <w:rsid w:val="001C10F1"/>
    <w:rsid w:val="001C176A"/>
    <w:rsid w:val="001C2158"/>
    <w:rsid w:val="001C21C0"/>
    <w:rsid w:val="001D0762"/>
    <w:rsid w:val="001D1D38"/>
    <w:rsid w:val="001D5509"/>
    <w:rsid w:val="001D5728"/>
    <w:rsid w:val="001D587A"/>
    <w:rsid w:val="001D7422"/>
    <w:rsid w:val="001D74C7"/>
    <w:rsid w:val="001E5940"/>
    <w:rsid w:val="001F58E9"/>
    <w:rsid w:val="001F7FB8"/>
    <w:rsid w:val="002013D4"/>
    <w:rsid w:val="00204F9E"/>
    <w:rsid w:val="002114B9"/>
    <w:rsid w:val="00214191"/>
    <w:rsid w:val="00216B95"/>
    <w:rsid w:val="0022187B"/>
    <w:rsid w:val="002223E0"/>
    <w:rsid w:val="002233EE"/>
    <w:rsid w:val="00230811"/>
    <w:rsid w:val="0023129C"/>
    <w:rsid w:val="002318E1"/>
    <w:rsid w:val="002338C9"/>
    <w:rsid w:val="00235C05"/>
    <w:rsid w:val="00236C92"/>
    <w:rsid w:val="002430AD"/>
    <w:rsid w:val="002434CF"/>
    <w:rsid w:val="002438CF"/>
    <w:rsid w:val="00244ECA"/>
    <w:rsid w:val="00247BA8"/>
    <w:rsid w:val="00252F89"/>
    <w:rsid w:val="0025431E"/>
    <w:rsid w:val="00262445"/>
    <w:rsid w:val="00263122"/>
    <w:rsid w:val="00264B66"/>
    <w:rsid w:val="0026532A"/>
    <w:rsid w:val="00270424"/>
    <w:rsid w:val="00271307"/>
    <w:rsid w:val="00272177"/>
    <w:rsid w:val="00274241"/>
    <w:rsid w:val="00276856"/>
    <w:rsid w:val="002802AD"/>
    <w:rsid w:val="00283FF4"/>
    <w:rsid w:val="002840E1"/>
    <w:rsid w:val="0028421C"/>
    <w:rsid w:val="00284603"/>
    <w:rsid w:val="002940EB"/>
    <w:rsid w:val="002943BE"/>
    <w:rsid w:val="00294E7B"/>
    <w:rsid w:val="0029528D"/>
    <w:rsid w:val="002954E0"/>
    <w:rsid w:val="002A1154"/>
    <w:rsid w:val="002A146E"/>
    <w:rsid w:val="002A388C"/>
    <w:rsid w:val="002A569B"/>
    <w:rsid w:val="002A6769"/>
    <w:rsid w:val="002A6C84"/>
    <w:rsid w:val="002B2098"/>
    <w:rsid w:val="002B220A"/>
    <w:rsid w:val="002B2473"/>
    <w:rsid w:val="002C24A9"/>
    <w:rsid w:val="002C2EC1"/>
    <w:rsid w:val="002C2F83"/>
    <w:rsid w:val="002C70EB"/>
    <w:rsid w:val="002D2BD4"/>
    <w:rsid w:val="002D7955"/>
    <w:rsid w:val="002E16CC"/>
    <w:rsid w:val="002E5EE7"/>
    <w:rsid w:val="002F092E"/>
    <w:rsid w:val="002F1B60"/>
    <w:rsid w:val="002F2435"/>
    <w:rsid w:val="002F43D0"/>
    <w:rsid w:val="002F6E0E"/>
    <w:rsid w:val="003023CF"/>
    <w:rsid w:val="003023DE"/>
    <w:rsid w:val="003026C7"/>
    <w:rsid w:val="0030477D"/>
    <w:rsid w:val="00304C0B"/>
    <w:rsid w:val="003076E5"/>
    <w:rsid w:val="00312E5C"/>
    <w:rsid w:val="00314D58"/>
    <w:rsid w:val="00315C1F"/>
    <w:rsid w:val="003167B1"/>
    <w:rsid w:val="00320743"/>
    <w:rsid w:val="00325BDF"/>
    <w:rsid w:val="00326096"/>
    <w:rsid w:val="00327B34"/>
    <w:rsid w:val="00330F9D"/>
    <w:rsid w:val="003322A6"/>
    <w:rsid w:val="00343A15"/>
    <w:rsid w:val="00344659"/>
    <w:rsid w:val="00344891"/>
    <w:rsid w:val="00345C5C"/>
    <w:rsid w:val="00350272"/>
    <w:rsid w:val="0035088B"/>
    <w:rsid w:val="003518F6"/>
    <w:rsid w:val="00353EC8"/>
    <w:rsid w:val="003551B4"/>
    <w:rsid w:val="00356B06"/>
    <w:rsid w:val="00363617"/>
    <w:rsid w:val="003645FB"/>
    <w:rsid w:val="00364B76"/>
    <w:rsid w:val="00367817"/>
    <w:rsid w:val="00372B8E"/>
    <w:rsid w:val="003754E8"/>
    <w:rsid w:val="00377208"/>
    <w:rsid w:val="0038243B"/>
    <w:rsid w:val="003827DD"/>
    <w:rsid w:val="0038357E"/>
    <w:rsid w:val="00384066"/>
    <w:rsid w:val="0038535E"/>
    <w:rsid w:val="0039167E"/>
    <w:rsid w:val="00391F29"/>
    <w:rsid w:val="003930C8"/>
    <w:rsid w:val="003941ED"/>
    <w:rsid w:val="003964BA"/>
    <w:rsid w:val="00397699"/>
    <w:rsid w:val="003A2A0A"/>
    <w:rsid w:val="003B15A6"/>
    <w:rsid w:val="003B3F2B"/>
    <w:rsid w:val="003B5DFC"/>
    <w:rsid w:val="003B6230"/>
    <w:rsid w:val="003C07EB"/>
    <w:rsid w:val="003C0D69"/>
    <w:rsid w:val="003C2D60"/>
    <w:rsid w:val="003C3F45"/>
    <w:rsid w:val="003C4CCF"/>
    <w:rsid w:val="003C7404"/>
    <w:rsid w:val="003D2E7F"/>
    <w:rsid w:val="003E0A1D"/>
    <w:rsid w:val="003E1181"/>
    <w:rsid w:val="003E1B5B"/>
    <w:rsid w:val="003E6570"/>
    <w:rsid w:val="003E76A9"/>
    <w:rsid w:val="003F121C"/>
    <w:rsid w:val="003F18B5"/>
    <w:rsid w:val="003F43DF"/>
    <w:rsid w:val="003F7B6A"/>
    <w:rsid w:val="00400F0B"/>
    <w:rsid w:val="00403769"/>
    <w:rsid w:val="00404A72"/>
    <w:rsid w:val="00406540"/>
    <w:rsid w:val="00406763"/>
    <w:rsid w:val="00410827"/>
    <w:rsid w:val="0041290A"/>
    <w:rsid w:val="0041430D"/>
    <w:rsid w:val="004145D1"/>
    <w:rsid w:val="00422DFB"/>
    <w:rsid w:val="00430A36"/>
    <w:rsid w:val="004315EB"/>
    <w:rsid w:val="00435995"/>
    <w:rsid w:val="00435E17"/>
    <w:rsid w:val="004412F8"/>
    <w:rsid w:val="00441F8E"/>
    <w:rsid w:val="004423B7"/>
    <w:rsid w:val="00442D78"/>
    <w:rsid w:val="00451159"/>
    <w:rsid w:val="00451882"/>
    <w:rsid w:val="004519F0"/>
    <w:rsid w:val="00454783"/>
    <w:rsid w:val="00455F73"/>
    <w:rsid w:val="0045601A"/>
    <w:rsid w:val="004567E4"/>
    <w:rsid w:val="00456C49"/>
    <w:rsid w:val="00457540"/>
    <w:rsid w:val="004601E7"/>
    <w:rsid w:val="004602DA"/>
    <w:rsid w:val="00462E15"/>
    <w:rsid w:val="0046399C"/>
    <w:rsid w:val="00464A76"/>
    <w:rsid w:val="00464ECA"/>
    <w:rsid w:val="00465460"/>
    <w:rsid w:val="0046741D"/>
    <w:rsid w:val="00467421"/>
    <w:rsid w:val="00470358"/>
    <w:rsid w:val="00472D57"/>
    <w:rsid w:val="0047674D"/>
    <w:rsid w:val="004767D5"/>
    <w:rsid w:val="00476851"/>
    <w:rsid w:val="004905DB"/>
    <w:rsid w:val="0049684F"/>
    <w:rsid w:val="0049744C"/>
    <w:rsid w:val="00497B46"/>
    <w:rsid w:val="004A17EE"/>
    <w:rsid w:val="004A2107"/>
    <w:rsid w:val="004A4AB6"/>
    <w:rsid w:val="004A7192"/>
    <w:rsid w:val="004A72DA"/>
    <w:rsid w:val="004B27CF"/>
    <w:rsid w:val="004B3117"/>
    <w:rsid w:val="004B483B"/>
    <w:rsid w:val="004B5C2E"/>
    <w:rsid w:val="004B73D9"/>
    <w:rsid w:val="004C02FD"/>
    <w:rsid w:val="004C117B"/>
    <w:rsid w:val="004C1AB9"/>
    <w:rsid w:val="004C2FAB"/>
    <w:rsid w:val="004C3071"/>
    <w:rsid w:val="004C30CA"/>
    <w:rsid w:val="004C44FD"/>
    <w:rsid w:val="004C4E4E"/>
    <w:rsid w:val="004C6C03"/>
    <w:rsid w:val="004C7D2F"/>
    <w:rsid w:val="004D1265"/>
    <w:rsid w:val="004D234D"/>
    <w:rsid w:val="004D5D33"/>
    <w:rsid w:val="004D6D3D"/>
    <w:rsid w:val="004D7EFF"/>
    <w:rsid w:val="004E0E5A"/>
    <w:rsid w:val="004E22FC"/>
    <w:rsid w:val="004E3CC0"/>
    <w:rsid w:val="004E3FC3"/>
    <w:rsid w:val="004E6B80"/>
    <w:rsid w:val="004F00BE"/>
    <w:rsid w:val="004F26CD"/>
    <w:rsid w:val="00500A93"/>
    <w:rsid w:val="005052C7"/>
    <w:rsid w:val="00506137"/>
    <w:rsid w:val="00506454"/>
    <w:rsid w:val="00506C7F"/>
    <w:rsid w:val="00512BFC"/>
    <w:rsid w:val="00513032"/>
    <w:rsid w:val="0051777F"/>
    <w:rsid w:val="0052037E"/>
    <w:rsid w:val="00524A8C"/>
    <w:rsid w:val="00527086"/>
    <w:rsid w:val="005275F2"/>
    <w:rsid w:val="00530AE3"/>
    <w:rsid w:val="00533D17"/>
    <w:rsid w:val="00535C2F"/>
    <w:rsid w:val="005369A8"/>
    <w:rsid w:val="00537E54"/>
    <w:rsid w:val="00543BD8"/>
    <w:rsid w:val="0054787D"/>
    <w:rsid w:val="00551C82"/>
    <w:rsid w:val="00553369"/>
    <w:rsid w:val="00554125"/>
    <w:rsid w:val="00555694"/>
    <w:rsid w:val="0055656D"/>
    <w:rsid w:val="00556CC2"/>
    <w:rsid w:val="00557AE7"/>
    <w:rsid w:val="00557C97"/>
    <w:rsid w:val="0056128A"/>
    <w:rsid w:val="00562107"/>
    <w:rsid w:val="00562B1F"/>
    <w:rsid w:val="005641BB"/>
    <w:rsid w:val="00564B91"/>
    <w:rsid w:val="00566F88"/>
    <w:rsid w:val="0057187D"/>
    <w:rsid w:val="00571EA4"/>
    <w:rsid w:val="005727D3"/>
    <w:rsid w:val="0057294C"/>
    <w:rsid w:val="00574CD3"/>
    <w:rsid w:val="00575D77"/>
    <w:rsid w:val="00576AB8"/>
    <w:rsid w:val="005805AB"/>
    <w:rsid w:val="00581D97"/>
    <w:rsid w:val="0058356A"/>
    <w:rsid w:val="00583D7D"/>
    <w:rsid w:val="00583F38"/>
    <w:rsid w:val="00584471"/>
    <w:rsid w:val="00584902"/>
    <w:rsid w:val="00593491"/>
    <w:rsid w:val="00594770"/>
    <w:rsid w:val="00595B01"/>
    <w:rsid w:val="005966DE"/>
    <w:rsid w:val="00597F94"/>
    <w:rsid w:val="005A75AD"/>
    <w:rsid w:val="005B0706"/>
    <w:rsid w:val="005B4B94"/>
    <w:rsid w:val="005B6EA4"/>
    <w:rsid w:val="005C0758"/>
    <w:rsid w:val="005C1401"/>
    <w:rsid w:val="005C1FA2"/>
    <w:rsid w:val="005C2A73"/>
    <w:rsid w:val="005C60F0"/>
    <w:rsid w:val="005C61D6"/>
    <w:rsid w:val="005C6459"/>
    <w:rsid w:val="005C7271"/>
    <w:rsid w:val="005D13EA"/>
    <w:rsid w:val="005D1B11"/>
    <w:rsid w:val="005D2EEA"/>
    <w:rsid w:val="005D3A7E"/>
    <w:rsid w:val="005D3BEE"/>
    <w:rsid w:val="005D6966"/>
    <w:rsid w:val="005D7230"/>
    <w:rsid w:val="005D7526"/>
    <w:rsid w:val="005E1EB7"/>
    <w:rsid w:val="005E25AE"/>
    <w:rsid w:val="005E365C"/>
    <w:rsid w:val="005E3F84"/>
    <w:rsid w:val="005E6FA4"/>
    <w:rsid w:val="005F0290"/>
    <w:rsid w:val="005F2331"/>
    <w:rsid w:val="005F3CCC"/>
    <w:rsid w:val="005F3FAD"/>
    <w:rsid w:val="005F4D1C"/>
    <w:rsid w:val="005F6FA2"/>
    <w:rsid w:val="0060035F"/>
    <w:rsid w:val="00601054"/>
    <w:rsid w:val="00601E55"/>
    <w:rsid w:val="00601EE3"/>
    <w:rsid w:val="006041C6"/>
    <w:rsid w:val="006078AE"/>
    <w:rsid w:val="0061015C"/>
    <w:rsid w:val="00610723"/>
    <w:rsid w:val="00610764"/>
    <w:rsid w:val="00615D99"/>
    <w:rsid w:val="00620616"/>
    <w:rsid w:val="00621FFC"/>
    <w:rsid w:val="0062219A"/>
    <w:rsid w:val="0062528F"/>
    <w:rsid w:val="00632580"/>
    <w:rsid w:val="00634FB0"/>
    <w:rsid w:val="00635881"/>
    <w:rsid w:val="00640993"/>
    <w:rsid w:val="0064174A"/>
    <w:rsid w:val="0064495C"/>
    <w:rsid w:val="00646237"/>
    <w:rsid w:val="00646AE0"/>
    <w:rsid w:val="006473A2"/>
    <w:rsid w:val="006532A9"/>
    <w:rsid w:val="00653317"/>
    <w:rsid w:val="00653974"/>
    <w:rsid w:val="00654ED9"/>
    <w:rsid w:val="0065501E"/>
    <w:rsid w:val="00655689"/>
    <w:rsid w:val="00655A6C"/>
    <w:rsid w:val="00657031"/>
    <w:rsid w:val="006607C6"/>
    <w:rsid w:val="006614E2"/>
    <w:rsid w:val="00666775"/>
    <w:rsid w:val="00667107"/>
    <w:rsid w:val="006763FE"/>
    <w:rsid w:val="00677D82"/>
    <w:rsid w:val="00684EE8"/>
    <w:rsid w:val="00690849"/>
    <w:rsid w:val="00691BBD"/>
    <w:rsid w:val="0069335D"/>
    <w:rsid w:val="0069372F"/>
    <w:rsid w:val="00695742"/>
    <w:rsid w:val="006973BB"/>
    <w:rsid w:val="006A4423"/>
    <w:rsid w:val="006A48E3"/>
    <w:rsid w:val="006B0605"/>
    <w:rsid w:val="006B5AEA"/>
    <w:rsid w:val="006B5B0B"/>
    <w:rsid w:val="006C7735"/>
    <w:rsid w:val="006D1C81"/>
    <w:rsid w:val="006D4B05"/>
    <w:rsid w:val="006D5B6F"/>
    <w:rsid w:val="006D79F0"/>
    <w:rsid w:val="006D7E30"/>
    <w:rsid w:val="006E678E"/>
    <w:rsid w:val="006E6B15"/>
    <w:rsid w:val="006F1E35"/>
    <w:rsid w:val="006F4957"/>
    <w:rsid w:val="006F4FAD"/>
    <w:rsid w:val="006F6A42"/>
    <w:rsid w:val="007028A9"/>
    <w:rsid w:val="00702F5A"/>
    <w:rsid w:val="00703D52"/>
    <w:rsid w:val="00703F57"/>
    <w:rsid w:val="00705F47"/>
    <w:rsid w:val="00706332"/>
    <w:rsid w:val="00706F1F"/>
    <w:rsid w:val="00712A1B"/>
    <w:rsid w:val="0071744D"/>
    <w:rsid w:val="007219A9"/>
    <w:rsid w:val="0072647C"/>
    <w:rsid w:val="00731982"/>
    <w:rsid w:val="00731C42"/>
    <w:rsid w:val="00731EF5"/>
    <w:rsid w:val="00733AF7"/>
    <w:rsid w:val="00733D72"/>
    <w:rsid w:val="00735DC5"/>
    <w:rsid w:val="00736A48"/>
    <w:rsid w:val="007406FC"/>
    <w:rsid w:val="0074169C"/>
    <w:rsid w:val="00743F4E"/>
    <w:rsid w:val="007472D9"/>
    <w:rsid w:val="00747B49"/>
    <w:rsid w:val="007501A2"/>
    <w:rsid w:val="0075060E"/>
    <w:rsid w:val="00751750"/>
    <w:rsid w:val="00754F49"/>
    <w:rsid w:val="00755DB3"/>
    <w:rsid w:val="00756CCA"/>
    <w:rsid w:val="0075774D"/>
    <w:rsid w:val="0076098B"/>
    <w:rsid w:val="00762D4B"/>
    <w:rsid w:val="00763186"/>
    <w:rsid w:val="00764664"/>
    <w:rsid w:val="00764A93"/>
    <w:rsid w:val="00767395"/>
    <w:rsid w:val="00767F03"/>
    <w:rsid w:val="00770073"/>
    <w:rsid w:val="00772E80"/>
    <w:rsid w:val="007748BA"/>
    <w:rsid w:val="00774C4C"/>
    <w:rsid w:val="007751B2"/>
    <w:rsid w:val="00782DDE"/>
    <w:rsid w:val="00783F99"/>
    <w:rsid w:val="007841AA"/>
    <w:rsid w:val="0078718D"/>
    <w:rsid w:val="00787C4A"/>
    <w:rsid w:val="007901BE"/>
    <w:rsid w:val="0079264E"/>
    <w:rsid w:val="00794CB9"/>
    <w:rsid w:val="00795E8B"/>
    <w:rsid w:val="007A0499"/>
    <w:rsid w:val="007A158B"/>
    <w:rsid w:val="007A2334"/>
    <w:rsid w:val="007A334A"/>
    <w:rsid w:val="007A6831"/>
    <w:rsid w:val="007A6CD5"/>
    <w:rsid w:val="007A7B45"/>
    <w:rsid w:val="007B0899"/>
    <w:rsid w:val="007B0CB8"/>
    <w:rsid w:val="007B2B8C"/>
    <w:rsid w:val="007B5435"/>
    <w:rsid w:val="007B7A96"/>
    <w:rsid w:val="007C0B9F"/>
    <w:rsid w:val="007C346D"/>
    <w:rsid w:val="007C4FC7"/>
    <w:rsid w:val="007C5E7C"/>
    <w:rsid w:val="007C6282"/>
    <w:rsid w:val="007D0777"/>
    <w:rsid w:val="007D2B33"/>
    <w:rsid w:val="007D2C7B"/>
    <w:rsid w:val="007D34E7"/>
    <w:rsid w:val="007D5DA5"/>
    <w:rsid w:val="007E00CA"/>
    <w:rsid w:val="007E4059"/>
    <w:rsid w:val="007E4074"/>
    <w:rsid w:val="007E58FD"/>
    <w:rsid w:val="007E6861"/>
    <w:rsid w:val="007F010A"/>
    <w:rsid w:val="007F095A"/>
    <w:rsid w:val="007F0DF2"/>
    <w:rsid w:val="007F1406"/>
    <w:rsid w:val="007F16CE"/>
    <w:rsid w:val="007F28A5"/>
    <w:rsid w:val="007F46BC"/>
    <w:rsid w:val="007F55F2"/>
    <w:rsid w:val="007F5BDD"/>
    <w:rsid w:val="007F624C"/>
    <w:rsid w:val="007F62F5"/>
    <w:rsid w:val="007F6BCA"/>
    <w:rsid w:val="007F7C9B"/>
    <w:rsid w:val="008002B7"/>
    <w:rsid w:val="00801012"/>
    <w:rsid w:val="00804C65"/>
    <w:rsid w:val="00805AFE"/>
    <w:rsid w:val="00805D82"/>
    <w:rsid w:val="00805FA4"/>
    <w:rsid w:val="00810FEF"/>
    <w:rsid w:val="0081277A"/>
    <w:rsid w:val="008133C7"/>
    <w:rsid w:val="008136A7"/>
    <w:rsid w:val="00814EEE"/>
    <w:rsid w:val="00816247"/>
    <w:rsid w:val="00823159"/>
    <w:rsid w:val="008256C8"/>
    <w:rsid w:val="00825CAC"/>
    <w:rsid w:val="008275E3"/>
    <w:rsid w:val="00831165"/>
    <w:rsid w:val="00831A3E"/>
    <w:rsid w:val="0083517A"/>
    <w:rsid w:val="00835D7C"/>
    <w:rsid w:val="00837F48"/>
    <w:rsid w:val="00844D3F"/>
    <w:rsid w:val="00846CB1"/>
    <w:rsid w:val="00847869"/>
    <w:rsid w:val="00851208"/>
    <w:rsid w:val="008525B6"/>
    <w:rsid w:val="0085620B"/>
    <w:rsid w:val="008579B8"/>
    <w:rsid w:val="008579C4"/>
    <w:rsid w:val="0086092F"/>
    <w:rsid w:val="0086401E"/>
    <w:rsid w:val="00865583"/>
    <w:rsid w:val="008655B8"/>
    <w:rsid w:val="00865E54"/>
    <w:rsid w:val="0086724C"/>
    <w:rsid w:val="00876793"/>
    <w:rsid w:val="00883A56"/>
    <w:rsid w:val="00890DA1"/>
    <w:rsid w:val="00892E49"/>
    <w:rsid w:val="00893455"/>
    <w:rsid w:val="00893E51"/>
    <w:rsid w:val="008B1885"/>
    <w:rsid w:val="008B246F"/>
    <w:rsid w:val="008C1680"/>
    <w:rsid w:val="008C5A24"/>
    <w:rsid w:val="008C6A30"/>
    <w:rsid w:val="008D164E"/>
    <w:rsid w:val="008D1A2C"/>
    <w:rsid w:val="008D5246"/>
    <w:rsid w:val="008D7654"/>
    <w:rsid w:val="008E048B"/>
    <w:rsid w:val="008E0950"/>
    <w:rsid w:val="008E2EF3"/>
    <w:rsid w:val="008E6A09"/>
    <w:rsid w:val="008F1EC1"/>
    <w:rsid w:val="008F7075"/>
    <w:rsid w:val="00900AEC"/>
    <w:rsid w:val="009018FC"/>
    <w:rsid w:val="00903364"/>
    <w:rsid w:val="0091013D"/>
    <w:rsid w:val="009108C5"/>
    <w:rsid w:val="009109CB"/>
    <w:rsid w:val="009119FF"/>
    <w:rsid w:val="0091413C"/>
    <w:rsid w:val="009146CF"/>
    <w:rsid w:val="00916649"/>
    <w:rsid w:val="00916CA5"/>
    <w:rsid w:val="00917C8D"/>
    <w:rsid w:val="00920B67"/>
    <w:rsid w:val="00921DC8"/>
    <w:rsid w:val="009302B0"/>
    <w:rsid w:val="00930C83"/>
    <w:rsid w:val="00932BF9"/>
    <w:rsid w:val="00934EF2"/>
    <w:rsid w:val="00935501"/>
    <w:rsid w:val="0093682B"/>
    <w:rsid w:val="00937F86"/>
    <w:rsid w:val="00942839"/>
    <w:rsid w:val="00947671"/>
    <w:rsid w:val="00953008"/>
    <w:rsid w:val="00955473"/>
    <w:rsid w:val="00955D29"/>
    <w:rsid w:val="0095634D"/>
    <w:rsid w:val="0095670E"/>
    <w:rsid w:val="00957882"/>
    <w:rsid w:val="00963ECF"/>
    <w:rsid w:val="0096477C"/>
    <w:rsid w:val="00966AA2"/>
    <w:rsid w:val="00967DB2"/>
    <w:rsid w:val="009702D0"/>
    <w:rsid w:val="009735E9"/>
    <w:rsid w:val="00973B83"/>
    <w:rsid w:val="00975084"/>
    <w:rsid w:val="009775FA"/>
    <w:rsid w:val="00980D94"/>
    <w:rsid w:val="00983FED"/>
    <w:rsid w:val="00984460"/>
    <w:rsid w:val="00990ED1"/>
    <w:rsid w:val="00992A4A"/>
    <w:rsid w:val="00993B1B"/>
    <w:rsid w:val="00994465"/>
    <w:rsid w:val="00995522"/>
    <w:rsid w:val="00997AC3"/>
    <w:rsid w:val="009A2F91"/>
    <w:rsid w:val="009A33A1"/>
    <w:rsid w:val="009A3593"/>
    <w:rsid w:val="009A4BB1"/>
    <w:rsid w:val="009A58C8"/>
    <w:rsid w:val="009A75F6"/>
    <w:rsid w:val="009A78DA"/>
    <w:rsid w:val="009A7FCA"/>
    <w:rsid w:val="009B002A"/>
    <w:rsid w:val="009B103A"/>
    <w:rsid w:val="009B4725"/>
    <w:rsid w:val="009B70F2"/>
    <w:rsid w:val="009C15A1"/>
    <w:rsid w:val="009C1C22"/>
    <w:rsid w:val="009C22E7"/>
    <w:rsid w:val="009C54F7"/>
    <w:rsid w:val="009C5CE2"/>
    <w:rsid w:val="009D057E"/>
    <w:rsid w:val="009D339F"/>
    <w:rsid w:val="009D4068"/>
    <w:rsid w:val="009D7059"/>
    <w:rsid w:val="009E0489"/>
    <w:rsid w:val="009E10B5"/>
    <w:rsid w:val="009E24F8"/>
    <w:rsid w:val="009E3AD3"/>
    <w:rsid w:val="009E3E47"/>
    <w:rsid w:val="009F4840"/>
    <w:rsid w:val="009F4B66"/>
    <w:rsid w:val="009F6C7E"/>
    <w:rsid w:val="00A05C1B"/>
    <w:rsid w:val="00A06F32"/>
    <w:rsid w:val="00A106FF"/>
    <w:rsid w:val="00A23E9C"/>
    <w:rsid w:val="00A2581C"/>
    <w:rsid w:val="00A26C9C"/>
    <w:rsid w:val="00A425B1"/>
    <w:rsid w:val="00A43FF6"/>
    <w:rsid w:val="00A5103F"/>
    <w:rsid w:val="00A5358D"/>
    <w:rsid w:val="00A60131"/>
    <w:rsid w:val="00A621C5"/>
    <w:rsid w:val="00A6260E"/>
    <w:rsid w:val="00A70ABB"/>
    <w:rsid w:val="00A70AD4"/>
    <w:rsid w:val="00A70BFC"/>
    <w:rsid w:val="00A769B4"/>
    <w:rsid w:val="00A82A65"/>
    <w:rsid w:val="00A841F1"/>
    <w:rsid w:val="00A853F5"/>
    <w:rsid w:val="00A86295"/>
    <w:rsid w:val="00A8654E"/>
    <w:rsid w:val="00A90E28"/>
    <w:rsid w:val="00A93034"/>
    <w:rsid w:val="00A9419D"/>
    <w:rsid w:val="00A9619A"/>
    <w:rsid w:val="00A963B7"/>
    <w:rsid w:val="00A963F4"/>
    <w:rsid w:val="00AA0913"/>
    <w:rsid w:val="00AB136D"/>
    <w:rsid w:val="00AB2DD2"/>
    <w:rsid w:val="00AB3C44"/>
    <w:rsid w:val="00AB481D"/>
    <w:rsid w:val="00AB4B70"/>
    <w:rsid w:val="00AB5308"/>
    <w:rsid w:val="00AB673F"/>
    <w:rsid w:val="00AB7978"/>
    <w:rsid w:val="00AC1CD7"/>
    <w:rsid w:val="00AC2DF5"/>
    <w:rsid w:val="00AC68E8"/>
    <w:rsid w:val="00AC752F"/>
    <w:rsid w:val="00AD2C41"/>
    <w:rsid w:val="00AD31A6"/>
    <w:rsid w:val="00AD6918"/>
    <w:rsid w:val="00AE05DA"/>
    <w:rsid w:val="00AE20E6"/>
    <w:rsid w:val="00AE2170"/>
    <w:rsid w:val="00AE21EC"/>
    <w:rsid w:val="00AE259C"/>
    <w:rsid w:val="00AE3819"/>
    <w:rsid w:val="00AE57D6"/>
    <w:rsid w:val="00AE7680"/>
    <w:rsid w:val="00AF06C3"/>
    <w:rsid w:val="00AF1068"/>
    <w:rsid w:val="00AF38EA"/>
    <w:rsid w:val="00AF5E01"/>
    <w:rsid w:val="00AF6D0F"/>
    <w:rsid w:val="00AF7F09"/>
    <w:rsid w:val="00B03594"/>
    <w:rsid w:val="00B037DE"/>
    <w:rsid w:val="00B05CF8"/>
    <w:rsid w:val="00B069DF"/>
    <w:rsid w:val="00B07087"/>
    <w:rsid w:val="00B121D1"/>
    <w:rsid w:val="00B13AE5"/>
    <w:rsid w:val="00B13B37"/>
    <w:rsid w:val="00B13E22"/>
    <w:rsid w:val="00B23180"/>
    <w:rsid w:val="00B23569"/>
    <w:rsid w:val="00B324C8"/>
    <w:rsid w:val="00B333B2"/>
    <w:rsid w:val="00B33BFF"/>
    <w:rsid w:val="00B34BD5"/>
    <w:rsid w:val="00B35A52"/>
    <w:rsid w:val="00B35E02"/>
    <w:rsid w:val="00B36190"/>
    <w:rsid w:val="00B46BB6"/>
    <w:rsid w:val="00B502A0"/>
    <w:rsid w:val="00B515AE"/>
    <w:rsid w:val="00B61E70"/>
    <w:rsid w:val="00B62C58"/>
    <w:rsid w:val="00B62D2C"/>
    <w:rsid w:val="00B635A4"/>
    <w:rsid w:val="00B637CF"/>
    <w:rsid w:val="00B65EAB"/>
    <w:rsid w:val="00B66F90"/>
    <w:rsid w:val="00B71446"/>
    <w:rsid w:val="00B7168C"/>
    <w:rsid w:val="00B72608"/>
    <w:rsid w:val="00B74D7D"/>
    <w:rsid w:val="00B76CCA"/>
    <w:rsid w:val="00B77D10"/>
    <w:rsid w:val="00B83787"/>
    <w:rsid w:val="00B838B7"/>
    <w:rsid w:val="00B846AD"/>
    <w:rsid w:val="00B84A8D"/>
    <w:rsid w:val="00B86C63"/>
    <w:rsid w:val="00B91357"/>
    <w:rsid w:val="00B92227"/>
    <w:rsid w:val="00B9238A"/>
    <w:rsid w:val="00B94023"/>
    <w:rsid w:val="00B949B1"/>
    <w:rsid w:val="00B96347"/>
    <w:rsid w:val="00B97558"/>
    <w:rsid w:val="00B97ABB"/>
    <w:rsid w:val="00B97C5D"/>
    <w:rsid w:val="00BA0B18"/>
    <w:rsid w:val="00BA3E2E"/>
    <w:rsid w:val="00BA456D"/>
    <w:rsid w:val="00BA7A46"/>
    <w:rsid w:val="00BB2178"/>
    <w:rsid w:val="00BB2C00"/>
    <w:rsid w:val="00BB4C00"/>
    <w:rsid w:val="00BC145F"/>
    <w:rsid w:val="00BC4089"/>
    <w:rsid w:val="00BC54E3"/>
    <w:rsid w:val="00BC5A64"/>
    <w:rsid w:val="00BC78B8"/>
    <w:rsid w:val="00BD14C2"/>
    <w:rsid w:val="00BD6075"/>
    <w:rsid w:val="00BE2090"/>
    <w:rsid w:val="00BE24D2"/>
    <w:rsid w:val="00BE2D18"/>
    <w:rsid w:val="00BE5E1F"/>
    <w:rsid w:val="00BE5F45"/>
    <w:rsid w:val="00BF1109"/>
    <w:rsid w:val="00BF11D1"/>
    <w:rsid w:val="00BF2F1A"/>
    <w:rsid w:val="00BF4A6A"/>
    <w:rsid w:val="00BF55EE"/>
    <w:rsid w:val="00BF6845"/>
    <w:rsid w:val="00BF6F46"/>
    <w:rsid w:val="00C0292F"/>
    <w:rsid w:val="00C04507"/>
    <w:rsid w:val="00C04EBC"/>
    <w:rsid w:val="00C05140"/>
    <w:rsid w:val="00C06B17"/>
    <w:rsid w:val="00C06F8E"/>
    <w:rsid w:val="00C10F41"/>
    <w:rsid w:val="00C11C79"/>
    <w:rsid w:val="00C1423A"/>
    <w:rsid w:val="00C15B65"/>
    <w:rsid w:val="00C1642C"/>
    <w:rsid w:val="00C22272"/>
    <w:rsid w:val="00C23117"/>
    <w:rsid w:val="00C238A4"/>
    <w:rsid w:val="00C23985"/>
    <w:rsid w:val="00C24560"/>
    <w:rsid w:val="00C264A8"/>
    <w:rsid w:val="00C41043"/>
    <w:rsid w:val="00C419DB"/>
    <w:rsid w:val="00C46E0F"/>
    <w:rsid w:val="00C47D94"/>
    <w:rsid w:val="00C50CE3"/>
    <w:rsid w:val="00C51324"/>
    <w:rsid w:val="00C55EF8"/>
    <w:rsid w:val="00C56047"/>
    <w:rsid w:val="00C636AD"/>
    <w:rsid w:val="00C636E1"/>
    <w:rsid w:val="00C6478F"/>
    <w:rsid w:val="00C7196D"/>
    <w:rsid w:val="00C73E8C"/>
    <w:rsid w:val="00C7400D"/>
    <w:rsid w:val="00C74C4B"/>
    <w:rsid w:val="00C80EB0"/>
    <w:rsid w:val="00C81425"/>
    <w:rsid w:val="00C83EED"/>
    <w:rsid w:val="00C8466D"/>
    <w:rsid w:val="00C84F7F"/>
    <w:rsid w:val="00C85C55"/>
    <w:rsid w:val="00C9007D"/>
    <w:rsid w:val="00C91C75"/>
    <w:rsid w:val="00C92016"/>
    <w:rsid w:val="00C9224D"/>
    <w:rsid w:val="00C935FC"/>
    <w:rsid w:val="00C95686"/>
    <w:rsid w:val="00C9772A"/>
    <w:rsid w:val="00CA415E"/>
    <w:rsid w:val="00CA4614"/>
    <w:rsid w:val="00CA6E44"/>
    <w:rsid w:val="00CB16F4"/>
    <w:rsid w:val="00CB3B92"/>
    <w:rsid w:val="00CB4B0C"/>
    <w:rsid w:val="00CC0DFE"/>
    <w:rsid w:val="00CC1939"/>
    <w:rsid w:val="00CC1F50"/>
    <w:rsid w:val="00CC21DA"/>
    <w:rsid w:val="00CC2F5B"/>
    <w:rsid w:val="00CC74A4"/>
    <w:rsid w:val="00CC7FA8"/>
    <w:rsid w:val="00CD020C"/>
    <w:rsid w:val="00CD2F91"/>
    <w:rsid w:val="00CD30E7"/>
    <w:rsid w:val="00CD38D0"/>
    <w:rsid w:val="00CD3CFE"/>
    <w:rsid w:val="00CD499A"/>
    <w:rsid w:val="00CD6BAF"/>
    <w:rsid w:val="00CD71A7"/>
    <w:rsid w:val="00CE0C6A"/>
    <w:rsid w:val="00CE1D0D"/>
    <w:rsid w:val="00CE47F3"/>
    <w:rsid w:val="00CE4905"/>
    <w:rsid w:val="00CE53B2"/>
    <w:rsid w:val="00CF3311"/>
    <w:rsid w:val="00CF5489"/>
    <w:rsid w:val="00CF56F1"/>
    <w:rsid w:val="00D00ED6"/>
    <w:rsid w:val="00D0435B"/>
    <w:rsid w:val="00D0444D"/>
    <w:rsid w:val="00D05BFC"/>
    <w:rsid w:val="00D10185"/>
    <w:rsid w:val="00D115D5"/>
    <w:rsid w:val="00D12895"/>
    <w:rsid w:val="00D13A26"/>
    <w:rsid w:val="00D13DA2"/>
    <w:rsid w:val="00D179C0"/>
    <w:rsid w:val="00D22FAB"/>
    <w:rsid w:val="00D25055"/>
    <w:rsid w:val="00D25B3F"/>
    <w:rsid w:val="00D27F6B"/>
    <w:rsid w:val="00D3037C"/>
    <w:rsid w:val="00D306CC"/>
    <w:rsid w:val="00D341A7"/>
    <w:rsid w:val="00D3484F"/>
    <w:rsid w:val="00D35047"/>
    <w:rsid w:val="00D37942"/>
    <w:rsid w:val="00D4260F"/>
    <w:rsid w:val="00D44C39"/>
    <w:rsid w:val="00D508A7"/>
    <w:rsid w:val="00D51EB6"/>
    <w:rsid w:val="00D56D1D"/>
    <w:rsid w:val="00D6124B"/>
    <w:rsid w:val="00D708CD"/>
    <w:rsid w:val="00D743B3"/>
    <w:rsid w:val="00D74768"/>
    <w:rsid w:val="00D760D8"/>
    <w:rsid w:val="00D77DEE"/>
    <w:rsid w:val="00D8087D"/>
    <w:rsid w:val="00D835CD"/>
    <w:rsid w:val="00D846FE"/>
    <w:rsid w:val="00D858DB"/>
    <w:rsid w:val="00D9115C"/>
    <w:rsid w:val="00D92B71"/>
    <w:rsid w:val="00D92DF1"/>
    <w:rsid w:val="00D960A0"/>
    <w:rsid w:val="00DA196A"/>
    <w:rsid w:val="00DA1B23"/>
    <w:rsid w:val="00DA3A2A"/>
    <w:rsid w:val="00DA4CA9"/>
    <w:rsid w:val="00DA4E9F"/>
    <w:rsid w:val="00DB3D9B"/>
    <w:rsid w:val="00DB5E66"/>
    <w:rsid w:val="00DC073E"/>
    <w:rsid w:val="00DC1107"/>
    <w:rsid w:val="00DC4171"/>
    <w:rsid w:val="00DD13DE"/>
    <w:rsid w:val="00DD19BD"/>
    <w:rsid w:val="00DD27FE"/>
    <w:rsid w:val="00DD29FD"/>
    <w:rsid w:val="00DD47E6"/>
    <w:rsid w:val="00DD4BED"/>
    <w:rsid w:val="00DD560B"/>
    <w:rsid w:val="00DD6DD3"/>
    <w:rsid w:val="00DE24A0"/>
    <w:rsid w:val="00DE275D"/>
    <w:rsid w:val="00DE33CB"/>
    <w:rsid w:val="00DE3688"/>
    <w:rsid w:val="00DF1ECC"/>
    <w:rsid w:val="00DF2966"/>
    <w:rsid w:val="00DF3D50"/>
    <w:rsid w:val="00DF4F43"/>
    <w:rsid w:val="00DF6BE6"/>
    <w:rsid w:val="00E00E35"/>
    <w:rsid w:val="00E01254"/>
    <w:rsid w:val="00E02F2D"/>
    <w:rsid w:val="00E045FA"/>
    <w:rsid w:val="00E048EF"/>
    <w:rsid w:val="00E04DC1"/>
    <w:rsid w:val="00E06529"/>
    <w:rsid w:val="00E12623"/>
    <w:rsid w:val="00E12AE7"/>
    <w:rsid w:val="00E15D53"/>
    <w:rsid w:val="00E163DA"/>
    <w:rsid w:val="00E2049F"/>
    <w:rsid w:val="00E21CE7"/>
    <w:rsid w:val="00E24BD4"/>
    <w:rsid w:val="00E25183"/>
    <w:rsid w:val="00E253F3"/>
    <w:rsid w:val="00E30AAC"/>
    <w:rsid w:val="00E314C9"/>
    <w:rsid w:val="00E31D39"/>
    <w:rsid w:val="00E344B3"/>
    <w:rsid w:val="00E3678B"/>
    <w:rsid w:val="00E36CFE"/>
    <w:rsid w:val="00E37392"/>
    <w:rsid w:val="00E4317B"/>
    <w:rsid w:val="00E45555"/>
    <w:rsid w:val="00E45754"/>
    <w:rsid w:val="00E47F47"/>
    <w:rsid w:val="00E47F9C"/>
    <w:rsid w:val="00E52FA6"/>
    <w:rsid w:val="00E543EE"/>
    <w:rsid w:val="00E54A24"/>
    <w:rsid w:val="00E55D58"/>
    <w:rsid w:val="00E6294A"/>
    <w:rsid w:val="00E64C63"/>
    <w:rsid w:val="00E65009"/>
    <w:rsid w:val="00E651B5"/>
    <w:rsid w:val="00E67448"/>
    <w:rsid w:val="00E71CCC"/>
    <w:rsid w:val="00E72592"/>
    <w:rsid w:val="00E73FDE"/>
    <w:rsid w:val="00E763C5"/>
    <w:rsid w:val="00E84B1B"/>
    <w:rsid w:val="00E8669F"/>
    <w:rsid w:val="00E877A9"/>
    <w:rsid w:val="00E915DB"/>
    <w:rsid w:val="00E91E3F"/>
    <w:rsid w:val="00E92905"/>
    <w:rsid w:val="00E940E0"/>
    <w:rsid w:val="00E95B1D"/>
    <w:rsid w:val="00E96F32"/>
    <w:rsid w:val="00EA13E3"/>
    <w:rsid w:val="00EA20BE"/>
    <w:rsid w:val="00EA3432"/>
    <w:rsid w:val="00EA48F3"/>
    <w:rsid w:val="00EA6808"/>
    <w:rsid w:val="00EA762E"/>
    <w:rsid w:val="00EB013B"/>
    <w:rsid w:val="00EC05B2"/>
    <w:rsid w:val="00EC0A17"/>
    <w:rsid w:val="00EC598B"/>
    <w:rsid w:val="00EC5FDA"/>
    <w:rsid w:val="00ED1A1C"/>
    <w:rsid w:val="00ED1A65"/>
    <w:rsid w:val="00ED377D"/>
    <w:rsid w:val="00ED4064"/>
    <w:rsid w:val="00ED4E94"/>
    <w:rsid w:val="00EE1818"/>
    <w:rsid w:val="00EE2178"/>
    <w:rsid w:val="00EE3E98"/>
    <w:rsid w:val="00EF137A"/>
    <w:rsid w:val="00EF29F6"/>
    <w:rsid w:val="00EF49D8"/>
    <w:rsid w:val="00F012F3"/>
    <w:rsid w:val="00F04F9B"/>
    <w:rsid w:val="00F06920"/>
    <w:rsid w:val="00F06A2D"/>
    <w:rsid w:val="00F11894"/>
    <w:rsid w:val="00F12476"/>
    <w:rsid w:val="00F1618E"/>
    <w:rsid w:val="00F2029D"/>
    <w:rsid w:val="00F21FEF"/>
    <w:rsid w:val="00F235D9"/>
    <w:rsid w:val="00F24257"/>
    <w:rsid w:val="00F2731B"/>
    <w:rsid w:val="00F278F3"/>
    <w:rsid w:val="00F326FE"/>
    <w:rsid w:val="00F3279F"/>
    <w:rsid w:val="00F336ED"/>
    <w:rsid w:val="00F4280B"/>
    <w:rsid w:val="00F4365F"/>
    <w:rsid w:val="00F446FD"/>
    <w:rsid w:val="00F4572E"/>
    <w:rsid w:val="00F45E1D"/>
    <w:rsid w:val="00F470C6"/>
    <w:rsid w:val="00F51780"/>
    <w:rsid w:val="00F55CA8"/>
    <w:rsid w:val="00F5688E"/>
    <w:rsid w:val="00F56B96"/>
    <w:rsid w:val="00F57B97"/>
    <w:rsid w:val="00F60ECC"/>
    <w:rsid w:val="00F62109"/>
    <w:rsid w:val="00F6432E"/>
    <w:rsid w:val="00F65A94"/>
    <w:rsid w:val="00F66D32"/>
    <w:rsid w:val="00F67795"/>
    <w:rsid w:val="00F67E6D"/>
    <w:rsid w:val="00F70899"/>
    <w:rsid w:val="00F726EB"/>
    <w:rsid w:val="00F76337"/>
    <w:rsid w:val="00F80B38"/>
    <w:rsid w:val="00F810D5"/>
    <w:rsid w:val="00F82C84"/>
    <w:rsid w:val="00F83A0A"/>
    <w:rsid w:val="00F91B91"/>
    <w:rsid w:val="00F9567A"/>
    <w:rsid w:val="00F973B5"/>
    <w:rsid w:val="00FA2AB7"/>
    <w:rsid w:val="00FA6E07"/>
    <w:rsid w:val="00FA7B30"/>
    <w:rsid w:val="00FB2FDC"/>
    <w:rsid w:val="00FB7F89"/>
    <w:rsid w:val="00FC0635"/>
    <w:rsid w:val="00FC0EB3"/>
    <w:rsid w:val="00FC11F0"/>
    <w:rsid w:val="00FC1299"/>
    <w:rsid w:val="00FC1AE7"/>
    <w:rsid w:val="00FC1E1E"/>
    <w:rsid w:val="00FC7C0E"/>
    <w:rsid w:val="00FD0309"/>
    <w:rsid w:val="00FD20A7"/>
    <w:rsid w:val="00FD21C5"/>
    <w:rsid w:val="00FD5096"/>
    <w:rsid w:val="00FD580A"/>
    <w:rsid w:val="00FD5A22"/>
    <w:rsid w:val="00FD5F98"/>
    <w:rsid w:val="00FE1422"/>
    <w:rsid w:val="00FE17A2"/>
    <w:rsid w:val="00FE5A93"/>
    <w:rsid w:val="00FF5433"/>
    <w:rsid w:val="00FF57BC"/>
    <w:rsid w:val="07F90BBB"/>
    <w:rsid w:val="175A876A"/>
    <w:rsid w:val="17713E9A"/>
    <w:rsid w:val="1CE1D586"/>
    <w:rsid w:val="2620C202"/>
    <w:rsid w:val="2CB816E7"/>
    <w:rsid w:val="30AD5234"/>
    <w:rsid w:val="30B9F1C6"/>
    <w:rsid w:val="32B2C9C0"/>
    <w:rsid w:val="35B9E2B3"/>
    <w:rsid w:val="391C3387"/>
    <w:rsid w:val="39E7B4D7"/>
    <w:rsid w:val="3A9096E9"/>
    <w:rsid w:val="3DAA3369"/>
    <w:rsid w:val="3E38A9C0"/>
    <w:rsid w:val="3F9F911C"/>
    <w:rsid w:val="42F155A3"/>
    <w:rsid w:val="45A1C161"/>
    <w:rsid w:val="48B5173D"/>
    <w:rsid w:val="4FB78108"/>
    <w:rsid w:val="51159C7F"/>
    <w:rsid w:val="51C3316B"/>
    <w:rsid w:val="51D5B4B7"/>
    <w:rsid w:val="5832EF52"/>
    <w:rsid w:val="62DC25D1"/>
    <w:rsid w:val="638C5F18"/>
    <w:rsid w:val="63C536BD"/>
    <w:rsid w:val="732F8D30"/>
    <w:rsid w:val="759D76FD"/>
    <w:rsid w:val="7618762A"/>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F15D5"/>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basedOn w:val="Normal"/>
    <w:next w:val="Normal"/>
    <w:link w:val="Ttulo2Car"/>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link w:val="Ttulo3Car"/>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nhideWhenUsed/>
    <w:qFormat/>
    <w:pPr>
      <w:keepNext/>
      <w:keepLines/>
      <w:spacing w:before="240" w:after="40"/>
      <w:outlineLvl w:val="3"/>
    </w:pPr>
    <w:rPr>
      <w:b/>
    </w:rPr>
  </w:style>
  <w:style w:type="paragraph" w:styleId="Ttulo5">
    <w:name w:val="heading 5"/>
    <w:basedOn w:val="Normal"/>
    <w:next w:val="Normal"/>
    <w:unhideWhenUsed/>
    <w:qFormat/>
    <w:pPr>
      <w:keepNext/>
      <w:keepLines/>
      <w:spacing w:before="220" w:after="40"/>
      <w:outlineLvl w:val="4"/>
    </w:pPr>
    <w:rPr>
      <w:b/>
      <w:sz w:val="22"/>
      <w:szCs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D25B3F"/>
    <w:pPr>
      <w:spacing w:before="240" w:after="60"/>
      <w:ind w:left="0"/>
      <w:jc w:val="left"/>
      <w:outlineLvl w:val="6"/>
    </w:pPr>
    <w:rPr>
      <w:rFonts w:ascii="Times New Roman" w:eastAsia="Times New Roman" w:hAnsi="Times New Roman" w:cs="Times New Roman"/>
      <w:lang w:val="es-ES" w:eastAsia="es-ES"/>
    </w:rPr>
  </w:style>
  <w:style w:type="paragraph" w:styleId="Ttulo8">
    <w:name w:val="heading 8"/>
    <w:basedOn w:val="Normal"/>
    <w:next w:val="Normal"/>
    <w:link w:val="Ttulo8Car"/>
    <w:qFormat/>
    <w:rsid w:val="00D25B3F"/>
    <w:pPr>
      <w:spacing w:before="240" w:after="60"/>
      <w:ind w:left="0"/>
      <w:jc w:val="left"/>
      <w:outlineLvl w:val="7"/>
    </w:pPr>
    <w:rPr>
      <w:rFonts w:ascii="Times New Roman" w:eastAsia="Times New Roman" w:hAnsi="Times New Roman" w:cs="Times New Roman"/>
      <w:i/>
      <w:iCs/>
      <w:lang w:val="es-ES" w:eastAsia="es-ES"/>
    </w:rPr>
  </w:style>
  <w:style w:type="paragraph" w:styleId="Ttulo9">
    <w:name w:val="heading 9"/>
    <w:basedOn w:val="Normal"/>
    <w:next w:val="Normal"/>
    <w:link w:val="Ttulo9Car"/>
    <w:qFormat/>
    <w:rsid w:val="00D25B3F"/>
    <w:pPr>
      <w:suppressAutoHyphens/>
      <w:spacing w:before="240" w:after="60"/>
      <w:ind w:left="0"/>
      <w:jc w:val="left"/>
      <w:outlineLvl w:val="8"/>
    </w:pPr>
    <w:rPr>
      <w:rFonts w:ascii="Arial" w:eastAsia="Times New Roman" w:hAnsi="Arial" w:cs="Arial"/>
      <w:sz w:val="22"/>
      <w:szCs w:val="22"/>
      <w:lang w:val="es-ES"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link w:val="SubttuloCar"/>
    <w:uiPriority w:val="99"/>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aliases w:val="Car1 Car,h Car Car"/>
    <w:basedOn w:val="Normal"/>
    <w:link w:val="EncabezadoCar"/>
    <w:uiPriority w:val="99"/>
    <w:unhideWhenUsed/>
    <w:rsid w:val="00CC1F50"/>
    <w:pPr>
      <w:tabs>
        <w:tab w:val="center" w:pos="4419"/>
        <w:tab w:val="right" w:pos="8838"/>
      </w:tabs>
    </w:pPr>
  </w:style>
  <w:style w:type="character" w:customStyle="1" w:styleId="EncabezadoCar">
    <w:name w:val="Encabezado Car"/>
    <w:aliases w:val="Car1 Car Car,h Car Car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D"/>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basedOn w:val="Fuentedeprrafopredeter"/>
    <w:link w:val="Ttulo2"/>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paragraph" w:styleId="TtuloTDC">
    <w:name w:val="TOC Heading"/>
    <w:basedOn w:val="Ttulo1"/>
    <w:next w:val="Normal"/>
    <w:uiPriority w:val="39"/>
    <w:unhideWhenUsed/>
    <w:qFormat/>
    <w:rsid w:val="00557AE7"/>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1">
    <w:name w:val="toc 1"/>
    <w:basedOn w:val="Normal"/>
    <w:next w:val="Normal"/>
    <w:autoRedefine/>
    <w:uiPriority w:val="39"/>
    <w:unhideWhenUsed/>
    <w:rsid w:val="00557AE7"/>
    <w:pPr>
      <w:spacing w:after="100"/>
    </w:pPr>
  </w:style>
  <w:style w:type="paragraph" w:styleId="TDC2">
    <w:name w:val="toc 2"/>
    <w:basedOn w:val="Normal"/>
    <w:next w:val="Normal"/>
    <w:autoRedefine/>
    <w:uiPriority w:val="39"/>
    <w:unhideWhenUsed/>
    <w:rsid w:val="00557AE7"/>
    <w:pPr>
      <w:spacing w:after="100"/>
      <w:ind w:left="240"/>
    </w:pPr>
  </w:style>
  <w:style w:type="paragraph" w:styleId="TDC3">
    <w:name w:val="toc 3"/>
    <w:basedOn w:val="Normal"/>
    <w:next w:val="Normal"/>
    <w:autoRedefine/>
    <w:uiPriority w:val="39"/>
    <w:unhideWhenUsed/>
    <w:rsid w:val="00557AE7"/>
    <w:pPr>
      <w:spacing w:after="100"/>
      <w:ind w:left="480"/>
    </w:pPr>
  </w:style>
  <w:style w:type="character" w:styleId="Hipervnculo">
    <w:name w:val="Hyperlink"/>
    <w:aliases w:val="Hipervínculo1,Hipervínculo11,Hipervínculo12,Hipervínculo13,Hipervínculo14,Hipervínculo15"/>
    <w:basedOn w:val="Fuentedeprrafopredeter"/>
    <w:uiPriority w:val="99"/>
    <w:unhideWhenUsed/>
    <w:rsid w:val="00557AE7"/>
    <w:rPr>
      <w:color w:val="0000FF" w:themeColor="hyperlink"/>
      <w:u w:val="single"/>
    </w:rPr>
  </w:style>
  <w:style w:type="table" w:customStyle="1" w:styleId="Tablaconcuadrcula1">
    <w:name w:val="Tabla con cuadrícula1"/>
    <w:basedOn w:val="Tablanormal"/>
    <w:next w:val="Tablaconcuadrcula"/>
    <w:uiPriority w:val="59"/>
    <w:rsid w:val="0062219A"/>
    <w:rPr>
      <w:rFonts w:cs="Times New Roman"/>
      <w:sz w:val="20"/>
      <w:szCs w:val="20"/>
      <w:lang w:val="es-MX"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concuadrcula">
    <w:name w:val="Table Grid"/>
    <w:basedOn w:val="Tablanormal"/>
    <w:rsid w:val="00622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320743"/>
    <w:pPr>
      <w:numPr>
        <w:numId w:val="68"/>
      </w:numPr>
    </w:pPr>
  </w:style>
  <w:style w:type="paragraph" w:customStyle="1" w:styleId="paragraph">
    <w:name w:val="paragraph"/>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character" w:customStyle="1" w:styleId="normaltextrun">
    <w:name w:val="normaltextrun"/>
    <w:basedOn w:val="Fuentedeprrafopredeter"/>
    <w:rsid w:val="00D25B3F"/>
  </w:style>
  <w:style w:type="character" w:customStyle="1" w:styleId="Ttulo7Car">
    <w:name w:val="Título 7 Car"/>
    <w:basedOn w:val="Fuentedeprrafopredeter"/>
    <w:link w:val="Ttulo7"/>
    <w:rsid w:val="00D25B3F"/>
    <w:rPr>
      <w:rFonts w:ascii="Times New Roman" w:eastAsia="Times New Roman" w:hAnsi="Times New Roman" w:cs="Times New Roman"/>
      <w:lang w:val="es-ES" w:eastAsia="es-ES"/>
    </w:rPr>
  </w:style>
  <w:style w:type="character" w:customStyle="1" w:styleId="Ttulo8Car">
    <w:name w:val="Título 8 Car"/>
    <w:basedOn w:val="Fuentedeprrafopredeter"/>
    <w:link w:val="Ttulo8"/>
    <w:rsid w:val="00D25B3F"/>
    <w:rPr>
      <w:rFonts w:ascii="Times New Roman" w:eastAsia="Times New Roman" w:hAnsi="Times New Roman" w:cs="Times New Roman"/>
      <w:i/>
      <w:iCs/>
      <w:lang w:val="es-ES" w:eastAsia="es-ES"/>
    </w:rPr>
  </w:style>
  <w:style w:type="character" w:customStyle="1" w:styleId="Ttulo9Car">
    <w:name w:val="Título 9 Car"/>
    <w:basedOn w:val="Fuentedeprrafopredeter"/>
    <w:link w:val="Ttulo9"/>
    <w:rsid w:val="00D25B3F"/>
    <w:rPr>
      <w:rFonts w:ascii="Arial" w:eastAsia="Times New Roman" w:hAnsi="Arial" w:cs="Arial"/>
      <w:sz w:val="22"/>
      <w:szCs w:val="22"/>
      <w:lang w:val="es-ES" w:eastAsia="ar-SA"/>
    </w:rPr>
  </w:style>
  <w:style w:type="table" w:customStyle="1" w:styleId="NormalTable2">
    <w:name w:val="Normal Table2"/>
    <w:rsid w:val="00D25B3F"/>
    <w:pPr>
      <w:ind w:left="0"/>
      <w:jc w:val="left"/>
    </w:pPr>
    <w:rPr>
      <w:lang w:eastAsia="es-MX"/>
    </w:rPr>
    <w:tblPr>
      <w:tblCellMar>
        <w:top w:w="0" w:type="dxa"/>
        <w:left w:w="0" w:type="dxa"/>
        <w:bottom w:w="0" w:type="dxa"/>
        <w:right w:w="0" w:type="dxa"/>
      </w:tblCellMar>
    </w:tblPr>
  </w:style>
  <w:style w:type="table" w:customStyle="1" w:styleId="41">
    <w:name w:val="41"/>
    <w:basedOn w:val="TableNormal1"/>
    <w:rsid w:val="00D25B3F"/>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NormalWeb">
    <w:name w:val="Normal (Web)"/>
    <w:basedOn w:val="Normal"/>
    <w:uiPriority w:val="99"/>
    <w:unhideWhenUsed/>
    <w:rsid w:val="00D25B3F"/>
    <w:pPr>
      <w:spacing w:before="100" w:beforeAutospacing="1" w:after="100" w:afterAutospacing="1"/>
      <w:ind w:left="0"/>
      <w:jc w:val="left"/>
    </w:pPr>
    <w:rPr>
      <w:rFonts w:ascii="Times New Roman" w:eastAsia="Times New Roman" w:hAnsi="Times New Roman" w:cs="Times New Roman"/>
      <w:lang w:val="es-MX" w:eastAsia="es-MX"/>
    </w:rPr>
  </w:style>
  <w:style w:type="paragraph" w:customStyle="1" w:styleId="Titulo1">
    <w:name w:val="Titulo 1"/>
    <w:basedOn w:val="Normal"/>
    <w:rsid w:val="00D25B3F"/>
    <w:pPr>
      <w:spacing w:after="200" w:line="276" w:lineRule="auto"/>
      <w:ind w:left="0"/>
      <w:jc w:val="left"/>
    </w:pPr>
    <w:rPr>
      <w:rFonts w:ascii="Montserrat" w:eastAsia="Montserrat" w:hAnsi="Montserrat" w:cs="Montserrat"/>
      <w:b/>
      <w:color w:val="000000"/>
      <w:sz w:val="22"/>
      <w:szCs w:val="22"/>
      <w:lang w:eastAsia="es-MX"/>
    </w:rPr>
  </w:style>
  <w:style w:type="paragraph" w:styleId="Revisin">
    <w:name w:val="Revision"/>
    <w:hidden/>
    <w:uiPriority w:val="99"/>
    <w:semiHidden/>
    <w:rsid w:val="00D25B3F"/>
    <w:pPr>
      <w:ind w:left="0"/>
      <w:jc w:val="left"/>
    </w:pPr>
    <w:rPr>
      <w:lang w:eastAsia="es-MX"/>
    </w:rPr>
  </w:style>
  <w:style w:type="paragraph" w:customStyle="1" w:styleId="ROMANOS">
    <w:name w:val="ROMANOS"/>
    <w:basedOn w:val="Normal"/>
    <w:link w:val="ROMANOSCar"/>
    <w:rsid w:val="00D25B3F"/>
    <w:pPr>
      <w:tabs>
        <w:tab w:val="left" w:pos="2880"/>
      </w:tabs>
      <w:suppressAutoHyphens/>
      <w:autoSpaceDE w:val="0"/>
      <w:spacing w:after="101" w:line="216" w:lineRule="atLeast"/>
      <w:ind w:left="720" w:hanging="432"/>
    </w:pPr>
    <w:rPr>
      <w:rFonts w:ascii="Arial" w:eastAsia="Times New Roman" w:hAnsi="Arial" w:cs="Times New Roman"/>
      <w:sz w:val="18"/>
      <w:szCs w:val="20"/>
      <w:lang w:eastAsia="ar-SA"/>
    </w:rPr>
  </w:style>
  <w:style w:type="character" w:customStyle="1" w:styleId="ROMANOSCar">
    <w:name w:val="ROMANOS Car"/>
    <w:link w:val="ROMANOS"/>
    <w:locked/>
    <w:rsid w:val="00D25B3F"/>
    <w:rPr>
      <w:rFonts w:ascii="Arial" w:eastAsia="Times New Roman" w:hAnsi="Arial" w:cs="Times New Roman"/>
      <w:sz w:val="18"/>
      <w:szCs w:val="20"/>
      <w:lang w:eastAsia="ar-SA"/>
    </w:rPr>
  </w:style>
  <w:style w:type="character" w:styleId="Textoennegrita">
    <w:name w:val="Strong"/>
    <w:basedOn w:val="Fuentedeprrafopredeter"/>
    <w:uiPriority w:val="22"/>
    <w:qFormat/>
    <w:rsid w:val="00D25B3F"/>
    <w:rPr>
      <w:b/>
      <w:bCs/>
    </w:rPr>
  </w:style>
  <w:style w:type="character" w:customStyle="1" w:styleId="eop">
    <w:name w:val="eop"/>
    <w:basedOn w:val="Fuentedeprrafopredeter"/>
    <w:rsid w:val="00D25B3F"/>
  </w:style>
  <w:style w:type="character" w:customStyle="1" w:styleId="scxw238801174">
    <w:name w:val="scxw238801174"/>
    <w:basedOn w:val="Fuentedeprrafopredeter"/>
    <w:rsid w:val="00D25B3F"/>
  </w:style>
  <w:style w:type="paragraph" w:customStyle="1" w:styleId="texto">
    <w:name w:val="texto"/>
    <w:basedOn w:val="Normal"/>
    <w:rsid w:val="00D25B3F"/>
    <w:pPr>
      <w:snapToGrid w:val="0"/>
      <w:spacing w:after="101" w:line="216" w:lineRule="exact"/>
      <w:ind w:left="0" w:firstLine="288"/>
    </w:pPr>
    <w:rPr>
      <w:rFonts w:ascii="Arial" w:eastAsia="Times New Roman" w:hAnsi="Arial" w:cs="Arial"/>
      <w:sz w:val="18"/>
      <w:szCs w:val="18"/>
      <w:lang w:val="es-MX" w:eastAsia="zh-CN"/>
    </w:rPr>
  </w:style>
  <w:style w:type="paragraph" w:customStyle="1" w:styleId="CarCar3CarCarCarCar">
    <w:name w:val="Car Car3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character" w:styleId="Nmerodepgina">
    <w:name w:val="page number"/>
    <w:basedOn w:val="Fuentedeprrafopredeter"/>
    <w:rsid w:val="00D25B3F"/>
  </w:style>
  <w:style w:type="paragraph" w:styleId="Textoindependiente">
    <w:name w:val="Body Text"/>
    <w:basedOn w:val="Normal"/>
    <w:link w:val="TextoindependienteCar"/>
    <w:uiPriority w:val="99"/>
    <w:rsid w:val="00D25B3F"/>
    <w:pPr>
      <w:suppressAutoHyphens/>
      <w:ind w:left="0" w:right="99"/>
    </w:pPr>
    <w:rPr>
      <w:rFonts w:ascii="Arial" w:eastAsia="Times New Roman" w:hAnsi="Arial" w:cs="Times New Roman"/>
      <w:sz w:val="20"/>
      <w:szCs w:val="20"/>
      <w:lang w:val="es-MX" w:eastAsia="ar-SA"/>
    </w:rPr>
  </w:style>
  <w:style w:type="character" w:customStyle="1" w:styleId="TextoindependienteCar">
    <w:name w:val="Texto independiente Car"/>
    <w:basedOn w:val="Fuentedeprrafopredeter"/>
    <w:link w:val="Textoindependiente"/>
    <w:uiPriority w:val="99"/>
    <w:rsid w:val="00D25B3F"/>
    <w:rPr>
      <w:rFonts w:ascii="Arial" w:eastAsia="Times New Roman" w:hAnsi="Arial" w:cs="Times New Roman"/>
      <w:sz w:val="20"/>
      <w:szCs w:val="20"/>
      <w:lang w:val="es-MX" w:eastAsia="ar-SA"/>
    </w:rPr>
  </w:style>
  <w:style w:type="paragraph" w:styleId="Textoindependiente2">
    <w:name w:val="Body Text 2"/>
    <w:basedOn w:val="Normal"/>
    <w:link w:val="Textoindependiente2Car"/>
    <w:rsid w:val="00D25B3F"/>
    <w:pPr>
      <w:suppressAutoHyphens/>
      <w:ind w:left="0" w:right="99"/>
    </w:pPr>
    <w:rPr>
      <w:rFonts w:ascii="Arial" w:eastAsia="Times New Roman" w:hAnsi="Arial" w:cs="Times New Roman"/>
      <w:sz w:val="16"/>
      <w:szCs w:val="20"/>
      <w:lang w:val="es-MX" w:eastAsia="ar-SA"/>
    </w:rPr>
  </w:style>
  <w:style w:type="character" w:customStyle="1" w:styleId="Textoindependiente2Car">
    <w:name w:val="Texto independiente 2 Car"/>
    <w:basedOn w:val="Fuentedeprrafopredeter"/>
    <w:link w:val="Textoindependiente2"/>
    <w:rsid w:val="00D25B3F"/>
    <w:rPr>
      <w:rFonts w:ascii="Arial" w:eastAsia="Times New Roman" w:hAnsi="Arial" w:cs="Times New Roman"/>
      <w:sz w:val="16"/>
      <w:szCs w:val="20"/>
      <w:lang w:val="es-MX" w:eastAsia="ar-SA"/>
    </w:rPr>
  </w:style>
  <w:style w:type="paragraph" w:styleId="Textoindependiente3">
    <w:name w:val="Body Text 3"/>
    <w:basedOn w:val="Normal"/>
    <w:link w:val="Textoindependiente3Car"/>
    <w:rsid w:val="00D25B3F"/>
    <w:pPr>
      <w:suppressAutoHyphens/>
      <w:ind w:left="0" w:right="99"/>
    </w:pPr>
    <w:rPr>
      <w:rFonts w:ascii="Arial" w:eastAsia="Times New Roman" w:hAnsi="Arial" w:cs="Times New Roman"/>
      <w:b/>
      <w:bCs/>
      <w:szCs w:val="20"/>
      <w:lang w:val="es-ES" w:eastAsia="ar-SA"/>
    </w:rPr>
  </w:style>
  <w:style w:type="character" w:customStyle="1" w:styleId="Textoindependiente3Car">
    <w:name w:val="Texto independiente 3 Car"/>
    <w:basedOn w:val="Fuentedeprrafopredeter"/>
    <w:link w:val="Textoindependiente3"/>
    <w:rsid w:val="00D25B3F"/>
    <w:rPr>
      <w:rFonts w:ascii="Arial" w:eastAsia="Times New Roman" w:hAnsi="Arial" w:cs="Times New Roman"/>
      <w:b/>
      <w:bCs/>
      <w:szCs w:val="20"/>
      <w:lang w:val="es-ES" w:eastAsia="ar-SA"/>
    </w:rPr>
  </w:style>
  <w:style w:type="paragraph" w:customStyle="1" w:styleId="xl28">
    <w:name w:val="xl28"/>
    <w:basedOn w:val="Normal"/>
    <w:rsid w:val="00D25B3F"/>
    <w:pPr>
      <w:suppressAutoHyphens/>
      <w:spacing w:before="100" w:beforeAutospacing="1" w:after="100" w:afterAutospacing="1"/>
      <w:ind w:left="0"/>
      <w:jc w:val="center"/>
    </w:pPr>
    <w:rPr>
      <w:rFonts w:ascii="Arial Unicode MS" w:eastAsia="Arial Unicode MS" w:hAnsi="Arial Unicode MS" w:cs="Arial Unicode MS"/>
      <w:sz w:val="16"/>
      <w:szCs w:val="16"/>
      <w:lang w:val="es-ES" w:eastAsia="ar-SA"/>
    </w:rPr>
  </w:style>
  <w:style w:type="paragraph" w:customStyle="1" w:styleId="xl29">
    <w:name w:val="xl29"/>
    <w:basedOn w:val="Normal"/>
    <w:rsid w:val="00D25B3F"/>
    <w:pPr>
      <w:suppressAutoHyphens/>
      <w:spacing w:before="100" w:beforeAutospacing="1" w:after="100" w:afterAutospacing="1"/>
      <w:ind w:left="0"/>
      <w:jc w:val="left"/>
    </w:pPr>
    <w:rPr>
      <w:rFonts w:ascii="Arial Unicode MS" w:eastAsia="Arial Unicode MS" w:hAnsi="Arial Unicode MS" w:cs="Arial Unicode MS"/>
      <w:sz w:val="16"/>
      <w:szCs w:val="16"/>
      <w:lang w:val="es-ES" w:eastAsia="ar-SA"/>
    </w:rPr>
  </w:style>
  <w:style w:type="character" w:customStyle="1" w:styleId="SinespaciadoCar">
    <w:name w:val="Sin espaciado Car"/>
    <w:link w:val="Sinespaciado"/>
    <w:uiPriority w:val="1"/>
    <w:rsid w:val="00D25B3F"/>
  </w:style>
  <w:style w:type="character" w:customStyle="1" w:styleId="WW8Num18z2">
    <w:name w:val="WW8Num18z2"/>
    <w:rsid w:val="00D25B3F"/>
    <w:rPr>
      <w:rFonts w:ascii="Wingdings" w:hAnsi="Wingdings"/>
    </w:rPr>
  </w:style>
  <w:style w:type="paragraph" w:customStyle="1" w:styleId="Textonormal">
    <w:name w:val="Texto normal"/>
    <w:basedOn w:val="Normal"/>
    <w:uiPriority w:val="99"/>
    <w:rsid w:val="00D25B3F"/>
    <w:pPr>
      <w:suppressAutoHyphens/>
      <w:spacing w:after="120"/>
      <w:ind w:left="0"/>
      <w:jc w:val="left"/>
    </w:pPr>
    <w:rPr>
      <w:rFonts w:ascii="Times New Roman" w:eastAsia="Times New Roman" w:hAnsi="Times New Roman" w:cs="Times New Roman"/>
      <w:szCs w:val="20"/>
      <w:lang w:val="es-ES" w:eastAsia="ar-SA"/>
    </w:rPr>
  </w:style>
  <w:style w:type="paragraph" w:customStyle="1" w:styleId="Lista21">
    <w:name w:val="Lista 21"/>
    <w:basedOn w:val="Textonormal"/>
    <w:rsid w:val="00D25B3F"/>
  </w:style>
  <w:style w:type="paragraph" w:customStyle="1" w:styleId="Encabezado1">
    <w:name w:val="Encabezado1"/>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Sangra3detindependiente1">
    <w:name w:val="Sangría 3 de t. independiente1"/>
    <w:basedOn w:val="Normal"/>
    <w:rsid w:val="00D25B3F"/>
    <w:pPr>
      <w:suppressAutoHyphens/>
      <w:autoSpaceDE w:val="0"/>
      <w:ind w:left="284" w:hanging="284"/>
    </w:pPr>
    <w:rPr>
      <w:rFonts w:ascii="Arial" w:eastAsia="Times New Roman" w:hAnsi="Arial" w:cs="Arial"/>
      <w:sz w:val="20"/>
      <w:szCs w:val="20"/>
      <w:lang w:eastAsia="ar-SA"/>
    </w:rPr>
  </w:style>
  <w:style w:type="paragraph" w:styleId="Sangradetextonormal">
    <w:name w:val="Body Text Indent"/>
    <w:basedOn w:val="Normal"/>
    <w:link w:val="SangradetextonormalCar"/>
    <w:rsid w:val="00D25B3F"/>
    <w:pPr>
      <w:suppressAutoHyphens/>
      <w:spacing w:after="120"/>
      <w:ind w:left="283"/>
      <w:jc w:val="left"/>
    </w:pPr>
    <w:rPr>
      <w:rFonts w:ascii="Times New Roman" w:eastAsia="Times New Roman" w:hAnsi="Times New Roman" w:cs="Times New Roman"/>
      <w:szCs w:val="20"/>
      <w:lang w:val="es-ES" w:eastAsia="ar-SA"/>
    </w:rPr>
  </w:style>
  <w:style w:type="character" w:customStyle="1" w:styleId="SangradetextonormalCar">
    <w:name w:val="Sangría de texto normal Car"/>
    <w:basedOn w:val="Fuentedeprrafopredeter"/>
    <w:link w:val="Sangradetextonormal"/>
    <w:rsid w:val="00D25B3F"/>
    <w:rPr>
      <w:rFonts w:ascii="Times New Roman" w:eastAsia="Times New Roman" w:hAnsi="Times New Roman" w:cs="Times New Roman"/>
      <w:szCs w:val="20"/>
      <w:lang w:val="es-ES" w:eastAsia="ar-SA"/>
    </w:rPr>
  </w:style>
  <w:style w:type="paragraph" w:customStyle="1" w:styleId="Sangra2detindependiente1">
    <w:name w:val="Sangría 2 de t. independiente1"/>
    <w:basedOn w:val="Normal"/>
    <w:uiPriority w:val="99"/>
    <w:rsid w:val="00D25B3F"/>
    <w:pPr>
      <w:suppressAutoHyphens/>
      <w:overflowPunct w:val="0"/>
      <w:autoSpaceDE w:val="0"/>
      <w:spacing w:before="100"/>
      <w:ind w:left="1985"/>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customStyle="1" w:styleId="Textoindependiente21">
    <w:name w:val="Texto independiente 21"/>
    <w:aliases w:val="Sangría de t. independiente"/>
    <w:basedOn w:val="Normal"/>
    <w:uiPriority w:val="99"/>
    <w:rsid w:val="00D25B3F"/>
    <w:pPr>
      <w:widowControl w:val="0"/>
      <w:suppressAutoHyphens/>
      <w:overflowPunct w:val="0"/>
      <w:autoSpaceDE w:val="0"/>
      <w:ind w:left="0"/>
      <w:textAlignment w:val="baseline"/>
    </w:pPr>
    <w:rPr>
      <w:rFonts w:ascii="Arial" w:eastAsia="Times New Roman" w:hAnsi="Arial" w:cs="Times New Roman"/>
      <w:sz w:val="20"/>
      <w:szCs w:val="20"/>
      <w:lang w:val="es-ES" w:eastAsia="ar-SA"/>
    </w:rPr>
  </w:style>
  <w:style w:type="paragraph" w:customStyle="1" w:styleId="Textoindependiente31">
    <w:name w:val="Texto independiente 31"/>
    <w:basedOn w:val="Normal"/>
    <w:rsid w:val="00D25B3F"/>
    <w:pPr>
      <w:suppressAutoHyphens/>
      <w:overflowPunct w:val="0"/>
      <w:autoSpaceDE w:val="0"/>
      <w:ind w:left="0"/>
      <w:textAlignment w:val="baseline"/>
    </w:pPr>
    <w:rPr>
      <w:rFonts w:ascii="Times New Roman" w:eastAsia="Times New Roman" w:hAnsi="Times New Roman" w:cs="Times New Roman"/>
      <w:szCs w:val="20"/>
      <w:lang w:val="es-ES" w:eastAsia="ar-SA"/>
    </w:rPr>
  </w:style>
  <w:style w:type="paragraph" w:customStyle="1" w:styleId="Texto0">
    <w:name w:val="Texto"/>
    <w:basedOn w:val="Normal"/>
    <w:rsid w:val="00D25B3F"/>
    <w:pPr>
      <w:suppressAutoHyphens/>
      <w:spacing w:after="101" w:line="216" w:lineRule="exact"/>
      <w:ind w:left="0" w:firstLine="288"/>
    </w:pPr>
    <w:rPr>
      <w:rFonts w:ascii="Arial" w:eastAsia="Times New Roman" w:hAnsi="Arial" w:cs="Times New Roman"/>
      <w:sz w:val="18"/>
      <w:szCs w:val="20"/>
      <w:lang w:val="es-MX" w:eastAsia="ar-SA"/>
    </w:rPr>
  </w:style>
  <w:style w:type="paragraph" w:styleId="Sangra3detindependiente">
    <w:name w:val="Body Text Indent 3"/>
    <w:basedOn w:val="Normal"/>
    <w:link w:val="Sangra3detindependienteCar"/>
    <w:rsid w:val="00D25B3F"/>
    <w:pPr>
      <w:suppressAutoHyphens/>
      <w:spacing w:after="120"/>
      <w:ind w:left="283"/>
      <w:jc w:val="left"/>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D25B3F"/>
    <w:rPr>
      <w:rFonts w:ascii="Times New Roman" w:eastAsia="Times New Roman" w:hAnsi="Times New Roman" w:cs="Times New Roman"/>
      <w:sz w:val="16"/>
      <w:szCs w:val="16"/>
      <w:lang w:val="es-ES" w:eastAsia="ar-SA"/>
    </w:rPr>
  </w:style>
  <w:style w:type="paragraph" w:customStyle="1" w:styleId="BodyText22">
    <w:name w:val="Body Text 22"/>
    <w:basedOn w:val="Normal"/>
    <w:rsid w:val="00D25B3F"/>
    <w:pPr>
      <w:widowControl w:val="0"/>
      <w:overflowPunct w:val="0"/>
      <w:autoSpaceDE w:val="0"/>
      <w:autoSpaceDN w:val="0"/>
      <w:adjustRightInd w:val="0"/>
      <w:ind w:left="0"/>
      <w:textAlignment w:val="baseline"/>
    </w:pPr>
    <w:rPr>
      <w:rFonts w:ascii="Arial" w:eastAsia="Times New Roman" w:hAnsi="Arial" w:cs="Times New Roman"/>
      <w:sz w:val="20"/>
      <w:szCs w:val="20"/>
      <w:lang w:val="es-MX" w:eastAsia="es-ES"/>
    </w:rPr>
  </w:style>
  <w:style w:type="paragraph" w:customStyle="1" w:styleId="CharCharCarCarCharCharCarCarCharCharCarCarCharChar">
    <w:name w:val="Char Char Car Car Char Char Car Car Char Char Car Car Char Ch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xl22">
    <w:name w:val="xl22"/>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3">
    <w:name w:val="xl23"/>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4">
    <w:name w:val="xl24"/>
    <w:basedOn w:val="Normal"/>
    <w:rsid w:val="00D25B3F"/>
    <w:pPr>
      <w:spacing w:before="100" w:beforeAutospacing="1" w:after="100" w:afterAutospacing="1"/>
      <w:ind w:left="0"/>
      <w:jc w:val="left"/>
    </w:pPr>
    <w:rPr>
      <w:rFonts w:ascii="Arial" w:eastAsia="Arial Unicode MS" w:hAnsi="Arial" w:cs="Arial"/>
      <w:sz w:val="18"/>
      <w:szCs w:val="18"/>
      <w:lang w:val="es-ES" w:eastAsia="es-ES"/>
    </w:rPr>
  </w:style>
  <w:style w:type="paragraph" w:customStyle="1" w:styleId="xl25">
    <w:name w:val="xl25"/>
    <w:basedOn w:val="Normal"/>
    <w:rsid w:val="00D25B3F"/>
    <w:pPr>
      <w:spacing w:before="100" w:beforeAutospacing="1" w:after="100" w:afterAutospacing="1"/>
      <w:ind w:left="0"/>
      <w:jc w:val="center"/>
      <w:textAlignment w:val="center"/>
    </w:pPr>
    <w:rPr>
      <w:rFonts w:ascii="Arial" w:eastAsia="Arial Unicode MS" w:hAnsi="Arial" w:cs="Arial"/>
      <w:sz w:val="16"/>
      <w:szCs w:val="16"/>
      <w:lang w:val="es-ES" w:eastAsia="es-ES"/>
    </w:rPr>
  </w:style>
  <w:style w:type="paragraph" w:customStyle="1" w:styleId="xl26">
    <w:name w:val="xl26"/>
    <w:basedOn w:val="Normal"/>
    <w:rsid w:val="00D25B3F"/>
    <w:pPr>
      <w:spacing w:before="100" w:beforeAutospacing="1" w:after="100" w:afterAutospacing="1"/>
      <w:ind w:left="0"/>
      <w:jc w:val="center"/>
    </w:pPr>
    <w:rPr>
      <w:rFonts w:ascii="Arial" w:eastAsia="Arial Unicode MS" w:hAnsi="Arial" w:cs="Arial"/>
      <w:sz w:val="16"/>
      <w:szCs w:val="16"/>
      <w:lang w:val="es-ES" w:eastAsia="es-ES"/>
    </w:rPr>
  </w:style>
  <w:style w:type="paragraph" w:customStyle="1" w:styleId="xl27">
    <w:name w:val="xl27"/>
    <w:basedOn w:val="Normal"/>
    <w:rsid w:val="00D25B3F"/>
    <w:pPr>
      <w:spacing w:before="100" w:beforeAutospacing="1" w:after="100" w:afterAutospacing="1"/>
      <w:ind w:left="0"/>
      <w:jc w:val="center"/>
    </w:pPr>
    <w:rPr>
      <w:rFonts w:ascii="Arial" w:eastAsia="Arial Unicode MS" w:hAnsi="Arial" w:cs="Arial"/>
      <w:b/>
      <w:bCs/>
      <w:sz w:val="16"/>
      <w:szCs w:val="16"/>
      <w:lang w:val="es-ES" w:eastAsia="es-ES"/>
    </w:rPr>
  </w:style>
  <w:style w:type="paragraph" w:customStyle="1" w:styleId="Car">
    <w:name w:val="Car"/>
    <w:basedOn w:val="Normal"/>
    <w:rsid w:val="00D25B3F"/>
    <w:pPr>
      <w:spacing w:before="60" w:after="160" w:line="240" w:lineRule="exact"/>
      <w:ind w:left="0"/>
      <w:jc w:val="left"/>
    </w:pPr>
    <w:rPr>
      <w:rFonts w:ascii="Verdana" w:eastAsia="Times New Roman" w:hAnsi="Verdana" w:cs="Times New Roman"/>
      <w:color w:val="FF00FF"/>
      <w:sz w:val="20"/>
      <w:szCs w:val="20"/>
      <w:lang w:val="en-US" w:eastAsia="en-US"/>
    </w:rPr>
  </w:style>
  <w:style w:type="paragraph" w:styleId="Lista2">
    <w:name w:val="List 2"/>
    <w:basedOn w:val="Normal"/>
    <w:rsid w:val="00D25B3F"/>
    <w:pPr>
      <w:suppressAutoHyphens/>
      <w:ind w:left="566" w:hanging="283"/>
      <w:jc w:val="left"/>
    </w:pPr>
    <w:rPr>
      <w:rFonts w:ascii="Times New Roman" w:eastAsia="Times New Roman" w:hAnsi="Times New Roman" w:cs="Times New Roman"/>
      <w:szCs w:val="20"/>
      <w:lang w:val="es-ES" w:eastAsia="ar-SA"/>
    </w:rPr>
  </w:style>
  <w:style w:type="paragraph" w:customStyle="1" w:styleId="ANOTACION">
    <w:name w:val="ANOTACION"/>
    <w:basedOn w:val="Normal"/>
    <w:rsid w:val="00D25B3F"/>
    <w:pPr>
      <w:suppressAutoHyphens/>
      <w:autoSpaceDE w:val="0"/>
      <w:spacing w:after="101" w:line="216" w:lineRule="atLeast"/>
      <w:ind w:left="0"/>
      <w:jc w:val="center"/>
    </w:pPr>
    <w:rPr>
      <w:rFonts w:ascii="Arial" w:eastAsia="Times New Roman" w:hAnsi="Arial" w:cs="Times New Roman"/>
      <w:b/>
      <w:sz w:val="18"/>
      <w:szCs w:val="20"/>
      <w:lang w:eastAsia="ar-SA"/>
    </w:rPr>
  </w:style>
  <w:style w:type="paragraph" w:customStyle="1" w:styleId="Encabezado3">
    <w:name w:val="Encabezado3"/>
    <w:basedOn w:val="Normal"/>
    <w:next w:val="Textoindependiente"/>
    <w:rsid w:val="00D25B3F"/>
    <w:pPr>
      <w:keepNext/>
      <w:suppressAutoHyphens/>
      <w:spacing w:before="240" w:after="120"/>
      <w:ind w:left="0"/>
      <w:jc w:val="left"/>
    </w:pPr>
    <w:rPr>
      <w:rFonts w:ascii="Arial" w:eastAsia="MS Mincho" w:hAnsi="Arial" w:cs="Tahoma"/>
      <w:sz w:val="28"/>
      <w:szCs w:val="28"/>
      <w:lang w:val="es-ES" w:eastAsia="ar-SA"/>
    </w:rPr>
  </w:style>
  <w:style w:type="paragraph" w:styleId="Lista">
    <w:name w:val="List"/>
    <w:basedOn w:val="Textoindependiente"/>
    <w:rsid w:val="00D25B3F"/>
    <w:pPr>
      <w:spacing w:after="120"/>
      <w:ind w:right="0"/>
      <w:jc w:val="left"/>
    </w:pPr>
    <w:rPr>
      <w:rFonts w:ascii="Times New Roman" w:hAnsi="Times New Roman" w:cs="Tahoma"/>
      <w:sz w:val="24"/>
      <w:lang w:val="es-ES"/>
    </w:rPr>
  </w:style>
  <w:style w:type="paragraph" w:customStyle="1" w:styleId="Etiqueta">
    <w:name w:val="Etiqueta"/>
    <w:basedOn w:val="Normal"/>
    <w:rsid w:val="00D25B3F"/>
    <w:pPr>
      <w:suppressLineNumbers/>
      <w:suppressAutoHyphens/>
      <w:spacing w:before="120" w:after="120"/>
      <w:ind w:left="0"/>
      <w:jc w:val="left"/>
    </w:pPr>
    <w:rPr>
      <w:rFonts w:ascii="Times New Roman" w:eastAsia="Times New Roman" w:hAnsi="Times New Roman" w:cs="Times New Roman"/>
      <w:i/>
      <w:szCs w:val="20"/>
      <w:lang w:val="es-ES" w:eastAsia="ar-SA"/>
    </w:rPr>
  </w:style>
  <w:style w:type="paragraph" w:customStyle="1" w:styleId="ndice">
    <w:name w:val="Índice"/>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2">
    <w:name w:val="Encabezado2"/>
    <w:basedOn w:val="Normal"/>
    <w:next w:val="Textonormal"/>
    <w:rsid w:val="00D25B3F"/>
    <w:pPr>
      <w:keepNext/>
      <w:suppressAutoHyphens/>
      <w:spacing w:before="240" w:after="120"/>
      <w:ind w:left="0"/>
      <w:jc w:val="left"/>
    </w:pPr>
    <w:rPr>
      <w:rFonts w:ascii="Arial" w:eastAsia="Times New Roman" w:hAnsi="Arial" w:cs="Arial"/>
      <w:sz w:val="28"/>
      <w:szCs w:val="20"/>
      <w:lang w:val="es-ES" w:eastAsia="ar-SA"/>
    </w:rPr>
  </w:style>
  <w:style w:type="paragraph" w:customStyle="1" w:styleId="Textodeglobo1">
    <w:name w:val="Texto de globo1"/>
    <w:basedOn w:val="Normal"/>
    <w:uiPriority w:val="99"/>
    <w:rsid w:val="00D25B3F"/>
    <w:pPr>
      <w:suppressAutoHyphens/>
      <w:ind w:left="0"/>
      <w:jc w:val="left"/>
    </w:pPr>
    <w:rPr>
      <w:rFonts w:ascii="Tahoma" w:eastAsia="Times New Roman" w:hAnsi="Tahoma" w:cs="Tahoma"/>
      <w:sz w:val="16"/>
      <w:szCs w:val="20"/>
      <w:lang w:val="es-ES" w:eastAsia="ar-SA"/>
    </w:rPr>
  </w:style>
  <w:style w:type="paragraph" w:customStyle="1" w:styleId="Contenidodelatabla">
    <w:name w:val="Contenido de la tabla"/>
    <w:basedOn w:val="Normal"/>
    <w:rsid w:val="00D25B3F"/>
    <w:pPr>
      <w:suppressLineNumbers/>
      <w:suppressAutoHyphens/>
      <w:ind w:left="0"/>
      <w:jc w:val="left"/>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D25B3F"/>
    <w:pPr>
      <w:jc w:val="center"/>
    </w:pPr>
    <w:rPr>
      <w:b/>
    </w:rPr>
  </w:style>
  <w:style w:type="paragraph" w:customStyle="1" w:styleId="ACUERDO">
    <w:name w:val="ACUERDO"/>
    <w:basedOn w:val="Normal"/>
    <w:rsid w:val="00D25B3F"/>
    <w:pPr>
      <w:widowControl w:val="0"/>
      <w:suppressAutoHyphens/>
      <w:ind w:left="0"/>
    </w:pPr>
    <w:rPr>
      <w:rFonts w:ascii="Arial" w:eastAsia="Times New Roman" w:hAnsi="Arial" w:cs="Times New Roman"/>
      <w:b/>
      <w:sz w:val="28"/>
      <w:szCs w:val="20"/>
      <w:lang w:val="en-US" w:eastAsia="ar-SA"/>
    </w:rPr>
  </w:style>
  <w:style w:type="paragraph" w:customStyle="1" w:styleId="xl30">
    <w:name w:val="xl30"/>
    <w:basedOn w:val="Normal"/>
    <w:rsid w:val="00D25B3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31">
    <w:name w:val="xl31"/>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2">
    <w:name w:val="xl32"/>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3">
    <w:name w:val="xl33"/>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4">
    <w:name w:val="xl34"/>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5">
    <w:name w:val="xl35"/>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36">
    <w:name w:val="xl36"/>
    <w:basedOn w:val="Normal"/>
    <w:rsid w:val="00D25B3F"/>
    <w:pPr>
      <w:pBdr>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7">
    <w:name w:val="xl37"/>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38">
    <w:name w:val="xl3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39">
    <w:name w:val="xl39"/>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Unicode MS" w:eastAsia="Arial Unicode MS" w:hAnsi="Arial Unicode MS" w:cs="Arial Unicode MS"/>
      <w:b/>
      <w:bCs/>
      <w:sz w:val="14"/>
      <w:szCs w:val="14"/>
      <w:lang w:val="es-ES" w:eastAsia="ar-SA"/>
    </w:rPr>
  </w:style>
  <w:style w:type="paragraph" w:customStyle="1" w:styleId="xl40">
    <w:name w:val="xl40"/>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1">
    <w:name w:val="xl41"/>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2">
    <w:name w:val="xl42"/>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3">
    <w:name w:val="xl43"/>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4">
    <w:name w:val="xl44"/>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5">
    <w:name w:val="xl45"/>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6">
    <w:name w:val="xl46"/>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47">
    <w:name w:val="xl47"/>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48">
    <w:name w:val="xl48"/>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49">
    <w:name w:val="xl49"/>
    <w:basedOn w:val="Normal"/>
    <w:rsid w:val="00D25B3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0">
    <w:name w:val="xl50"/>
    <w:basedOn w:val="Normal"/>
    <w:rsid w:val="00D25B3F"/>
    <w:pPr>
      <w:pBdr>
        <w:top w:val="single" w:sz="4" w:space="0" w:color="000000"/>
        <w:left w:val="single" w:sz="4" w:space="0" w:color="000000"/>
        <w:bottom w:val="single" w:sz="4" w:space="0" w:color="000000"/>
        <w:right w:val="single" w:sz="4" w:space="0" w:color="000000"/>
      </w:pBdr>
      <w:suppressAutoHyphens/>
      <w:spacing w:before="100" w:after="100"/>
      <w:ind w:left="0"/>
      <w:jc w:val="left"/>
      <w:textAlignment w:val="center"/>
    </w:pPr>
    <w:rPr>
      <w:rFonts w:ascii="Arial" w:eastAsia="Arial Unicode MS" w:hAnsi="Arial" w:cs="Arial"/>
      <w:b/>
      <w:bCs/>
      <w:sz w:val="14"/>
      <w:szCs w:val="14"/>
      <w:lang w:val="es-ES" w:eastAsia="ar-SA"/>
    </w:rPr>
  </w:style>
  <w:style w:type="paragraph" w:customStyle="1" w:styleId="xl51">
    <w:name w:val="xl51"/>
    <w:basedOn w:val="Normal"/>
    <w:rsid w:val="00D25B3F"/>
    <w:pPr>
      <w:pBdr>
        <w:top w:val="single" w:sz="4" w:space="0" w:color="000000"/>
        <w:left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2">
    <w:name w:val="xl52"/>
    <w:basedOn w:val="Normal"/>
    <w:rsid w:val="00D25B3F"/>
    <w:pPr>
      <w:pBdr>
        <w:top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3">
    <w:name w:val="xl53"/>
    <w:basedOn w:val="Normal"/>
    <w:rsid w:val="00D25B3F"/>
    <w:pPr>
      <w:pBdr>
        <w:top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54">
    <w:name w:val="xl54"/>
    <w:basedOn w:val="Normal"/>
    <w:rsid w:val="00D25B3F"/>
    <w:pPr>
      <w:pBdr>
        <w:top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5">
    <w:name w:val="xl55"/>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6">
    <w:name w:val="xl56"/>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57">
    <w:name w:val="xl57"/>
    <w:basedOn w:val="Normal"/>
    <w:rsid w:val="00D25B3F"/>
    <w:pPr>
      <w:pBdr>
        <w:left w:val="single" w:sz="4" w:space="0" w:color="000000"/>
      </w:pBdr>
      <w:shd w:val="clear" w:color="auto" w:fill="808080"/>
      <w:suppressAutoHyphens/>
      <w:spacing w:before="100" w:after="100"/>
      <w:ind w:left="0"/>
      <w:textAlignment w:val="center"/>
    </w:pPr>
    <w:rPr>
      <w:rFonts w:ascii="Arial" w:eastAsia="Arial Unicode MS" w:hAnsi="Arial" w:cs="Arial"/>
      <w:sz w:val="14"/>
      <w:szCs w:val="14"/>
      <w:lang w:val="es-ES" w:eastAsia="ar-SA"/>
    </w:rPr>
  </w:style>
  <w:style w:type="paragraph" w:customStyle="1" w:styleId="xl58">
    <w:name w:val="xl58"/>
    <w:basedOn w:val="Normal"/>
    <w:rsid w:val="00D25B3F"/>
    <w:pPr>
      <w:suppressAutoHyphens/>
      <w:spacing w:before="100" w:after="100"/>
      <w:ind w:left="0"/>
      <w:textAlignment w:val="center"/>
    </w:pPr>
    <w:rPr>
      <w:rFonts w:ascii="Arial" w:eastAsia="Arial Unicode MS" w:hAnsi="Arial" w:cs="Arial"/>
      <w:sz w:val="14"/>
      <w:szCs w:val="14"/>
      <w:lang w:val="es-ES" w:eastAsia="ar-SA"/>
    </w:rPr>
  </w:style>
  <w:style w:type="paragraph" w:customStyle="1" w:styleId="xl59">
    <w:name w:val="xl59"/>
    <w:basedOn w:val="Normal"/>
    <w:rsid w:val="00D25B3F"/>
    <w:pP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0">
    <w:name w:val="xl6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1">
    <w:name w:val="xl61"/>
    <w:basedOn w:val="Normal"/>
    <w:rsid w:val="00D25B3F"/>
    <w:pPr>
      <w:pBdr>
        <w:left w:val="single" w:sz="4" w:space="0" w:color="000000"/>
      </w:pBdr>
      <w:shd w:val="clear" w:color="auto" w:fill="C0C0C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2">
    <w:name w:val="xl62"/>
    <w:basedOn w:val="Normal"/>
    <w:rsid w:val="00D25B3F"/>
    <w:pPr>
      <w:pBdr>
        <w:left w:val="single" w:sz="4" w:space="0" w:color="000000"/>
        <w:bottom w:val="single" w:sz="4" w:space="0" w:color="000000"/>
      </w:pBdr>
      <w:shd w:val="clear" w:color="auto" w:fill="FF0000"/>
      <w:suppressAutoHyphens/>
      <w:spacing w:before="100" w:after="100"/>
      <w:ind w:left="0"/>
      <w:textAlignment w:val="center"/>
    </w:pPr>
    <w:rPr>
      <w:rFonts w:ascii="Arial" w:eastAsia="Arial Unicode MS" w:hAnsi="Arial" w:cs="Arial"/>
      <w:sz w:val="14"/>
      <w:szCs w:val="14"/>
      <w:lang w:val="es-ES" w:eastAsia="ar-SA"/>
    </w:rPr>
  </w:style>
  <w:style w:type="paragraph" w:customStyle="1" w:styleId="xl63">
    <w:name w:val="xl63"/>
    <w:basedOn w:val="Normal"/>
    <w:rsid w:val="00D25B3F"/>
    <w:pPr>
      <w:pBdr>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64">
    <w:name w:val="xl64"/>
    <w:basedOn w:val="Normal"/>
    <w:rsid w:val="00D25B3F"/>
    <w:pPr>
      <w:pBdr>
        <w:bottom w:val="single" w:sz="4" w:space="0" w:color="000000"/>
      </w:pBdr>
      <w:suppressAutoHyphens/>
      <w:spacing w:before="100" w:after="100"/>
      <w:ind w:left="0"/>
      <w:jc w:val="center"/>
      <w:textAlignment w:val="center"/>
    </w:pPr>
    <w:rPr>
      <w:rFonts w:ascii="Arial" w:eastAsia="Arial Unicode MS" w:hAnsi="Arial" w:cs="Arial"/>
      <w:sz w:val="14"/>
      <w:szCs w:val="14"/>
      <w:lang w:val="es-ES" w:eastAsia="ar-SA"/>
    </w:rPr>
  </w:style>
  <w:style w:type="paragraph" w:customStyle="1" w:styleId="xl65">
    <w:name w:val="xl65"/>
    <w:basedOn w:val="Normal"/>
    <w:rsid w:val="00D25B3F"/>
    <w:pPr>
      <w:pBdr>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6">
    <w:name w:val="xl66"/>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67">
    <w:name w:val="xl67"/>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68">
    <w:name w:val="xl68"/>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69">
    <w:name w:val="xl69"/>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0">
    <w:name w:val="xl70"/>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1">
    <w:name w:val="xl71"/>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72">
    <w:name w:val="xl72"/>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3">
    <w:name w:val="xl73"/>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4">
    <w:name w:val="xl74"/>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75">
    <w:name w:val="xl75"/>
    <w:basedOn w:val="Normal"/>
    <w:rsid w:val="00D25B3F"/>
    <w:pPr>
      <w:pBdr>
        <w:top w:val="single" w:sz="4" w:space="0" w:color="000000"/>
        <w:lef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6">
    <w:name w:val="xl76"/>
    <w:basedOn w:val="Normal"/>
    <w:rsid w:val="00D25B3F"/>
    <w:pPr>
      <w:pBdr>
        <w:top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7">
    <w:name w:val="xl77"/>
    <w:basedOn w:val="Normal"/>
    <w:rsid w:val="00D25B3F"/>
    <w:pPr>
      <w:pBdr>
        <w:left w:val="single" w:sz="4" w:space="0" w:color="000000"/>
        <w:bottom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8">
    <w:name w:val="xl78"/>
    <w:basedOn w:val="Normal"/>
    <w:rsid w:val="00D25B3F"/>
    <w:pPr>
      <w:pBdr>
        <w:bottom w:val="single" w:sz="4" w:space="0" w:color="000000"/>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79">
    <w:name w:val="xl79"/>
    <w:basedOn w:val="Normal"/>
    <w:rsid w:val="00D25B3F"/>
    <w:pP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0">
    <w:name w:val="xl80"/>
    <w:basedOn w:val="Normal"/>
    <w:rsid w:val="00D25B3F"/>
    <w:pPr>
      <w:pBdr>
        <w:right w:val="single" w:sz="4" w:space="0" w:color="000000"/>
      </w:pBdr>
      <w:suppressAutoHyphens/>
      <w:spacing w:before="100" w:after="100"/>
      <w:ind w:left="0"/>
      <w:jc w:val="left"/>
      <w:textAlignment w:val="center"/>
    </w:pPr>
    <w:rPr>
      <w:rFonts w:ascii="Arial" w:eastAsia="Arial Unicode MS" w:hAnsi="Arial" w:cs="Arial"/>
      <w:sz w:val="14"/>
      <w:szCs w:val="14"/>
      <w:lang w:val="es-ES" w:eastAsia="ar-SA"/>
    </w:rPr>
  </w:style>
  <w:style w:type="paragraph" w:customStyle="1" w:styleId="xl81">
    <w:name w:val="xl81"/>
    <w:basedOn w:val="Normal"/>
    <w:rsid w:val="00D25B3F"/>
    <w:pPr>
      <w:pBdr>
        <w:left w:val="single" w:sz="4" w:space="0" w:color="000000"/>
        <w:bottom w:val="single" w:sz="4" w:space="0" w:color="000000"/>
      </w:pBdr>
      <w:suppressAutoHyphens/>
      <w:spacing w:before="100" w:after="100"/>
      <w:ind w:left="0"/>
      <w:textAlignment w:val="center"/>
    </w:pPr>
    <w:rPr>
      <w:rFonts w:ascii="Arial" w:eastAsia="Arial Unicode MS" w:hAnsi="Arial" w:cs="Arial"/>
      <w:sz w:val="14"/>
      <w:szCs w:val="14"/>
      <w:lang w:val="es-ES" w:eastAsia="ar-SA"/>
    </w:rPr>
  </w:style>
  <w:style w:type="paragraph" w:customStyle="1" w:styleId="xl82">
    <w:name w:val="xl82"/>
    <w:basedOn w:val="Normal"/>
    <w:rsid w:val="00D25B3F"/>
    <w:pPr>
      <w:suppressAutoHyphens/>
      <w:spacing w:before="100" w:after="100"/>
      <w:ind w:left="0"/>
      <w:jc w:val="center"/>
    </w:pPr>
    <w:rPr>
      <w:rFonts w:ascii="Arial" w:eastAsia="Arial Unicode MS" w:hAnsi="Arial" w:cs="Arial"/>
      <w:b/>
      <w:bCs/>
      <w:sz w:val="22"/>
      <w:szCs w:val="22"/>
      <w:lang w:val="es-ES" w:eastAsia="ar-SA"/>
    </w:rPr>
  </w:style>
  <w:style w:type="paragraph" w:customStyle="1" w:styleId="xl83">
    <w:name w:val="xl83"/>
    <w:basedOn w:val="Normal"/>
    <w:rsid w:val="00D25B3F"/>
    <w:pPr>
      <w:pBdr>
        <w:bottom w:val="single" w:sz="4" w:space="0" w:color="000000"/>
      </w:pBdr>
      <w:suppressAutoHyphens/>
      <w:spacing w:before="100" w:after="100"/>
      <w:ind w:left="0"/>
      <w:jc w:val="center"/>
    </w:pPr>
    <w:rPr>
      <w:rFonts w:ascii="Arial" w:eastAsia="Arial Unicode MS" w:hAnsi="Arial" w:cs="Arial"/>
      <w:b/>
      <w:bCs/>
      <w:sz w:val="22"/>
      <w:szCs w:val="22"/>
      <w:lang w:val="es-ES" w:eastAsia="ar-SA"/>
    </w:rPr>
  </w:style>
  <w:style w:type="paragraph" w:customStyle="1" w:styleId="xl84">
    <w:name w:val="xl84"/>
    <w:basedOn w:val="Normal"/>
    <w:rsid w:val="00D25B3F"/>
    <w:pPr>
      <w:pBdr>
        <w:top w:val="single" w:sz="4" w:space="0" w:color="000000"/>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5">
    <w:name w:val="xl85"/>
    <w:basedOn w:val="Normal"/>
    <w:rsid w:val="00D25B3F"/>
    <w:pPr>
      <w:pBdr>
        <w:top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6">
    <w:name w:val="xl86"/>
    <w:basedOn w:val="Normal"/>
    <w:rsid w:val="00D25B3F"/>
    <w:pPr>
      <w:pBdr>
        <w:top w:val="single" w:sz="4" w:space="0" w:color="000000"/>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6"/>
      <w:szCs w:val="16"/>
      <w:lang w:val="es-ES" w:eastAsia="ar-SA"/>
    </w:rPr>
  </w:style>
  <w:style w:type="paragraph" w:customStyle="1" w:styleId="xl87">
    <w:name w:val="xl87"/>
    <w:basedOn w:val="Normal"/>
    <w:rsid w:val="00D25B3F"/>
    <w:pPr>
      <w:pBdr>
        <w:left w:val="single" w:sz="4" w:space="0" w:color="000000"/>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8">
    <w:name w:val="xl88"/>
    <w:basedOn w:val="Normal"/>
    <w:rsid w:val="00D25B3F"/>
    <w:pPr>
      <w:pBdr>
        <w:bottom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xl89">
    <w:name w:val="xl89"/>
    <w:basedOn w:val="Normal"/>
    <w:rsid w:val="00D25B3F"/>
    <w:pPr>
      <w:pBdr>
        <w:bottom w:val="single" w:sz="4" w:space="0" w:color="000000"/>
        <w:right w:val="single" w:sz="4" w:space="0" w:color="000000"/>
      </w:pBdr>
      <w:shd w:val="clear" w:color="auto" w:fill="FFFF00"/>
      <w:suppressAutoHyphens/>
      <w:spacing w:before="100" w:after="100"/>
      <w:ind w:left="0"/>
      <w:jc w:val="center"/>
      <w:textAlignment w:val="center"/>
    </w:pPr>
    <w:rPr>
      <w:rFonts w:ascii="Arial" w:eastAsia="Arial Unicode MS" w:hAnsi="Arial" w:cs="Arial"/>
      <w:b/>
      <w:bCs/>
      <w:sz w:val="14"/>
      <w:szCs w:val="14"/>
      <w:lang w:val="es-ES" w:eastAsia="ar-SA"/>
    </w:rPr>
  </w:style>
  <w:style w:type="paragraph" w:customStyle="1" w:styleId="CABEZA">
    <w:name w:val="CABEZA"/>
    <w:basedOn w:val="Ttulo1"/>
    <w:rsid w:val="00D25B3F"/>
    <w:pPr>
      <w:keepNext w:val="0"/>
      <w:keepLines w:val="0"/>
      <w:suppressAutoHyphens/>
      <w:autoSpaceDE w:val="0"/>
      <w:spacing w:before="0" w:line="216" w:lineRule="atLeast"/>
      <w:ind w:left="0"/>
      <w:jc w:val="center"/>
    </w:pPr>
    <w:rPr>
      <w:rFonts w:ascii="CG Palacio (WN)" w:eastAsia="Times New Roman" w:hAnsi="CG Palacio (WN)" w:cs="Times New Roman"/>
      <w:color w:val="auto"/>
      <w:kern w:val="1"/>
      <w:szCs w:val="20"/>
      <w:lang w:eastAsia="ar-SA"/>
    </w:rPr>
  </w:style>
  <w:style w:type="paragraph" w:customStyle="1" w:styleId="CarCarCarCar">
    <w:name w:val="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D25B3F"/>
    <w:pPr>
      <w:suppressAutoHyphens/>
      <w:ind w:left="0"/>
      <w:jc w:val="left"/>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D25B3F"/>
    <w:pPr>
      <w:suppressAutoHyphens/>
      <w:ind w:left="0"/>
      <w:jc w:val="left"/>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D25B3F"/>
    <w:pPr>
      <w:spacing w:after="120"/>
      <w:ind w:right="0"/>
      <w:jc w:val="left"/>
    </w:pPr>
    <w:rPr>
      <w:rFonts w:ascii="Times New Roman" w:hAnsi="Times New Roman"/>
      <w:sz w:val="24"/>
      <w:lang w:val="es-ES"/>
    </w:rPr>
  </w:style>
  <w:style w:type="paragraph" w:styleId="Sangra2detindependiente">
    <w:name w:val="Body Text Indent 2"/>
    <w:basedOn w:val="Normal"/>
    <w:link w:val="Sangra2detindependienteCar"/>
    <w:rsid w:val="00D25B3F"/>
    <w:pPr>
      <w:suppressAutoHyphens/>
      <w:spacing w:after="120" w:line="480" w:lineRule="auto"/>
      <w:ind w:left="283"/>
      <w:jc w:val="left"/>
    </w:pPr>
    <w:rPr>
      <w:rFonts w:ascii="Times New Roman" w:eastAsia="Times New Roman" w:hAnsi="Times New Roman" w:cs="Times New Roman"/>
      <w:szCs w:val="20"/>
      <w:lang w:val="es-ES" w:eastAsia="ar-SA"/>
    </w:rPr>
  </w:style>
  <w:style w:type="character" w:customStyle="1" w:styleId="Sangra2detindependienteCar">
    <w:name w:val="Sangría 2 de t. independiente Car"/>
    <w:basedOn w:val="Fuentedeprrafopredeter"/>
    <w:link w:val="Sangra2detindependiente"/>
    <w:rsid w:val="00D25B3F"/>
    <w:rPr>
      <w:rFonts w:ascii="Times New Roman" w:eastAsia="Times New Roman" w:hAnsi="Times New Roman" w:cs="Times New Roman"/>
      <w:szCs w:val="20"/>
      <w:lang w:val="es-ES" w:eastAsia="ar-SA"/>
    </w:rPr>
  </w:style>
  <w:style w:type="paragraph" w:styleId="Listaconvietas2">
    <w:name w:val="List Bullet 2"/>
    <w:basedOn w:val="Normal"/>
    <w:rsid w:val="00D25B3F"/>
    <w:pPr>
      <w:numPr>
        <w:numId w:val="73"/>
      </w:numPr>
      <w:overflowPunct w:val="0"/>
      <w:autoSpaceDE w:val="0"/>
      <w:autoSpaceDN w:val="0"/>
      <w:adjustRightInd w:val="0"/>
      <w:jc w:val="left"/>
      <w:textAlignment w:val="baseline"/>
    </w:pPr>
    <w:rPr>
      <w:rFonts w:ascii="Times New Roman" w:eastAsia="Times New Roman" w:hAnsi="Times New Roman" w:cs="Times New Roman"/>
      <w:sz w:val="20"/>
      <w:szCs w:val="20"/>
      <w:lang w:eastAsia="es-ES"/>
    </w:rPr>
  </w:style>
  <w:style w:type="paragraph" w:styleId="Textoindependienteprimerasangra2">
    <w:name w:val="Body Text First Indent 2"/>
    <w:basedOn w:val="Sangradetextonormal"/>
    <w:link w:val="Textoindependienteprimerasangra2Car"/>
    <w:rsid w:val="00D25B3F"/>
    <w:pPr>
      <w:suppressAutoHyphens w:val="0"/>
      <w:overflowPunct w:val="0"/>
      <w:autoSpaceDE w:val="0"/>
      <w:autoSpaceDN w:val="0"/>
      <w:adjustRightInd w:val="0"/>
      <w:ind w:firstLine="210"/>
      <w:textAlignment w:val="baseline"/>
    </w:pPr>
    <w:rPr>
      <w:sz w:val="20"/>
      <w:lang w:val="es-ES_tradnl" w:eastAsia="es-ES"/>
    </w:rPr>
  </w:style>
  <w:style w:type="character" w:customStyle="1" w:styleId="Textoindependienteprimerasangra2Car">
    <w:name w:val="Texto independiente primera sangría 2 Car"/>
    <w:basedOn w:val="SangradetextonormalCar"/>
    <w:link w:val="Textoindependienteprimerasangra2"/>
    <w:rsid w:val="00D25B3F"/>
    <w:rPr>
      <w:rFonts w:ascii="Times New Roman" w:eastAsia="Times New Roman" w:hAnsi="Times New Roman" w:cs="Times New Roman"/>
      <w:sz w:val="20"/>
      <w:szCs w:val="20"/>
      <w:lang w:val="es-ES" w:eastAsia="es-ES"/>
    </w:rPr>
  </w:style>
  <w:style w:type="paragraph" w:customStyle="1" w:styleId="Sangra3detindependiente2">
    <w:name w:val="Sangría 3 de t. independiente2"/>
    <w:basedOn w:val="Normal"/>
    <w:rsid w:val="00D25B3F"/>
    <w:pPr>
      <w:ind w:left="1800" w:hanging="720"/>
    </w:pPr>
    <w:rPr>
      <w:rFonts w:ascii="Arial" w:eastAsia="Times New Roman" w:hAnsi="Arial" w:cs="Times New Roman"/>
      <w:sz w:val="22"/>
      <w:szCs w:val="20"/>
      <w:lang w:val="es-ES" w:eastAsia="es-ES"/>
    </w:rPr>
  </w:style>
  <w:style w:type="character" w:customStyle="1" w:styleId="DeltaViewInsertion">
    <w:name w:val="DeltaView Insertion"/>
    <w:uiPriority w:val="99"/>
    <w:rsid w:val="00D25B3F"/>
    <w:rPr>
      <w:color w:val="0000FF"/>
      <w:spacing w:val="0"/>
      <w:u w:val="double"/>
    </w:rPr>
  </w:style>
  <w:style w:type="paragraph" w:styleId="Textodebloque">
    <w:name w:val="Block Text"/>
    <w:basedOn w:val="Normal"/>
    <w:rsid w:val="00D25B3F"/>
    <w:pPr>
      <w:numPr>
        <w:ilvl w:val="12"/>
      </w:numPr>
      <w:tabs>
        <w:tab w:val="left" w:pos="-1701"/>
        <w:tab w:val="left" w:pos="-142"/>
      </w:tabs>
      <w:ind w:left="1440" w:right="-93"/>
    </w:pPr>
    <w:rPr>
      <w:rFonts w:ascii="Arial" w:eastAsia="Times New Roman" w:hAnsi="Arial" w:cs="Arial"/>
      <w:sz w:val="22"/>
      <w:lang w:val="es-ES" w:eastAsia="es-ES"/>
    </w:rPr>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rsid w:val="00D25B3F"/>
    <w:pPr>
      <w:spacing w:after="160" w:line="240" w:lineRule="exact"/>
      <w:ind w:left="0"/>
      <w:jc w:val="left"/>
    </w:pPr>
    <w:rPr>
      <w:rFonts w:ascii="Tahoma" w:eastAsia="Times New Roman" w:hAnsi="Tahoma" w:cs="Times New Roman"/>
      <w:sz w:val="20"/>
      <w:szCs w:val="20"/>
      <w:lang w:val="en-US" w:eastAsia="en-US"/>
    </w:rPr>
  </w:style>
  <w:style w:type="paragraph" w:styleId="Mapadeldocumento">
    <w:name w:val="Document Map"/>
    <w:basedOn w:val="Normal"/>
    <w:link w:val="MapadeldocumentoCar"/>
    <w:semiHidden/>
    <w:rsid w:val="00D25B3F"/>
    <w:pPr>
      <w:shd w:val="clear" w:color="auto" w:fill="000080"/>
      <w:ind w:left="0"/>
      <w:jc w:val="left"/>
    </w:pPr>
    <w:rPr>
      <w:rFonts w:ascii="Tahoma" w:eastAsia="Times New Roman" w:hAnsi="Tahoma" w:cs="Tahoma"/>
      <w:sz w:val="20"/>
      <w:szCs w:val="20"/>
      <w:lang w:val="es-ES" w:eastAsia="es-ES"/>
    </w:rPr>
  </w:style>
  <w:style w:type="character" w:customStyle="1" w:styleId="MapadeldocumentoCar">
    <w:name w:val="Mapa del documento Car"/>
    <w:basedOn w:val="Fuentedeprrafopredeter"/>
    <w:link w:val="Mapadeldocumento"/>
    <w:semiHidden/>
    <w:rsid w:val="00D25B3F"/>
    <w:rPr>
      <w:rFonts w:ascii="Tahoma" w:eastAsia="Times New Roman" w:hAnsi="Tahoma" w:cs="Tahoma"/>
      <w:sz w:val="20"/>
      <w:szCs w:val="20"/>
      <w:shd w:val="clear" w:color="auto" w:fill="000080"/>
      <w:lang w:val="es-ES" w:eastAsia="es-ES"/>
    </w:rPr>
  </w:style>
  <w:style w:type="character" w:styleId="Hipervnculovisitado">
    <w:name w:val="FollowedHyperlink"/>
    <w:uiPriority w:val="99"/>
    <w:unhideWhenUsed/>
    <w:rsid w:val="00D25B3F"/>
    <w:rPr>
      <w:color w:val="800080"/>
      <w:u w:val="single"/>
    </w:rPr>
  </w:style>
  <w:style w:type="paragraph" w:customStyle="1" w:styleId="CarCar4">
    <w:name w:val="Car Car4"/>
    <w:basedOn w:val="Normal"/>
    <w:rsid w:val="00D25B3F"/>
    <w:pPr>
      <w:suppressAutoHyphens/>
      <w:spacing w:before="60" w:after="160" w:line="240" w:lineRule="exact"/>
      <w:ind w:left="0"/>
      <w:jc w:val="left"/>
    </w:pPr>
    <w:rPr>
      <w:rFonts w:ascii="Verdana" w:eastAsia="Times New Roman" w:hAnsi="Verdana" w:cs="Times New Roman"/>
      <w:color w:val="FF00FF"/>
      <w:sz w:val="20"/>
      <w:szCs w:val="20"/>
      <w:lang w:val="en-US" w:eastAsia="en-US"/>
    </w:rPr>
  </w:style>
  <w:style w:type="paragraph" w:customStyle="1" w:styleId="Style27">
    <w:name w:val="Style 27"/>
    <w:basedOn w:val="Normal"/>
    <w:rsid w:val="00D25B3F"/>
    <w:pPr>
      <w:widowControl w:val="0"/>
      <w:autoSpaceDE w:val="0"/>
      <w:autoSpaceDN w:val="0"/>
      <w:ind w:left="72"/>
      <w:jc w:val="left"/>
    </w:pPr>
    <w:rPr>
      <w:rFonts w:ascii="Arial" w:eastAsia="Times New Roman" w:hAnsi="Arial" w:cs="Times New Roman"/>
      <w:sz w:val="22"/>
      <w:lang w:val="en-US" w:eastAsia="es-ES"/>
    </w:rPr>
  </w:style>
  <w:style w:type="character" w:customStyle="1" w:styleId="WW8Num34z0">
    <w:name w:val="WW8Num34z0"/>
    <w:rsid w:val="00D25B3F"/>
    <w:rPr>
      <w:rFonts w:ascii="Symbol" w:hAnsi="Symbol"/>
      <w:b/>
    </w:rPr>
  </w:style>
  <w:style w:type="paragraph" w:customStyle="1" w:styleId="Textoindependiente22">
    <w:name w:val="Texto independiente 22"/>
    <w:basedOn w:val="Normal"/>
    <w:rsid w:val="00D25B3F"/>
    <w:pPr>
      <w:widowControl w:val="0"/>
      <w:suppressAutoHyphens/>
      <w:overflowPunct w:val="0"/>
      <w:autoSpaceDE w:val="0"/>
      <w:ind w:left="0"/>
    </w:pPr>
    <w:rPr>
      <w:rFonts w:ascii="Arial" w:eastAsia="Times New Roman" w:hAnsi="Arial" w:cs="Times New Roman"/>
      <w:sz w:val="20"/>
      <w:szCs w:val="20"/>
      <w:lang w:val="es-ES" w:eastAsia="ar-SA"/>
    </w:rPr>
  </w:style>
  <w:style w:type="paragraph" w:customStyle="1" w:styleId="Textoindependiente32">
    <w:name w:val="Texto independiente 32"/>
    <w:basedOn w:val="Normal"/>
    <w:uiPriority w:val="99"/>
    <w:rsid w:val="00D25B3F"/>
    <w:pPr>
      <w:suppressAutoHyphens/>
      <w:overflowPunct w:val="0"/>
      <w:autoSpaceDE w:val="0"/>
      <w:ind w:left="0"/>
    </w:pPr>
    <w:rPr>
      <w:rFonts w:ascii="Times New Roman" w:eastAsia="Times New Roman" w:hAnsi="Times New Roman" w:cs="Times New Roman"/>
      <w:szCs w:val="20"/>
      <w:lang w:val="es-ES" w:eastAsia="ar-SA"/>
    </w:rPr>
  </w:style>
  <w:style w:type="character" w:styleId="nfasis">
    <w:name w:val="Emphasis"/>
    <w:uiPriority w:val="99"/>
    <w:qFormat/>
    <w:rsid w:val="00D25B3F"/>
    <w:rPr>
      <w:rFonts w:ascii="Times New Roman" w:hAnsi="Times New Roman" w:cs="Times New Roman" w:hint="default"/>
      <w:i/>
      <w:iCs w:val="0"/>
    </w:rPr>
  </w:style>
  <w:style w:type="paragraph" w:customStyle="1" w:styleId="INCISO">
    <w:name w:val="INCISO"/>
    <w:basedOn w:val="Normal"/>
    <w:rsid w:val="00D25B3F"/>
    <w:pPr>
      <w:tabs>
        <w:tab w:val="left" w:pos="2304"/>
      </w:tabs>
      <w:spacing w:after="101" w:line="216" w:lineRule="atLeast"/>
      <w:ind w:left="1152" w:hanging="432"/>
    </w:pPr>
    <w:rPr>
      <w:rFonts w:ascii="Arial" w:eastAsia="Times New Roman" w:hAnsi="Arial" w:cs="Arial"/>
      <w:sz w:val="18"/>
      <w:szCs w:val="18"/>
      <w:lang w:eastAsia="ar-SA"/>
    </w:rPr>
  </w:style>
  <w:style w:type="paragraph" w:customStyle="1" w:styleId="Sangra3detindependiente11">
    <w:name w:val="Sangría 3 de t. independiente11"/>
    <w:basedOn w:val="Normal"/>
    <w:rsid w:val="00D25B3F"/>
    <w:pPr>
      <w:suppressAutoHyphens/>
      <w:autoSpaceDE w:val="0"/>
      <w:ind w:left="284" w:hanging="284"/>
    </w:pPr>
    <w:rPr>
      <w:rFonts w:ascii="Arial" w:eastAsia="Times New Roman" w:hAnsi="Arial" w:cs="Arial"/>
      <w:sz w:val="20"/>
      <w:szCs w:val="20"/>
      <w:lang w:eastAsia="ar-SA"/>
    </w:rPr>
  </w:style>
  <w:style w:type="paragraph" w:customStyle="1" w:styleId="Sangra2detindependiente2">
    <w:name w:val="Sangría 2 de t. independiente2"/>
    <w:basedOn w:val="Normal"/>
    <w:rsid w:val="00D25B3F"/>
    <w:pPr>
      <w:overflowPunct w:val="0"/>
      <w:autoSpaceDE w:val="0"/>
      <w:spacing w:before="100"/>
      <w:ind w:left="1985"/>
    </w:pPr>
    <w:rPr>
      <w:rFonts w:ascii="Arial" w:eastAsia="Times New Roman" w:hAnsi="Arial" w:cs="Times New Roman"/>
      <w:sz w:val="22"/>
      <w:szCs w:val="20"/>
      <w:lang w:val="es-ES" w:eastAsia="ar-SA"/>
    </w:rPr>
  </w:style>
  <w:style w:type="paragraph" w:customStyle="1" w:styleId="Default">
    <w:name w:val="Default"/>
    <w:rsid w:val="00D25B3F"/>
    <w:pPr>
      <w:autoSpaceDE w:val="0"/>
      <w:autoSpaceDN w:val="0"/>
      <w:adjustRightInd w:val="0"/>
      <w:ind w:left="0"/>
      <w:jc w:val="center"/>
    </w:pPr>
    <w:rPr>
      <w:rFonts w:ascii="Arial" w:eastAsia="Times New Roman" w:hAnsi="Arial" w:cs="Arial"/>
      <w:color w:val="000000"/>
      <w:lang w:val="es-ES" w:eastAsia="es-ES"/>
    </w:rPr>
  </w:style>
  <w:style w:type="character" w:customStyle="1" w:styleId="SubttuloCar">
    <w:name w:val="Subtítulo Car"/>
    <w:link w:val="Subttulo"/>
    <w:uiPriority w:val="99"/>
    <w:rsid w:val="00D25B3F"/>
    <w:rPr>
      <w:rFonts w:ascii="Georgia" w:eastAsia="Georgia" w:hAnsi="Georgia" w:cs="Georgia"/>
      <w:i/>
      <w:color w:val="666666"/>
      <w:sz w:val="48"/>
      <w:szCs w:val="48"/>
    </w:rPr>
  </w:style>
  <w:style w:type="paragraph" w:styleId="Textonotapie">
    <w:name w:val="footnote text"/>
    <w:basedOn w:val="Normal"/>
    <w:link w:val="TextonotapieCar"/>
    <w:uiPriority w:val="99"/>
    <w:unhideWhenUsed/>
    <w:rsid w:val="00D25B3F"/>
    <w:pPr>
      <w:keepLines/>
      <w:spacing w:after="80"/>
      <w:ind w:left="0"/>
    </w:pPr>
    <w:rPr>
      <w:rFonts w:ascii="Arial" w:hAnsi="Arial" w:cs="Times New Roman"/>
      <w:sz w:val="20"/>
      <w:szCs w:val="20"/>
      <w:lang w:val="es-MX" w:eastAsia="es-ES"/>
    </w:rPr>
  </w:style>
  <w:style w:type="character" w:customStyle="1" w:styleId="TextonotapieCar">
    <w:name w:val="Texto nota pie Car"/>
    <w:basedOn w:val="Fuentedeprrafopredeter"/>
    <w:link w:val="Textonotapie"/>
    <w:uiPriority w:val="99"/>
    <w:rsid w:val="00D25B3F"/>
    <w:rPr>
      <w:rFonts w:ascii="Arial" w:hAnsi="Arial" w:cs="Times New Roman"/>
      <w:sz w:val="20"/>
      <w:szCs w:val="20"/>
      <w:lang w:val="es-MX" w:eastAsia="es-ES"/>
    </w:rPr>
  </w:style>
  <w:style w:type="paragraph" w:customStyle="1" w:styleId="BalloonText1">
    <w:name w:val="Balloon Text1"/>
    <w:basedOn w:val="Normal"/>
    <w:uiPriority w:val="99"/>
    <w:semiHidden/>
    <w:rsid w:val="00D25B3F"/>
    <w:pPr>
      <w:widowControl w:val="0"/>
      <w:ind w:left="0"/>
    </w:pPr>
    <w:rPr>
      <w:rFonts w:ascii="Tahoma" w:hAnsi="Tahoma" w:cs="Tahoma"/>
      <w:sz w:val="16"/>
      <w:szCs w:val="16"/>
      <w:lang w:val="es-MX" w:eastAsia="es-ES"/>
    </w:rPr>
  </w:style>
  <w:style w:type="character" w:customStyle="1" w:styleId="TtuloCar">
    <w:name w:val="Título Car"/>
    <w:uiPriority w:val="99"/>
    <w:rsid w:val="00D25B3F"/>
    <w:rPr>
      <w:b/>
      <w:sz w:val="28"/>
      <w:lang w:val="es-ES" w:eastAsia="ar-SA"/>
    </w:rPr>
  </w:style>
  <w:style w:type="paragraph" w:customStyle="1" w:styleId="Textodebloque1">
    <w:name w:val="Texto de bloque1"/>
    <w:basedOn w:val="Normal"/>
    <w:uiPriority w:val="99"/>
    <w:rsid w:val="00D25B3F"/>
    <w:pPr>
      <w:tabs>
        <w:tab w:val="left" w:pos="1559"/>
        <w:tab w:val="left" w:pos="11341"/>
      </w:tabs>
      <w:suppressAutoHyphens/>
      <w:overflowPunct w:val="0"/>
      <w:autoSpaceDE w:val="0"/>
      <w:ind w:left="1843" w:right="51"/>
    </w:pPr>
    <w:rPr>
      <w:rFonts w:ascii="Arial" w:eastAsia="Times New Roman" w:hAnsi="Arial" w:cs="Arial"/>
      <w:lang w:eastAsia="ar-SA"/>
    </w:rPr>
  </w:style>
  <w:style w:type="character" w:styleId="Mencinsinresolver">
    <w:name w:val="Unresolved Mention"/>
    <w:uiPriority w:val="99"/>
    <w:semiHidden/>
    <w:unhideWhenUsed/>
    <w:rsid w:val="00D25B3F"/>
    <w:rPr>
      <w:color w:val="605E5C"/>
      <w:shd w:val="clear" w:color="auto" w:fill="E1DFDD"/>
    </w:rPr>
  </w:style>
  <w:style w:type="paragraph" w:customStyle="1" w:styleId="msonormal0">
    <w:name w:val="msonormal"/>
    <w:basedOn w:val="Normal"/>
    <w:rsid w:val="00D25B3F"/>
    <w:pPr>
      <w:spacing w:before="100" w:beforeAutospacing="1" w:after="100" w:afterAutospacing="1"/>
      <w:ind w:left="0"/>
      <w:jc w:val="left"/>
    </w:pPr>
    <w:rPr>
      <w:rFonts w:ascii="Times New Roman" w:eastAsia="Times New Roman" w:hAnsi="Times New Roman" w:cs="Times New Roman"/>
      <w:lang w:val="es-MX" w:eastAsia="es-MX"/>
    </w:rPr>
  </w:style>
  <w:style w:type="table" w:customStyle="1" w:styleId="241">
    <w:name w:val="241"/>
    <w:basedOn w:val="Tablanormal"/>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Ind w:w="0" w:type="nil"/>
      <w:tblCellMar>
        <w:top w:w="28" w:type="dxa"/>
        <w:bottom w:w="2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inlista1">
    <w:name w:val="Sin lista1"/>
    <w:next w:val="Sinlista"/>
    <w:uiPriority w:val="99"/>
    <w:semiHidden/>
    <w:unhideWhenUsed/>
    <w:rsid w:val="00A6260E"/>
  </w:style>
  <w:style w:type="table" w:customStyle="1" w:styleId="TableNormal11">
    <w:name w:val="Table Normal11"/>
    <w:rsid w:val="00A6260E"/>
    <w:pPr>
      <w:ind w:left="0"/>
      <w:jc w:val="left"/>
    </w:pPr>
    <w:rPr>
      <w:lang w:eastAsia="es-MX"/>
    </w:rPr>
    <w:tblPr>
      <w:tblCellMar>
        <w:top w:w="0" w:type="dxa"/>
        <w:left w:w="0" w:type="dxa"/>
        <w:bottom w:w="0" w:type="dxa"/>
        <w:right w:w="0" w:type="dxa"/>
      </w:tblCellMar>
    </w:tblPr>
  </w:style>
  <w:style w:type="table" w:customStyle="1" w:styleId="121">
    <w:name w:val="1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11">
    <w:name w:val="1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01">
    <w:name w:val="1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91">
    <w:name w:val="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81">
    <w:name w:val="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71">
    <w:name w:val="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61">
    <w:name w:val="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51">
    <w:name w:val="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2">
    <w:name w:val="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0">
    <w:name w:val="3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10">
    <w:name w:val="2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110"/>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401">
    <w:name w:val="4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91">
    <w:name w:val="3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1">
    <w:name w:val="3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71">
    <w:name w:val="3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
    <w:name w:val="3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51">
    <w:name w:val="3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3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3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
    <w:name w:val="3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11">
    <w:name w:val="3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301">
    <w:name w:val="3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91">
    <w:name w:val="291"/>
    <w:basedOn w:val="TableNormal1"/>
    <w:rsid w:val="00A6260E"/>
    <w:pPr>
      <w:ind w:left="0"/>
      <w:jc w:val="left"/>
    </w:pPr>
    <w:rPr>
      <w:lang w:eastAsia="es-MX"/>
    </w:rPr>
    <w:tblPr>
      <w:tblStyleRowBandSize w:val="1"/>
      <w:tblStyleColBandSize w:val="1"/>
      <w:tblCellMar>
        <w:top w:w="15" w:type="dxa"/>
        <w:left w:w="15" w:type="dxa"/>
        <w:bottom w:w="15" w:type="dxa"/>
        <w:right w:w="15" w:type="dxa"/>
      </w:tblCellMar>
    </w:tblPr>
  </w:style>
  <w:style w:type="table" w:customStyle="1" w:styleId="281">
    <w:name w:val="2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71">
    <w:name w:val="2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61">
    <w:name w:val="2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51">
    <w:name w:val="2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42">
    <w:name w:val="242"/>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1">
    <w:name w:val="2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21">
    <w:name w:val="22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21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201">
    <w:name w:val="20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
    <w:name w:val="19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81">
    <w:name w:val="18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
    <w:name w:val="17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161">
    <w:name w:val="16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
    <w:name w:val="15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
    <w:name w:val="14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131"/>
    <w:basedOn w:val="TableNormal1"/>
    <w:rsid w:val="00A6260E"/>
    <w:pPr>
      <w:ind w:left="0"/>
      <w:jc w:val="left"/>
    </w:pPr>
    <w:rPr>
      <w:rFonts w:ascii="Times New Roman" w:eastAsia="Times New Roman" w:hAnsi="Times New Roman" w:cs="Times New Roman"/>
      <w:color w:val="000000"/>
      <w:sz w:val="22"/>
      <w:szCs w:val="22"/>
      <w:lang w:eastAsia="es-MX"/>
    </w:rPr>
    <w:tblPr>
      <w:tblStyleRowBandSize w:val="1"/>
      <w:tblStyleColBandSize w:val="1"/>
      <w:tblCellMar>
        <w:top w:w="28" w:type="dxa"/>
        <w:left w:w="108" w:type="dxa"/>
        <w:bottom w:w="28" w:type="dxa"/>
        <w:right w:w="108" w:type="dxa"/>
      </w:tblCellMar>
    </w:tblPr>
  </w:style>
  <w:style w:type="table" w:customStyle="1" w:styleId="Tablaconcuadrcula2">
    <w:name w:val="Tabla con cuadrícula2"/>
    <w:basedOn w:val="Tablanormal"/>
    <w:next w:val="Tablaconcuadrcula"/>
    <w:rsid w:val="00A6260E"/>
    <w:pPr>
      <w:ind w:left="0"/>
      <w:jc w:val="left"/>
    </w:pPr>
    <w:rPr>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D743B3"/>
  </w:style>
  <w:style w:type="character" w:customStyle="1" w:styleId="Ttulo1Car">
    <w:name w:val="Título 1 Car"/>
    <w:basedOn w:val="Fuentedeprrafopredeter"/>
    <w:link w:val="Ttulo1"/>
    <w:uiPriority w:val="9"/>
    <w:rsid w:val="00D743B3"/>
    <w:rPr>
      <w:rFonts w:ascii="Montserrat" w:eastAsia="Cambria" w:hAnsi="Montserrat" w:cs="Cambria"/>
      <w:b/>
      <w:color w:val="366091"/>
      <w:sz w:val="28"/>
      <w:szCs w:val="28"/>
    </w:rPr>
  </w:style>
  <w:style w:type="character" w:customStyle="1" w:styleId="Ttulo3Car">
    <w:name w:val="Título 3 Car"/>
    <w:basedOn w:val="Fuentedeprrafopredeter"/>
    <w:link w:val="Ttulo3"/>
    <w:uiPriority w:val="9"/>
    <w:rsid w:val="00D743B3"/>
    <w:rPr>
      <w:rFonts w:ascii="Times New Roman" w:eastAsia="Times New Roman" w:hAnsi="Times New Roman" w:cs="Times New Roman"/>
      <w:b/>
      <w:sz w:val="27"/>
      <w:szCs w:val="27"/>
    </w:rPr>
  </w:style>
  <w:style w:type="table" w:customStyle="1" w:styleId="Tablaconcuadrcula3">
    <w:name w:val="Tabla con cuadrícula3"/>
    <w:basedOn w:val="Tablanormal"/>
    <w:next w:val="Tablaconcuadrcula"/>
    <w:uiPriority w:val="59"/>
    <w:rsid w:val="00D743B3"/>
    <w:pPr>
      <w:ind w:left="0"/>
      <w:jc w:val="left"/>
    </w:pPr>
    <w:rPr>
      <w:rFonts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1">
    <w:name w:val="Tabla con cuadrícula31"/>
    <w:basedOn w:val="Tablanormal"/>
    <w:next w:val="Tablaconcuadrcula"/>
    <w:uiPriority w:val="59"/>
    <w:rsid w:val="00D743B3"/>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A70ABB"/>
    <w:pPr>
      <w:suppressAutoHyphens/>
      <w:ind w:left="0"/>
      <w:jc w:val="left"/>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A70ABB"/>
    <w:pPr>
      <w:ind w:left="0"/>
      <w:jc w:val="left"/>
    </w:pPr>
    <w:rPr>
      <w:rFonts w:cs="Times New Roman"/>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rsid w:val="00DE275D"/>
    <w:pPr>
      <w:suppressAutoHyphens/>
      <w:ind w:left="0"/>
      <w:jc w:val="left"/>
    </w:pPr>
    <w:rPr>
      <w:rFonts w:ascii="Times New Roman" w:eastAsia="Times New Roman" w:hAnsi="Times New Roman" w:cs="Times New Roman"/>
      <w:sz w:val="20"/>
      <w:szCs w:val="20"/>
      <w:lang w:val="es-ES" w:eastAsia="es-E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127356011">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314534109">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45360517">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11460600">
      <w:bodyDiv w:val="1"/>
      <w:marLeft w:val="0"/>
      <w:marRight w:val="0"/>
      <w:marTop w:val="0"/>
      <w:marBottom w:val="0"/>
      <w:divBdr>
        <w:top w:val="none" w:sz="0" w:space="0" w:color="auto"/>
        <w:left w:val="none" w:sz="0" w:space="0" w:color="auto"/>
        <w:bottom w:val="none" w:sz="0" w:space="0" w:color="auto"/>
        <w:right w:val="none" w:sz="0" w:space="0" w:color="auto"/>
      </w:divBdr>
    </w:div>
    <w:div w:id="72040413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861548591">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47689713">
      <w:bodyDiv w:val="1"/>
      <w:marLeft w:val="0"/>
      <w:marRight w:val="0"/>
      <w:marTop w:val="0"/>
      <w:marBottom w:val="0"/>
      <w:divBdr>
        <w:top w:val="none" w:sz="0" w:space="0" w:color="auto"/>
        <w:left w:val="none" w:sz="0" w:space="0" w:color="auto"/>
        <w:bottom w:val="none" w:sz="0" w:space="0" w:color="auto"/>
        <w:right w:val="none" w:sz="0" w:space="0" w:color="auto"/>
      </w:divBdr>
    </w:div>
    <w:div w:id="1274090885">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363089328">
      <w:bodyDiv w:val="1"/>
      <w:marLeft w:val="0"/>
      <w:marRight w:val="0"/>
      <w:marTop w:val="0"/>
      <w:marBottom w:val="0"/>
      <w:divBdr>
        <w:top w:val="none" w:sz="0" w:space="0" w:color="auto"/>
        <w:left w:val="none" w:sz="0" w:space="0" w:color="auto"/>
        <w:bottom w:val="none" w:sz="0" w:space="0" w:color="auto"/>
        <w:right w:val="none" w:sz="0" w:space="0" w:color="auto"/>
      </w:divBdr>
    </w:div>
    <w:div w:id="1425570407">
      <w:bodyDiv w:val="1"/>
      <w:marLeft w:val="0"/>
      <w:marRight w:val="0"/>
      <w:marTop w:val="0"/>
      <w:marBottom w:val="0"/>
      <w:divBdr>
        <w:top w:val="none" w:sz="0" w:space="0" w:color="auto"/>
        <w:left w:val="none" w:sz="0" w:space="0" w:color="auto"/>
        <w:bottom w:val="none" w:sz="0" w:space="0" w:color="auto"/>
        <w:right w:val="none" w:sz="0" w:space="0" w:color="auto"/>
      </w:divBdr>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729911470">
      <w:bodyDiv w:val="1"/>
      <w:marLeft w:val="0"/>
      <w:marRight w:val="0"/>
      <w:marTop w:val="0"/>
      <w:marBottom w:val="0"/>
      <w:divBdr>
        <w:top w:val="none" w:sz="0" w:space="0" w:color="auto"/>
        <w:left w:val="none" w:sz="0" w:space="0" w:color="auto"/>
        <w:bottom w:val="none" w:sz="0" w:space="0" w:color="auto"/>
        <w:right w:val="none" w:sz="0" w:space="0" w:color="auto"/>
      </w:divBdr>
    </w:div>
    <w:div w:id="1801068683">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2.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867ee3a6-b4af-4e82-9a9b-8d5e51936c1d"/>
    <ds:schemaRef ds:uri="f0571c32-06eb-4def-b3a0-762c2ad1d104"/>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5.xml><?xml version="1.0" encoding="utf-8"?>
<ds:datastoreItem xmlns:ds="http://schemas.openxmlformats.org/officeDocument/2006/customXml" ds:itemID="{987D6173-13DC-4C40-953D-71F54C380E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7ee3a6-b4af-4e82-9a9b-8d5e51936c1d"/>
    <ds:schemaRef ds:uri="f0571c32-06eb-4def-b3a0-762c2ad1d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23</Pages>
  <Words>9025</Words>
  <Characters>49640</Characters>
  <Application>Microsoft Office Word</Application>
  <DocSecurity>0</DocSecurity>
  <Lines>413</Lines>
  <Paragraphs>117</Paragraphs>
  <ScaleCrop>false</ScaleCrop>
  <Company/>
  <LinksUpToDate>false</LinksUpToDate>
  <CharactersWithSpaces>58548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Hernandez Monter</dc:creator>
  <cp:keywords/>
  <dc:description/>
  <cp:lastModifiedBy>Karina Rodriguez Perez</cp:lastModifiedBy>
  <cp:revision>10</cp:revision>
  <cp:lastPrinted>2024-09-30T20:40:00Z</cp:lastPrinted>
  <dcterms:created xsi:type="dcterms:W3CDTF">2024-09-30T17:59:00Z</dcterms:created>
  <dcterms:modified xsi:type="dcterms:W3CDTF">2024-10-08T19:46:00Z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y fmtid="{D5CDD505-2E9C-101B-9397-08002B2CF9AE}" pid="3" name="MediaServiceImageTags">
    <vt:lpwstr/>
  </property>
</Properties>
</file>